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FB571" w14:textId="77777777" w:rsidR="00FE63F3" w:rsidRDefault="00FE63F3" w:rsidP="00FE63F3">
      <w:pPr>
        <w:pStyle w:val="ac"/>
        <w:ind w:hanging="5"/>
        <w:jc w:val="center"/>
      </w:pPr>
      <w:r>
        <w:rPr>
          <w:rFonts w:ascii="Times New Roman CYR" w:hAnsi="Times New Roman CYR" w:cs="Times New Roman CYR"/>
          <w:smallCaps/>
          <w:sz w:val="22"/>
          <w:szCs w:val="22"/>
        </w:rPr>
        <w:t xml:space="preserve">ФЕДЕРАЛЬНОЕ   </w:t>
      </w:r>
      <w:proofErr w:type="gramStart"/>
      <w:r>
        <w:rPr>
          <w:rFonts w:ascii="Times New Roman CYR" w:hAnsi="Times New Roman CYR" w:cs="Times New Roman CYR"/>
          <w:smallCaps/>
          <w:sz w:val="22"/>
          <w:szCs w:val="22"/>
        </w:rPr>
        <w:t>ГОСУДАРСТВЕННОЕ  ОБРАЗОВАТЕЛЬНОЕ</w:t>
      </w:r>
      <w:proofErr w:type="gramEnd"/>
      <w:r>
        <w:rPr>
          <w:rFonts w:ascii="Times New Roman CYR" w:hAnsi="Times New Roman CYR" w:cs="Times New Roman CYR"/>
          <w:smallCaps/>
          <w:sz w:val="22"/>
          <w:szCs w:val="22"/>
        </w:rPr>
        <w:t xml:space="preserve">  БЮДЖЕТНОЕ  </w:t>
      </w:r>
    </w:p>
    <w:p w14:paraId="3CF0AD8E" w14:textId="77777777" w:rsidR="00FE63F3" w:rsidRDefault="00FE63F3" w:rsidP="00FE63F3">
      <w:pPr>
        <w:pStyle w:val="ac"/>
        <w:ind w:hanging="5"/>
        <w:jc w:val="center"/>
      </w:pPr>
      <w:proofErr w:type="gramStart"/>
      <w:r>
        <w:rPr>
          <w:rFonts w:ascii="Times New Roman CYR" w:hAnsi="Times New Roman CYR" w:cs="Times New Roman CYR"/>
          <w:smallCaps/>
          <w:sz w:val="22"/>
          <w:szCs w:val="22"/>
        </w:rPr>
        <w:t>УЧРЕЖДЕНИЕ  ВЫСШЕГО</w:t>
      </w:r>
      <w:proofErr w:type="gramEnd"/>
      <w:r>
        <w:rPr>
          <w:rFonts w:ascii="Times New Roman CYR" w:hAnsi="Times New Roman CYR" w:cs="Times New Roman CYR"/>
          <w:smallCaps/>
          <w:sz w:val="22"/>
          <w:szCs w:val="22"/>
        </w:rPr>
        <w:t xml:space="preserve">  ОБРАЗОВАНИЯ</w:t>
      </w:r>
    </w:p>
    <w:p w14:paraId="783F0403" w14:textId="77777777" w:rsidR="00FE63F3" w:rsidRDefault="00FE63F3" w:rsidP="00FE63F3">
      <w:pPr>
        <w:pStyle w:val="ac"/>
        <w:ind w:hanging="5"/>
        <w:jc w:val="center"/>
      </w:pPr>
      <w:r>
        <w:rPr>
          <w:smallCaps/>
          <w:sz w:val="22"/>
          <w:szCs w:val="22"/>
        </w:rPr>
        <w:t>«</w:t>
      </w:r>
      <w:proofErr w:type="gramStart"/>
      <w:r>
        <w:rPr>
          <w:smallCaps/>
          <w:sz w:val="22"/>
          <w:szCs w:val="22"/>
        </w:rPr>
        <w:t>ФИНАНСОВЫЙ  УНИВЕРСИТЕТ</w:t>
      </w:r>
      <w:proofErr w:type="gramEnd"/>
      <w:r>
        <w:rPr>
          <w:smallCaps/>
          <w:sz w:val="22"/>
          <w:szCs w:val="22"/>
        </w:rPr>
        <w:t xml:space="preserve">  ПРИ  ПРАВИТЕЛЬСТВЕ  РОССИЙСКОЙ ФЕДЕРАЦИИ»</w:t>
      </w:r>
    </w:p>
    <w:p w14:paraId="2489E8B8" w14:textId="77777777" w:rsidR="00FE63F3" w:rsidRPr="004B3973" w:rsidRDefault="00FE63F3" w:rsidP="00FE63F3">
      <w:pPr>
        <w:pStyle w:val="ac"/>
        <w:jc w:val="center"/>
      </w:pPr>
      <w:proofErr w:type="gramStart"/>
      <w:r>
        <w:rPr>
          <w:rFonts w:ascii="Times New Roman CYR" w:hAnsi="Times New Roman CYR" w:cs="Times New Roman CYR"/>
          <w:smallCaps/>
          <w:sz w:val="22"/>
          <w:szCs w:val="22"/>
        </w:rPr>
        <w:t>МАХАЧКАЛИНСКИЙ  ФИЛИАЛ</w:t>
      </w:r>
      <w:proofErr w:type="gramEnd"/>
      <w:r w:rsidR="004B3973" w:rsidRPr="0056143B">
        <w:rPr>
          <w:rFonts w:ascii="Times New Roman CYR" w:hAnsi="Times New Roman CYR" w:cs="Times New Roman CYR"/>
          <w:smallCaps/>
          <w:sz w:val="22"/>
          <w:szCs w:val="22"/>
        </w:rPr>
        <w:t xml:space="preserve"> </w:t>
      </w:r>
      <w:r w:rsidR="004B3973">
        <w:rPr>
          <w:rFonts w:ascii="Times New Roman CYR" w:hAnsi="Times New Roman CYR" w:cs="Times New Roman CYR"/>
          <w:smallCaps/>
          <w:sz w:val="22"/>
          <w:szCs w:val="22"/>
        </w:rPr>
        <w:t>ФИНУНИВЕРСИТЕТА</w:t>
      </w:r>
    </w:p>
    <w:p w14:paraId="59B1979C" w14:textId="77777777" w:rsidR="00FE63F3" w:rsidRPr="00D941F4" w:rsidRDefault="00FE63F3" w:rsidP="00FE63F3">
      <w:pPr>
        <w:pStyle w:val="af6"/>
        <w:jc w:val="right"/>
      </w:pPr>
    </w:p>
    <w:p w14:paraId="4C1D9D3B" w14:textId="207E4FC9" w:rsidR="00FE63F3" w:rsidRDefault="00FE63F3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28C78AE4" w14:textId="3DAE77AF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69323AEE" w14:textId="50FD0A66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1684C6FF" w14:textId="256BD0A2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342F9019" w14:textId="0E4EDF44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02D7F4F8" w14:textId="47596186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4AFF1B09" w14:textId="48AD9285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45DAD9F3" w14:textId="514C1B27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6FBA97A2" w14:textId="77777777" w:rsidR="00E01E1B" w:rsidRDefault="00E01E1B" w:rsidP="00FE63F3">
      <w:pPr>
        <w:shd w:val="clear" w:color="auto" w:fill="FFFFFF"/>
        <w:spacing w:line="346" w:lineRule="exact"/>
        <w:ind w:left="187" w:firstLine="1519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2725BE8C" w14:textId="77777777" w:rsidR="00FE63F3" w:rsidRDefault="00FE63F3" w:rsidP="00FE63F3">
      <w:pPr>
        <w:shd w:val="clear" w:color="auto" w:fill="FFFFFF"/>
        <w:spacing w:line="346" w:lineRule="exact"/>
        <w:rPr>
          <w:rFonts w:ascii="Courier New" w:hAnsi="Courier New"/>
          <w:color w:val="000000"/>
          <w:spacing w:val="10"/>
          <w:sz w:val="34"/>
          <w:szCs w:val="34"/>
        </w:rPr>
      </w:pPr>
    </w:p>
    <w:p w14:paraId="6E0BB9BA" w14:textId="77777777" w:rsidR="00204F6F" w:rsidRPr="006A4239" w:rsidRDefault="00204F6F" w:rsidP="00204F6F">
      <w:pPr>
        <w:jc w:val="center"/>
        <w:rPr>
          <w:b/>
          <w:sz w:val="32"/>
          <w:szCs w:val="32"/>
        </w:rPr>
      </w:pPr>
      <w:r w:rsidRPr="006A4239">
        <w:rPr>
          <w:rFonts w:eastAsia="Calibri"/>
          <w:b/>
          <w:sz w:val="32"/>
          <w:szCs w:val="32"/>
        </w:rPr>
        <w:t xml:space="preserve">Методические рекомендации </w:t>
      </w:r>
      <w:proofErr w:type="gramStart"/>
      <w:r w:rsidRPr="006A4239">
        <w:rPr>
          <w:rFonts w:eastAsia="Calibri"/>
          <w:b/>
          <w:sz w:val="32"/>
          <w:szCs w:val="32"/>
        </w:rPr>
        <w:t>по  организации</w:t>
      </w:r>
      <w:proofErr w:type="gramEnd"/>
      <w:r w:rsidRPr="006A4239">
        <w:rPr>
          <w:rFonts w:eastAsia="Calibri"/>
          <w:b/>
          <w:sz w:val="32"/>
          <w:szCs w:val="32"/>
        </w:rPr>
        <w:t xml:space="preserve"> и проведению практики</w:t>
      </w:r>
    </w:p>
    <w:p w14:paraId="52E10F9A" w14:textId="77777777" w:rsidR="00204F6F" w:rsidRDefault="00204F6F" w:rsidP="00204F6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специальности среднего профессионального образования</w:t>
      </w:r>
    </w:p>
    <w:p w14:paraId="37D43731" w14:textId="77777777" w:rsidR="00537896" w:rsidRDefault="00537896" w:rsidP="00537896">
      <w:pPr>
        <w:spacing w:before="89" w:line="244" w:lineRule="auto"/>
        <w:ind w:left="1165"/>
        <w:jc w:val="center"/>
        <w:rPr>
          <w:b/>
          <w:sz w:val="28"/>
          <w:szCs w:val="28"/>
        </w:rPr>
      </w:pPr>
      <w:r w:rsidRPr="001C6BB3">
        <w:rPr>
          <w:b/>
          <w:sz w:val="28"/>
          <w:szCs w:val="28"/>
        </w:rPr>
        <w:t>09.02.07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Информационные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системы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 xml:space="preserve">программирование </w:t>
      </w:r>
    </w:p>
    <w:p w14:paraId="63BE8E82" w14:textId="010855E7" w:rsidR="00537896" w:rsidRPr="001C6BB3" w:rsidRDefault="00537896" w:rsidP="00537896">
      <w:pPr>
        <w:spacing w:before="89" w:line="244" w:lineRule="auto"/>
        <w:ind w:left="1165"/>
        <w:jc w:val="center"/>
        <w:rPr>
          <w:b/>
          <w:sz w:val="28"/>
          <w:szCs w:val="28"/>
        </w:rPr>
      </w:pPr>
      <w:r w:rsidRPr="001C6BB3">
        <w:rPr>
          <w:b/>
          <w:sz w:val="28"/>
          <w:szCs w:val="28"/>
        </w:rPr>
        <w:t>Квалификация: программист</w:t>
      </w:r>
    </w:p>
    <w:p w14:paraId="2270824B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51433E81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1BC1AABD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6FBFE043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2F0B4EBF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5FD8B825" w14:textId="77777777" w:rsidR="00FE63F3" w:rsidRDefault="00FE63F3" w:rsidP="00FE63F3">
      <w:pPr>
        <w:shd w:val="clear" w:color="auto" w:fill="FFFFFF"/>
        <w:spacing w:line="324" w:lineRule="exact"/>
        <w:ind w:right="1037"/>
        <w:rPr>
          <w:sz w:val="32"/>
          <w:szCs w:val="32"/>
        </w:rPr>
      </w:pPr>
    </w:p>
    <w:p w14:paraId="181D5D94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399BAD17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244C1948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1672B567" w14:textId="63561616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789A33A3" w14:textId="77777777" w:rsidR="00537896" w:rsidRDefault="00537896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49A5E684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7C893555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36D006D9" w14:textId="77777777" w:rsidR="00FE63F3" w:rsidRDefault="00FE63F3" w:rsidP="00FE63F3">
      <w:pPr>
        <w:shd w:val="clear" w:color="auto" w:fill="FFFFFF"/>
        <w:spacing w:line="324" w:lineRule="exact"/>
        <w:ind w:right="1037"/>
        <w:jc w:val="center"/>
        <w:rPr>
          <w:sz w:val="32"/>
          <w:szCs w:val="32"/>
        </w:rPr>
      </w:pPr>
    </w:p>
    <w:p w14:paraId="65A38E2B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4E91F192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4FED41BC" w14:textId="77777777" w:rsidR="00FE63F3" w:rsidRPr="00204F6F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5BFF9F03" w14:textId="77777777" w:rsidR="00FE63F3" w:rsidRPr="00204F6F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78842E7F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01F8BA5F" w14:textId="77777777" w:rsidR="00FE63F3" w:rsidRDefault="00FE63F3" w:rsidP="00FE63F3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3E128848" w14:textId="04D4D4FE" w:rsidR="005C392B" w:rsidRPr="00204F6F" w:rsidRDefault="0056143B" w:rsidP="00FE63F3">
      <w:pPr>
        <w:ind w:firstLine="709"/>
        <w:jc w:val="center"/>
        <w:rPr>
          <w:b/>
        </w:rPr>
      </w:pPr>
      <w:r>
        <w:rPr>
          <w:b/>
        </w:rPr>
        <w:t>Махачкала 202</w:t>
      </w:r>
      <w:r w:rsidR="004A1205">
        <w:rPr>
          <w:b/>
        </w:rPr>
        <w:t>4</w:t>
      </w:r>
    </w:p>
    <w:p w14:paraId="68030DB8" w14:textId="77777777" w:rsidR="00FE63F3" w:rsidRPr="00204F6F" w:rsidRDefault="00FE63F3" w:rsidP="00FE63F3">
      <w:pPr>
        <w:tabs>
          <w:tab w:val="left" w:pos="1293"/>
          <w:tab w:val="center" w:pos="4677"/>
        </w:tabs>
        <w:spacing w:line="360" w:lineRule="auto"/>
      </w:pPr>
    </w:p>
    <w:p w14:paraId="58323B56" w14:textId="2BEE6D72" w:rsidR="00FE63F3" w:rsidRPr="00FE63F3" w:rsidRDefault="00841EFB" w:rsidP="00FE63F3">
      <w:pPr>
        <w:tabs>
          <w:tab w:val="left" w:pos="1293"/>
          <w:tab w:val="center" w:pos="4677"/>
        </w:tabs>
      </w:pPr>
      <w:r>
        <w:rPr>
          <w:color w:val="000000"/>
          <w:spacing w:val="-4"/>
        </w:rPr>
        <w:lastRenderedPageBreak/>
        <w:t>Методические рекомендации</w:t>
      </w:r>
      <w:r w:rsidRPr="00147AC5">
        <w:rPr>
          <w:color w:val="000000"/>
          <w:spacing w:val="-4"/>
        </w:rPr>
        <w:t xml:space="preserve"> по</w:t>
      </w:r>
      <w:r w:rsidR="0095051E">
        <w:rPr>
          <w:color w:val="000000"/>
          <w:spacing w:val="-4"/>
        </w:rPr>
        <w:t xml:space="preserve"> организации и проведению </w:t>
      </w:r>
      <w:r w:rsidRPr="00147AC5">
        <w:rPr>
          <w:color w:val="000000"/>
          <w:spacing w:val="-4"/>
        </w:rPr>
        <w:t>производственной практики</w:t>
      </w:r>
      <w:r w:rsidR="0095051E">
        <w:t xml:space="preserve"> разработаны для обучающихся</w:t>
      </w:r>
      <w:r w:rsidR="0095051E" w:rsidRPr="00291FFC">
        <w:t xml:space="preserve"> </w:t>
      </w:r>
      <w:r w:rsidR="0095051E" w:rsidRPr="00291FFC">
        <w:rPr>
          <w:szCs w:val="28"/>
        </w:rPr>
        <w:t xml:space="preserve">Махачкалинского финансово – экономического колледжа - филиала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  <w:r w:rsidR="0095051E">
        <w:t xml:space="preserve">в соответствии с требованиями </w:t>
      </w:r>
      <w:r w:rsidR="0095051E" w:rsidRPr="00291FFC">
        <w:t xml:space="preserve">Федеральных государственных образовательных стандартов </w:t>
      </w:r>
      <w:r w:rsidR="00537896" w:rsidRPr="00C31212">
        <w:t>по</w:t>
      </w:r>
      <w:r w:rsidR="00537896">
        <w:t xml:space="preserve"> </w:t>
      </w:r>
      <w:r w:rsidR="00537896" w:rsidRPr="00C31212">
        <w:rPr>
          <w:spacing w:val="-2"/>
        </w:rPr>
        <w:t>специальности</w:t>
      </w:r>
      <w:r w:rsidR="00537896">
        <w:rPr>
          <w:spacing w:val="-2"/>
        </w:rPr>
        <w:t xml:space="preserve"> </w:t>
      </w:r>
      <w:r w:rsidR="00537896" w:rsidRPr="00C31212">
        <w:t>09.02.07</w:t>
      </w:r>
      <w:r w:rsidR="00537896">
        <w:t xml:space="preserve"> </w:t>
      </w:r>
      <w:r w:rsidR="00537896" w:rsidRPr="00C31212">
        <w:t>Информационные</w:t>
      </w:r>
      <w:r w:rsidR="00537896">
        <w:t xml:space="preserve"> </w:t>
      </w:r>
      <w:r w:rsidR="00537896" w:rsidRPr="00C31212">
        <w:t>системы</w:t>
      </w:r>
      <w:r w:rsidR="00537896">
        <w:t xml:space="preserve"> </w:t>
      </w:r>
      <w:r w:rsidR="00537896" w:rsidRPr="00C31212">
        <w:t>и</w:t>
      </w:r>
      <w:r w:rsidR="00537896">
        <w:t xml:space="preserve"> </w:t>
      </w:r>
      <w:r w:rsidR="00537896" w:rsidRPr="00C31212">
        <w:t>программирование</w:t>
      </w:r>
    </w:p>
    <w:p w14:paraId="1A1B36E0" w14:textId="77777777" w:rsidR="0095051E" w:rsidRDefault="0095051E" w:rsidP="00FE63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2114E0AE" w14:textId="77777777" w:rsidR="007C49B8" w:rsidRPr="00FE63F3" w:rsidRDefault="007C49B8" w:rsidP="00FE63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FE63F3">
        <w:t>Организация-разработчик:</w:t>
      </w:r>
      <w:r w:rsidRPr="00FE63F3">
        <w:tab/>
      </w:r>
    </w:p>
    <w:p w14:paraId="38FC3A9E" w14:textId="77777777" w:rsidR="007C49B8" w:rsidRPr="00FE63F3" w:rsidRDefault="007C49B8" w:rsidP="00FE63F3">
      <w:pPr>
        <w:jc w:val="both"/>
      </w:pPr>
      <w:r w:rsidRPr="00FE63F3">
        <w:t>Махачкалинский финансово – экономический колледж - филиал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14:paraId="3F619D36" w14:textId="77777777" w:rsidR="0095051E" w:rsidRDefault="0095051E" w:rsidP="00FE63F3">
      <w:pPr>
        <w:pStyle w:val="a5"/>
        <w:jc w:val="both"/>
        <w:rPr>
          <w:color w:val="000000"/>
          <w:spacing w:val="-4"/>
          <w:sz w:val="24"/>
          <w:szCs w:val="24"/>
        </w:rPr>
      </w:pPr>
    </w:p>
    <w:p w14:paraId="1ED8E3FB" w14:textId="77777777" w:rsidR="00FE63F3" w:rsidRPr="00FE63F3" w:rsidRDefault="00FE63F3" w:rsidP="00FE63F3">
      <w:pPr>
        <w:pStyle w:val="a5"/>
        <w:jc w:val="both"/>
        <w:rPr>
          <w:color w:val="000000"/>
          <w:spacing w:val="-4"/>
          <w:sz w:val="24"/>
          <w:szCs w:val="24"/>
        </w:rPr>
      </w:pPr>
      <w:r w:rsidRPr="00FE63F3">
        <w:rPr>
          <w:color w:val="000000"/>
          <w:spacing w:val="-4"/>
          <w:sz w:val="24"/>
          <w:szCs w:val="24"/>
        </w:rPr>
        <w:t>Разработчики:</w:t>
      </w:r>
    </w:p>
    <w:p w14:paraId="01AED2FA" w14:textId="77777777" w:rsidR="00133951" w:rsidRPr="00157902" w:rsidRDefault="00133951" w:rsidP="00133951">
      <w:pPr>
        <w:pStyle w:val="a5"/>
        <w:ind w:right="-95"/>
        <w:jc w:val="both"/>
      </w:pPr>
      <w:r>
        <w:rPr>
          <w:color w:val="000000"/>
          <w:spacing w:val="-4"/>
          <w:sz w:val="24"/>
          <w:szCs w:val="24"/>
        </w:rPr>
        <w:t xml:space="preserve">Легашова О.Н. – Заместитель директора по УПР, </w:t>
      </w:r>
      <w:r>
        <w:t>преподаватель МФЭК - филиала ФГОБУ В</w:t>
      </w:r>
      <w:r w:rsidRPr="000479AF">
        <w:t xml:space="preserve">О «Финансовый университет при Правительстве РФ»  </w:t>
      </w:r>
    </w:p>
    <w:p w14:paraId="2AE07C8A" w14:textId="289A751B" w:rsidR="00133951" w:rsidRPr="00157902" w:rsidRDefault="00537896" w:rsidP="00133951">
      <w:pPr>
        <w:pStyle w:val="a5"/>
        <w:ind w:right="-95"/>
        <w:jc w:val="both"/>
      </w:pPr>
      <w:r>
        <w:t>Расулова П.Г.</w:t>
      </w:r>
      <w:r w:rsidR="00133951">
        <w:t xml:space="preserve"> </w:t>
      </w:r>
      <w:r w:rsidR="00133951">
        <w:rPr>
          <w:color w:val="000000"/>
          <w:spacing w:val="-4"/>
          <w:sz w:val="24"/>
          <w:szCs w:val="24"/>
        </w:rPr>
        <w:t xml:space="preserve">председатель предметной комиссии </w:t>
      </w:r>
      <w:r w:rsidR="00133951">
        <w:t>«</w:t>
      </w:r>
      <w:r w:rsidRPr="00C31212">
        <w:rPr>
          <w:sz w:val="24"/>
        </w:rPr>
        <w:t>Информационные</w:t>
      </w:r>
      <w:r>
        <w:rPr>
          <w:sz w:val="24"/>
        </w:rPr>
        <w:t xml:space="preserve"> </w:t>
      </w:r>
      <w:r w:rsidRPr="00C31212">
        <w:rPr>
          <w:sz w:val="24"/>
        </w:rPr>
        <w:t>системы</w:t>
      </w:r>
      <w:r>
        <w:rPr>
          <w:sz w:val="24"/>
        </w:rPr>
        <w:t xml:space="preserve"> </w:t>
      </w:r>
      <w:r w:rsidRPr="00C31212">
        <w:rPr>
          <w:sz w:val="24"/>
        </w:rPr>
        <w:t>и</w:t>
      </w:r>
      <w:r>
        <w:rPr>
          <w:sz w:val="24"/>
        </w:rPr>
        <w:t xml:space="preserve"> </w:t>
      </w:r>
      <w:r w:rsidRPr="00C31212">
        <w:rPr>
          <w:sz w:val="24"/>
        </w:rPr>
        <w:t>программирование</w:t>
      </w:r>
      <w:r w:rsidR="00133951">
        <w:t>», преподаватель МФЭК - филиала ФГОБУ В</w:t>
      </w:r>
      <w:r w:rsidR="00133951" w:rsidRPr="000479AF">
        <w:t xml:space="preserve">О «Финансовый университет при Правительстве РФ»  </w:t>
      </w:r>
    </w:p>
    <w:p w14:paraId="01168B10" w14:textId="77777777" w:rsidR="00FE63F3" w:rsidRPr="00FE63F3" w:rsidRDefault="00FE63F3" w:rsidP="00FE63F3">
      <w:pPr>
        <w:jc w:val="both"/>
      </w:pPr>
    </w:p>
    <w:p w14:paraId="58E18F85" w14:textId="77777777" w:rsidR="007C49B8" w:rsidRPr="00291FFC" w:rsidRDefault="007C49B8" w:rsidP="007C49B8">
      <w:pPr>
        <w:widowControl w:val="0"/>
        <w:autoSpaceDE w:val="0"/>
        <w:autoSpaceDN w:val="0"/>
        <w:adjustRightInd w:val="0"/>
        <w:spacing w:line="276" w:lineRule="exact"/>
        <w:ind w:firstLine="709"/>
        <w:jc w:val="both"/>
      </w:pPr>
    </w:p>
    <w:p w14:paraId="604BCFAF" w14:textId="77777777" w:rsidR="007C49B8" w:rsidRDefault="007C49B8" w:rsidP="007C49B8">
      <w:pPr>
        <w:widowControl w:val="0"/>
        <w:autoSpaceDE w:val="0"/>
        <w:autoSpaceDN w:val="0"/>
        <w:adjustRightInd w:val="0"/>
        <w:spacing w:line="200" w:lineRule="exact"/>
        <w:ind w:firstLine="709"/>
        <w:jc w:val="both"/>
      </w:pPr>
    </w:p>
    <w:p w14:paraId="576B673B" w14:textId="77777777" w:rsidR="005C392B" w:rsidRDefault="005C392B" w:rsidP="007C49B8">
      <w:pPr>
        <w:widowControl w:val="0"/>
        <w:autoSpaceDE w:val="0"/>
        <w:autoSpaceDN w:val="0"/>
        <w:adjustRightInd w:val="0"/>
        <w:spacing w:line="200" w:lineRule="exact"/>
        <w:ind w:firstLine="709"/>
        <w:jc w:val="both"/>
      </w:pPr>
    </w:p>
    <w:p w14:paraId="4E642989" w14:textId="6993241A" w:rsidR="00133951" w:rsidRPr="00133951" w:rsidRDefault="00537896" w:rsidP="00133951">
      <w:pPr>
        <w:pStyle w:val="a5"/>
        <w:jc w:val="both"/>
        <w:rPr>
          <w:sz w:val="24"/>
          <w:szCs w:val="24"/>
        </w:rPr>
      </w:pPr>
      <w:r w:rsidRPr="00133951">
        <w:rPr>
          <w:rFonts w:eastAsia="Times New Roman"/>
          <w:color w:val="000000"/>
          <w:spacing w:val="-4"/>
          <w:sz w:val="24"/>
          <w:szCs w:val="24"/>
        </w:rPr>
        <w:t>Методические рекомендации по</w:t>
      </w:r>
      <w:r w:rsidR="00133951" w:rsidRPr="00133951">
        <w:rPr>
          <w:rFonts w:eastAsia="Times New Roman"/>
          <w:color w:val="000000"/>
          <w:spacing w:val="-4"/>
          <w:sz w:val="24"/>
          <w:szCs w:val="24"/>
        </w:rPr>
        <w:t xml:space="preserve"> организации и проведению </w:t>
      </w:r>
      <w:r w:rsidRPr="00133951">
        <w:rPr>
          <w:rFonts w:eastAsia="Times New Roman"/>
          <w:color w:val="000000"/>
          <w:spacing w:val="-4"/>
          <w:sz w:val="24"/>
          <w:szCs w:val="24"/>
        </w:rPr>
        <w:t>производственной практики рассмотрены</w:t>
      </w:r>
      <w:r w:rsidRPr="00133951">
        <w:rPr>
          <w:color w:val="000000"/>
          <w:spacing w:val="-4"/>
          <w:sz w:val="24"/>
          <w:szCs w:val="24"/>
        </w:rPr>
        <w:t xml:space="preserve"> и рекомендованы к утверждению на заседании </w:t>
      </w:r>
      <w:r w:rsidR="003B23D0" w:rsidRPr="00133951">
        <w:rPr>
          <w:color w:val="000000"/>
          <w:spacing w:val="-4"/>
          <w:sz w:val="24"/>
          <w:szCs w:val="24"/>
        </w:rPr>
        <w:t>предметными</w:t>
      </w:r>
      <w:r w:rsidR="003B23D0" w:rsidRPr="00133951">
        <w:rPr>
          <w:sz w:val="24"/>
          <w:szCs w:val="24"/>
        </w:rPr>
        <w:t xml:space="preserve"> (цикловыми) комиссиями</w:t>
      </w:r>
      <w:r w:rsidR="00133951" w:rsidRPr="00133951">
        <w:rPr>
          <w:sz w:val="24"/>
          <w:szCs w:val="24"/>
        </w:rPr>
        <w:t>:</w:t>
      </w:r>
    </w:p>
    <w:p w14:paraId="739A4435" w14:textId="48E731A3" w:rsidR="00133951" w:rsidRPr="00133951" w:rsidRDefault="00133951" w:rsidP="00133951">
      <w:pPr>
        <w:pStyle w:val="a5"/>
        <w:jc w:val="both"/>
        <w:rPr>
          <w:sz w:val="24"/>
          <w:szCs w:val="24"/>
        </w:rPr>
      </w:pPr>
      <w:r w:rsidRPr="00133951">
        <w:rPr>
          <w:sz w:val="24"/>
          <w:szCs w:val="24"/>
        </w:rPr>
        <w:t>«</w:t>
      </w:r>
      <w:r w:rsidR="00537896" w:rsidRPr="00C31212">
        <w:rPr>
          <w:sz w:val="24"/>
        </w:rPr>
        <w:t>Информационные</w:t>
      </w:r>
      <w:r w:rsidR="00537896">
        <w:rPr>
          <w:sz w:val="24"/>
        </w:rPr>
        <w:t xml:space="preserve"> </w:t>
      </w:r>
      <w:r w:rsidR="00537896" w:rsidRPr="00C31212">
        <w:rPr>
          <w:sz w:val="24"/>
        </w:rPr>
        <w:t>системы</w:t>
      </w:r>
      <w:r w:rsidR="00537896">
        <w:rPr>
          <w:sz w:val="24"/>
        </w:rPr>
        <w:t xml:space="preserve"> </w:t>
      </w:r>
      <w:r w:rsidR="00537896" w:rsidRPr="00C31212">
        <w:rPr>
          <w:sz w:val="24"/>
        </w:rPr>
        <w:t>и</w:t>
      </w:r>
      <w:r w:rsidR="00537896">
        <w:rPr>
          <w:sz w:val="24"/>
        </w:rPr>
        <w:t xml:space="preserve"> </w:t>
      </w:r>
      <w:r w:rsidR="00537896" w:rsidRPr="00C31212">
        <w:rPr>
          <w:sz w:val="24"/>
        </w:rPr>
        <w:t>программирование</w:t>
      </w:r>
      <w:r w:rsidRPr="00133951">
        <w:rPr>
          <w:sz w:val="24"/>
          <w:szCs w:val="24"/>
        </w:rPr>
        <w:t>»</w:t>
      </w:r>
    </w:p>
    <w:p w14:paraId="450A0DFF" w14:textId="77777777" w:rsidR="00133951" w:rsidRPr="00133951" w:rsidRDefault="00133951" w:rsidP="00133951">
      <w:pPr>
        <w:pStyle w:val="a5"/>
        <w:jc w:val="both"/>
        <w:rPr>
          <w:sz w:val="24"/>
          <w:szCs w:val="24"/>
        </w:rPr>
      </w:pPr>
    </w:p>
    <w:p w14:paraId="2DC7C249" w14:textId="77777777" w:rsidR="00133951" w:rsidRDefault="00133951" w:rsidP="00E62F2D">
      <w:pPr>
        <w:pStyle w:val="a5"/>
        <w:jc w:val="both"/>
        <w:rPr>
          <w:sz w:val="24"/>
          <w:szCs w:val="24"/>
        </w:rPr>
      </w:pPr>
    </w:p>
    <w:p w14:paraId="63752B68" w14:textId="77777777" w:rsidR="00E62F2D" w:rsidRDefault="00E62F2D" w:rsidP="00E62F2D">
      <w:pPr>
        <w:pStyle w:val="a5"/>
        <w:jc w:val="both"/>
        <w:rPr>
          <w:sz w:val="24"/>
          <w:szCs w:val="24"/>
        </w:rPr>
      </w:pPr>
    </w:p>
    <w:p w14:paraId="210F1A29" w14:textId="77777777" w:rsidR="00E62F2D" w:rsidRDefault="00E62F2D" w:rsidP="00E62F2D">
      <w:pPr>
        <w:pStyle w:val="a5"/>
        <w:jc w:val="both"/>
        <w:rPr>
          <w:sz w:val="24"/>
          <w:szCs w:val="24"/>
        </w:rPr>
      </w:pPr>
    </w:p>
    <w:p w14:paraId="5B6B6784" w14:textId="77777777" w:rsidR="00E62F2D" w:rsidRDefault="00E62F2D" w:rsidP="00E62F2D">
      <w:pPr>
        <w:pStyle w:val="a5"/>
        <w:jc w:val="both"/>
        <w:rPr>
          <w:sz w:val="24"/>
          <w:szCs w:val="24"/>
        </w:rPr>
      </w:pPr>
    </w:p>
    <w:p w14:paraId="426F1DE0" w14:textId="77777777" w:rsidR="00E62F2D" w:rsidRDefault="00E62F2D" w:rsidP="00E62F2D">
      <w:pPr>
        <w:pStyle w:val="a5"/>
        <w:jc w:val="both"/>
        <w:rPr>
          <w:sz w:val="24"/>
          <w:szCs w:val="24"/>
        </w:rPr>
      </w:pPr>
    </w:p>
    <w:p w14:paraId="3BD9FBEF" w14:textId="77777777" w:rsidR="00E62F2D" w:rsidRPr="00133951" w:rsidRDefault="00E62F2D" w:rsidP="00E62F2D">
      <w:pPr>
        <w:pStyle w:val="a5"/>
        <w:jc w:val="both"/>
        <w:rPr>
          <w:sz w:val="24"/>
          <w:szCs w:val="24"/>
        </w:rPr>
      </w:pPr>
    </w:p>
    <w:p w14:paraId="34A2C655" w14:textId="77777777" w:rsidR="007C49B8" w:rsidRPr="00133951" w:rsidRDefault="007C49B8" w:rsidP="007C49B8">
      <w:pPr>
        <w:widowControl w:val="0"/>
        <w:autoSpaceDE w:val="0"/>
        <w:autoSpaceDN w:val="0"/>
        <w:adjustRightInd w:val="0"/>
        <w:spacing w:line="200" w:lineRule="exact"/>
        <w:ind w:firstLine="709"/>
        <w:jc w:val="both"/>
      </w:pPr>
    </w:p>
    <w:p w14:paraId="639F81CB" w14:textId="77777777" w:rsidR="007C49B8" w:rsidRDefault="007C49B8" w:rsidP="007C49B8">
      <w:pPr>
        <w:pStyle w:val="a5"/>
        <w:ind w:left="5760" w:firstLine="709"/>
        <w:jc w:val="both"/>
        <w:rPr>
          <w:sz w:val="24"/>
          <w:szCs w:val="28"/>
        </w:rPr>
      </w:pPr>
    </w:p>
    <w:p w14:paraId="79433D8E" w14:textId="77777777" w:rsidR="007C49B8" w:rsidRDefault="007C49B8" w:rsidP="007C49B8">
      <w:pPr>
        <w:pStyle w:val="a5"/>
        <w:ind w:left="5760" w:firstLine="709"/>
        <w:jc w:val="both"/>
        <w:rPr>
          <w:sz w:val="24"/>
          <w:szCs w:val="28"/>
        </w:rPr>
      </w:pPr>
    </w:p>
    <w:p w14:paraId="239D779C" w14:textId="77777777" w:rsidR="007C49B8" w:rsidRPr="00146A32" w:rsidRDefault="007C49B8" w:rsidP="007C49B8">
      <w:pPr>
        <w:pStyle w:val="a5"/>
        <w:ind w:left="5760" w:firstLine="709"/>
        <w:jc w:val="both"/>
        <w:rPr>
          <w:sz w:val="24"/>
          <w:szCs w:val="28"/>
        </w:rPr>
      </w:pPr>
    </w:p>
    <w:p w14:paraId="6B025B6F" w14:textId="77777777" w:rsidR="007C49B8" w:rsidRDefault="007C49B8" w:rsidP="007C49B8">
      <w:pPr>
        <w:pStyle w:val="a5"/>
        <w:ind w:left="5760" w:firstLine="709"/>
        <w:jc w:val="both"/>
        <w:rPr>
          <w:sz w:val="24"/>
          <w:szCs w:val="28"/>
        </w:rPr>
      </w:pPr>
    </w:p>
    <w:p w14:paraId="547AA144" w14:textId="77777777" w:rsidR="007C49B8" w:rsidRDefault="007C49B8" w:rsidP="007C49B8">
      <w:pPr>
        <w:widowControl w:val="0"/>
        <w:autoSpaceDE w:val="0"/>
        <w:autoSpaceDN w:val="0"/>
        <w:adjustRightInd w:val="0"/>
        <w:ind w:firstLine="709"/>
        <w:jc w:val="both"/>
      </w:pPr>
    </w:p>
    <w:p w14:paraId="7F8995ED" w14:textId="77777777" w:rsidR="00424A5D" w:rsidRDefault="00424A5D" w:rsidP="007C49B8">
      <w:pPr>
        <w:widowControl w:val="0"/>
        <w:autoSpaceDE w:val="0"/>
        <w:autoSpaceDN w:val="0"/>
        <w:adjustRightInd w:val="0"/>
        <w:ind w:firstLine="709"/>
        <w:jc w:val="both"/>
      </w:pPr>
    </w:p>
    <w:p w14:paraId="5C499856" w14:textId="77777777" w:rsidR="00424A5D" w:rsidRDefault="00424A5D" w:rsidP="007C49B8">
      <w:pPr>
        <w:widowControl w:val="0"/>
        <w:autoSpaceDE w:val="0"/>
        <w:autoSpaceDN w:val="0"/>
        <w:adjustRightInd w:val="0"/>
        <w:ind w:firstLine="709"/>
        <w:jc w:val="both"/>
      </w:pPr>
    </w:p>
    <w:p w14:paraId="0E66032C" w14:textId="77777777" w:rsidR="00424A5D" w:rsidRPr="007133D2" w:rsidRDefault="00424A5D" w:rsidP="007C49B8">
      <w:pPr>
        <w:widowControl w:val="0"/>
        <w:autoSpaceDE w:val="0"/>
        <w:autoSpaceDN w:val="0"/>
        <w:adjustRightInd w:val="0"/>
        <w:ind w:firstLine="709"/>
        <w:jc w:val="both"/>
      </w:pPr>
    </w:p>
    <w:p w14:paraId="7A945FFC" w14:textId="77777777" w:rsidR="007C49B8" w:rsidRPr="00291FFC" w:rsidRDefault="007C49B8" w:rsidP="007C49B8">
      <w:pPr>
        <w:widowControl w:val="0"/>
        <w:autoSpaceDE w:val="0"/>
        <w:autoSpaceDN w:val="0"/>
        <w:adjustRightInd w:val="0"/>
        <w:spacing w:line="2" w:lineRule="exact"/>
        <w:ind w:firstLine="709"/>
        <w:jc w:val="both"/>
      </w:pPr>
    </w:p>
    <w:p w14:paraId="29333ECF" w14:textId="77777777" w:rsidR="007C49B8" w:rsidRDefault="007C49B8" w:rsidP="007C49B8"/>
    <w:p w14:paraId="2DFD5335" w14:textId="77777777" w:rsidR="007C49B8" w:rsidRDefault="007C49B8" w:rsidP="007C49B8"/>
    <w:p w14:paraId="6A6DE115" w14:textId="77777777" w:rsidR="007C49B8" w:rsidRDefault="007C49B8" w:rsidP="007C49B8"/>
    <w:p w14:paraId="1460D1C0" w14:textId="77777777" w:rsidR="007C49B8" w:rsidRDefault="007C49B8" w:rsidP="00BB4408">
      <w:pPr>
        <w:tabs>
          <w:tab w:val="left" w:pos="2280"/>
          <w:tab w:val="left" w:pos="5520"/>
          <w:tab w:val="left" w:pos="9120"/>
          <w:tab w:val="left" w:pos="9600"/>
        </w:tabs>
        <w:ind w:firstLine="709"/>
        <w:jc w:val="center"/>
        <w:rPr>
          <w:b/>
          <w:noProof/>
        </w:rPr>
      </w:pPr>
    </w:p>
    <w:p w14:paraId="615B7489" w14:textId="77777777" w:rsidR="007C49B8" w:rsidRDefault="007C49B8" w:rsidP="00BB4408">
      <w:pPr>
        <w:tabs>
          <w:tab w:val="left" w:pos="2280"/>
          <w:tab w:val="left" w:pos="5520"/>
          <w:tab w:val="left" w:pos="9120"/>
          <w:tab w:val="left" w:pos="9600"/>
        </w:tabs>
        <w:ind w:firstLine="709"/>
        <w:jc w:val="center"/>
        <w:rPr>
          <w:b/>
          <w:noProof/>
        </w:rPr>
      </w:pPr>
    </w:p>
    <w:p w14:paraId="0C92980B" w14:textId="77777777" w:rsidR="007C49B8" w:rsidRDefault="007C49B8" w:rsidP="00BB4408">
      <w:pPr>
        <w:tabs>
          <w:tab w:val="left" w:pos="2280"/>
          <w:tab w:val="left" w:pos="5520"/>
          <w:tab w:val="left" w:pos="9120"/>
          <w:tab w:val="left" w:pos="9600"/>
        </w:tabs>
        <w:ind w:firstLine="709"/>
        <w:jc w:val="center"/>
        <w:rPr>
          <w:b/>
          <w:noProof/>
        </w:rPr>
      </w:pPr>
    </w:p>
    <w:p w14:paraId="6EDFA387" w14:textId="77777777" w:rsidR="007C49B8" w:rsidRDefault="007C49B8" w:rsidP="00BB4408">
      <w:pPr>
        <w:tabs>
          <w:tab w:val="left" w:pos="2280"/>
          <w:tab w:val="left" w:pos="5520"/>
          <w:tab w:val="left" w:pos="9120"/>
          <w:tab w:val="left" w:pos="9600"/>
        </w:tabs>
        <w:ind w:firstLine="709"/>
        <w:jc w:val="center"/>
        <w:rPr>
          <w:b/>
          <w:noProof/>
        </w:rPr>
      </w:pPr>
    </w:p>
    <w:p w14:paraId="14916177" w14:textId="77777777" w:rsidR="007C49B8" w:rsidRDefault="007C49B8" w:rsidP="00BB4408">
      <w:pPr>
        <w:tabs>
          <w:tab w:val="left" w:pos="2280"/>
          <w:tab w:val="left" w:pos="5520"/>
          <w:tab w:val="left" w:pos="9120"/>
          <w:tab w:val="left" w:pos="9600"/>
        </w:tabs>
        <w:ind w:firstLine="709"/>
        <w:jc w:val="center"/>
        <w:rPr>
          <w:b/>
          <w:noProof/>
        </w:rPr>
      </w:pPr>
    </w:p>
    <w:p w14:paraId="2854C99B" w14:textId="77777777" w:rsidR="007C49B8" w:rsidRDefault="007C49B8" w:rsidP="00BB4408">
      <w:pPr>
        <w:tabs>
          <w:tab w:val="left" w:pos="2280"/>
          <w:tab w:val="left" w:pos="5520"/>
          <w:tab w:val="left" w:pos="9120"/>
          <w:tab w:val="left" w:pos="9600"/>
        </w:tabs>
        <w:ind w:firstLine="709"/>
        <w:jc w:val="center"/>
        <w:rPr>
          <w:b/>
          <w:noProof/>
        </w:rPr>
      </w:pPr>
    </w:p>
    <w:p w14:paraId="57C6FBB3" w14:textId="77777777" w:rsidR="007C49B8" w:rsidRDefault="007C49B8" w:rsidP="00BB4408">
      <w:pPr>
        <w:tabs>
          <w:tab w:val="left" w:pos="2280"/>
          <w:tab w:val="left" w:pos="5520"/>
          <w:tab w:val="left" w:pos="9120"/>
          <w:tab w:val="left" w:pos="9600"/>
        </w:tabs>
        <w:ind w:firstLine="709"/>
        <w:jc w:val="center"/>
        <w:rPr>
          <w:b/>
          <w:noProof/>
        </w:rPr>
      </w:pPr>
    </w:p>
    <w:p w14:paraId="07B2EB4E" w14:textId="77777777" w:rsidR="00B85FAF" w:rsidRPr="00B85FAF" w:rsidRDefault="00B85FAF" w:rsidP="00B85FAF">
      <w:pPr>
        <w:pStyle w:val="13"/>
        <w:keepNext/>
        <w:keepLines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bookmarkStart w:id="0" w:name="bookmark0"/>
      <w:r>
        <w:rPr>
          <w:b/>
          <w:sz w:val="28"/>
          <w:szCs w:val="28"/>
        </w:rPr>
        <w:lastRenderedPageBreak/>
        <w:t>СОДЕРЖАНИЕ</w:t>
      </w:r>
    </w:p>
    <w:p w14:paraId="75F9CAAD" w14:textId="77777777" w:rsidR="00B85FAF" w:rsidRPr="00BD2DD2" w:rsidRDefault="00B85FAF" w:rsidP="00B07F48">
      <w:pPr>
        <w:pStyle w:val="13"/>
        <w:keepNext/>
        <w:keepLines/>
        <w:shd w:val="clear" w:color="auto" w:fill="auto"/>
        <w:spacing w:after="0" w:line="240" w:lineRule="auto"/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22"/>
        <w:gridCol w:w="825"/>
      </w:tblGrid>
      <w:tr w:rsidR="00762738" w:rsidRPr="003536CA" w14:paraId="70004ED2" w14:textId="77777777" w:rsidTr="00AF1BDA">
        <w:tc>
          <w:tcPr>
            <w:tcW w:w="9606" w:type="dxa"/>
          </w:tcPr>
          <w:p w14:paraId="0AE149A9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1. ОБЩИЕ ПОЛОЖЕНИЯ</w:t>
            </w:r>
            <w:r w:rsidR="00AF1BDA" w:rsidRPr="003536CA">
              <w:rPr>
                <w:bCs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850" w:type="dxa"/>
          </w:tcPr>
          <w:p w14:paraId="7FD380C7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4</w:t>
            </w:r>
          </w:p>
        </w:tc>
      </w:tr>
      <w:tr w:rsidR="00762738" w:rsidRPr="003536CA" w14:paraId="593E92BF" w14:textId="77777777" w:rsidTr="00AF1BDA">
        <w:tc>
          <w:tcPr>
            <w:tcW w:w="9606" w:type="dxa"/>
          </w:tcPr>
          <w:p w14:paraId="56DCCA4B" w14:textId="37BC3A91" w:rsidR="00762738" w:rsidRPr="003536CA" w:rsidRDefault="00762738" w:rsidP="003536CA">
            <w:pPr>
              <w:spacing w:before="89" w:line="244" w:lineRule="auto"/>
              <w:rPr>
                <w:b/>
                <w:caps/>
                <w:sz w:val="28"/>
                <w:szCs w:val="28"/>
              </w:rPr>
            </w:pPr>
            <w:r w:rsidRPr="003536CA">
              <w:rPr>
                <w:bCs/>
                <w:caps/>
                <w:sz w:val="28"/>
                <w:szCs w:val="28"/>
              </w:rPr>
              <w:t xml:space="preserve">2. ОРГАНИЗАЦИЯ ПРОИЗВОДСТВЕННОЙ ПРАКТИКИ   ПО СПЕЦИАЛЬНОСТИ </w:t>
            </w:r>
            <w:r w:rsidR="003536CA" w:rsidRPr="003536CA">
              <w:rPr>
                <w:bCs/>
                <w:caps/>
                <w:sz w:val="28"/>
                <w:szCs w:val="28"/>
              </w:rPr>
              <w:t>09.02.07 Информационные системы и программирование</w:t>
            </w:r>
            <w:r w:rsidR="003536CA" w:rsidRPr="003536CA">
              <w:rPr>
                <w:b/>
                <w:caps/>
                <w:sz w:val="28"/>
                <w:szCs w:val="28"/>
              </w:rPr>
              <w:t xml:space="preserve"> …………………………………………………………………………</w:t>
            </w:r>
            <w:r w:rsidR="003536CA">
              <w:rPr>
                <w:b/>
                <w:caps/>
                <w:sz w:val="28"/>
                <w:szCs w:val="28"/>
              </w:rPr>
              <w:t>….</w:t>
            </w:r>
          </w:p>
        </w:tc>
        <w:tc>
          <w:tcPr>
            <w:tcW w:w="850" w:type="dxa"/>
          </w:tcPr>
          <w:p w14:paraId="6F4990C3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</w:p>
          <w:p w14:paraId="4B822CD8" w14:textId="77777777" w:rsidR="003536CA" w:rsidRPr="003536CA" w:rsidRDefault="003536CA" w:rsidP="00762738">
            <w:pPr>
              <w:jc w:val="both"/>
              <w:rPr>
                <w:bCs/>
                <w:sz w:val="28"/>
                <w:szCs w:val="28"/>
              </w:rPr>
            </w:pPr>
          </w:p>
          <w:p w14:paraId="744369CB" w14:textId="1CED0269" w:rsidR="005F2D51" w:rsidRPr="003536CA" w:rsidRDefault="005F2D51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5</w:t>
            </w:r>
          </w:p>
        </w:tc>
      </w:tr>
      <w:tr w:rsidR="00762738" w:rsidRPr="003536CA" w14:paraId="0F5AD71B" w14:textId="77777777" w:rsidTr="00AF1BDA">
        <w:tc>
          <w:tcPr>
            <w:tcW w:w="9606" w:type="dxa"/>
          </w:tcPr>
          <w:p w14:paraId="509088EB" w14:textId="3D778416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2.1 ОРГАНИЗАЦИОННО-МЕТОДИЧЕСКАЯ РАБОТА</w:t>
            </w:r>
            <w:r w:rsidR="00740949" w:rsidRPr="003536CA">
              <w:rPr>
                <w:bCs/>
                <w:sz w:val="28"/>
                <w:szCs w:val="28"/>
              </w:rPr>
              <w:t>…………………</w:t>
            </w:r>
            <w:r w:rsidR="003536CA" w:rsidRPr="003536CA">
              <w:rPr>
                <w:bCs/>
                <w:sz w:val="28"/>
                <w:szCs w:val="28"/>
              </w:rPr>
              <w:t>…</w:t>
            </w:r>
            <w:r w:rsidR="003536CA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850" w:type="dxa"/>
          </w:tcPr>
          <w:p w14:paraId="53E18FEA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5</w:t>
            </w:r>
          </w:p>
        </w:tc>
      </w:tr>
      <w:tr w:rsidR="00762738" w:rsidRPr="003536CA" w14:paraId="7D4BE696" w14:textId="77777777" w:rsidTr="00AF1BDA">
        <w:tc>
          <w:tcPr>
            <w:tcW w:w="9606" w:type="dxa"/>
          </w:tcPr>
          <w:p w14:paraId="2AFAEB25" w14:textId="7D175162" w:rsidR="00762738" w:rsidRPr="003536CA" w:rsidRDefault="00762738" w:rsidP="00762738">
            <w:pPr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2.2 ВЗАИМОДЕЙСТВИЕ С БАЗАМИ ПРАКТИКИ</w:t>
            </w:r>
            <w:r w:rsidR="00AF1BDA" w:rsidRPr="003536CA">
              <w:rPr>
                <w:bCs/>
                <w:sz w:val="28"/>
                <w:szCs w:val="28"/>
              </w:rPr>
              <w:t>…………………………</w:t>
            </w:r>
            <w:r w:rsidR="003536CA">
              <w:rPr>
                <w:bCs/>
                <w:sz w:val="28"/>
                <w:szCs w:val="28"/>
              </w:rPr>
              <w:t>..</w:t>
            </w:r>
          </w:p>
        </w:tc>
        <w:tc>
          <w:tcPr>
            <w:tcW w:w="850" w:type="dxa"/>
          </w:tcPr>
          <w:p w14:paraId="771BB717" w14:textId="77777777" w:rsidR="00762738" w:rsidRPr="003536CA" w:rsidRDefault="00577114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6</w:t>
            </w:r>
          </w:p>
        </w:tc>
      </w:tr>
      <w:tr w:rsidR="00762738" w:rsidRPr="003536CA" w14:paraId="44F42830" w14:textId="77777777" w:rsidTr="00AF1BDA">
        <w:tc>
          <w:tcPr>
            <w:tcW w:w="9606" w:type="dxa"/>
          </w:tcPr>
          <w:p w14:paraId="63DA04CC" w14:textId="4B1FA5B1" w:rsidR="00762738" w:rsidRPr="003536CA" w:rsidRDefault="00762738" w:rsidP="00762738">
            <w:pPr>
              <w:pStyle w:val="13"/>
              <w:keepNext/>
              <w:keepLines/>
              <w:shd w:val="clear" w:color="auto" w:fill="auto"/>
              <w:spacing w:after="0" w:line="240" w:lineRule="auto"/>
              <w:jc w:val="left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2.3 ОБЯЗАННОСТИ ОБУЧАЮЩИХСЯ</w:t>
            </w:r>
            <w:r w:rsidR="00AF1BDA" w:rsidRPr="003536CA">
              <w:rPr>
                <w:bCs/>
                <w:sz w:val="28"/>
                <w:szCs w:val="28"/>
              </w:rPr>
              <w:t>……………………………………</w:t>
            </w:r>
            <w:r w:rsidR="003536CA" w:rsidRPr="003536CA">
              <w:rPr>
                <w:bCs/>
                <w:sz w:val="28"/>
                <w:szCs w:val="28"/>
              </w:rPr>
              <w:t>…</w:t>
            </w:r>
            <w:r w:rsidR="003536C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14:paraId="3DF6ED23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6</w:t>
            </w:r>
          </w:p>
        </w:tc>
      </w:tr>
      <w:tr w:rsidR="00762738" w:rsidRPr="003536CA" w14:paraId="596FFA07" w14:textId="77777777" w:rsidTr="00AF1BDA">
        <w:tc>
          <w:tcPr>
            <w:tcW w:w="9606" w:type="dxa"/>
          </w:tcPr>
          <w:p w14:paraId="65B6966C" w14:textId="526729F2" w:rsidR="00762738" w:rsidRPr="003536CA" w:rsidRDefault="00762738" w:rsidP="00762738">
            <w:pPr>
              <w:keepNext/>
              <w:keepLines/>
              <w:jc w:val="both"/>
              <w:outlineLvl w:val="0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2.4 ТЕХНОЛОГИЯ РЕАЛИЗАЦИИ ПРАКТИКИ</w:t>
            </w:r>
            <w:r w:rsidR="00AF1BDA" w:rsidRPr="003536CA">
              <w:rPr>
                <w:bCs/>
                <w:sz w:val="28"/>
                <w:szCs w:val="28"/>
              </w:rPr>
              <w:t>…………………………</w:t>
            </w:r>
            <w:r w:rsidR="003536CA" w:rsidRPr="003536CA">
              <w:rPr>
                <w:bCs/>
                <w:sz w:val="28"/>
                <w:szCs w:val="28"/>
              </w:rPr>
              <w:t>…</w:t>
            </w:r>
            <w:r w:rsidR="003536CA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850" w:type="dxa"/>
          </w:tcPr>
          <w:p w14:paraId="28B59709" w14:textId="77777777" w:rsidR="00762738" w:rsidRPr="003536CA" w:rsidRDefault="00577114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7</w:t>
            </w:r>
          </w:p>
        </w:tc>
      </w:tr>
      <w:tr w:rsidR="00762738" w:rsidRPr="003536CA" w14:paraId="1D936BCF" w14:textId="77777777" w:rsidTr="00AF1BDA">
        <w:tc>
          <w:tcPr>
            <w:tcW w:w="9606" w:type="dxa"/>
          </w:tcPr>
          <w:p w14:paraId="37D7BC81" w14:textId="21E54970" w:rsidR="00762738" w:rsidRPr="003536CA" w:rsidRDefault="00762738" w:rsidP="00762738">
            <w:pPr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3. СОДЕРЖАНИЕ ПРОИЗВОДСТВЕННОЙ  ПРАКТИКИ</w:t>
            </w:r>
            <w:r w:rsidR="00AF1BDA" w:rsidRPr="003536CA">
              <w:rPr>
                <w:bCs/>
                <w:sz w:val="28"/>
                <w:szCs w:val="28"/>
              </w:rPr>
              <w:t>…………………</w:t>
            </w:r>
            <w:r w:rsidR="003536CA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850" w:type="dxa"/>
          </w:tcPr>
          <w:p w14:paraId="6A677229" w14:textId="278554A6" w:rsidR="00762738" w:rsidRPr="003536CA" w:rsidRDefault="002205C5" w:rsidP="0076273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762738" w:rsidRPr="003536CA" w14:paraId="3E0DFF96" w14:textId="77777777" w:rsidTr="00AF1BDA">
        <w:tc>
          <w:tcPr>
            <w:tcW w:w="9606" w:type="dxa"/>
          </w:tcPr>
          <w:p w14:paraId="3B9BA0AB" w14:textId="743F2414" w:rsidR="00762738" w:rsidRPr="003536CA" w:rsidRDefault="00762738" w:rsidP="00762738">
            <w:pPr>
              <w:keepNext/>
              <w:keepLines/>
              <w:outlineLvl w:val="0"/>
              <w:rPr>
                <w:bCs/>
                <w:sz w:val="28"/>
                <w:szCs w:val="28"/>
              </w:rPr>
            </w:pPr>
            <w:proofErr w:type="gramStart"/>
            <w:r w:rsidRPr="003536CA">
              <w:rPr>
                <w:bCs/>
                <w:sz w:val="28"/>
                <w:szCs w:val="28"/>
              </w:rPr>
              <w:t>4 .</w:t>
            </w:r>
            <w:proofErr w:type="gramEnd"/>
            <w:r w:rsidRPr="003536CA">
              <w:rPr>
                <w:bCs/>
                <w:sz w:val="28"/>
                <w:szCs w:val="28"/>
              </w:rPr>
              <w:t xml:space="preserve"> СТРУКТУРА И СОДЕРЖАНИЕ ОТЧЕТА</w:t>
            </w:r>
            <w:r w:rsidR="00AF1BDA" w:rsidRPr="003536CA">
              <w:rPr>
                <w:bCs/>
                <w:sz w:val="28"/>
                <w:szCs w:val="28"/>
              </w:rPr>
              <w:t>……………………………</w:t>
            </w:r>
            <w:r w:rsidR="003536CA" w:rsidRPr="003536CA">
              <w:rPr>
                <w:bCs/>
                <w:sz w:val="28"/>
                <w:szCs w:val="28"/>
              </w:rPr>
              <w:t>…</w:t>
            </w:r>
            <w:r w:rsidR="003536CA">
              <w:rPr>
                <w:bCs/>
                <w:sz w:val="28"/>
                <w:szCs w:val="28"/>
              </w:rPr>
              <w:t>….</w:t>
            </w:r>
          </w:p>
        </w:tc>
        <w:tc>
          <w:tcPr>
            <w:tcW w:w="850" w:type="dxa"/>
          </w:tcPr>
          <w:p w14:paraId="5C6F8A00" w14:textId="3401CF85" w:rsidR="00762738" w:rsidRPr="003536CA" w:rsidRDefault="002205C5" w:rsidP="0076273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762738" w:rsidRPr="003536CA" w14:paraId="444FC8F0" w14:textId="77777777" w:rsidTr="00AF1BDA">
        <w:tc>
          <w:tcPr>
            <w:tcW w:w="9606" w:type="dxa"/>
          </w:tcPr>
          <w:p w14:paraId="3A12F250" w14:textId="3557FDAA" w:rsidR="00762738" w:rsidRPr="003536CA" w:rsidRDefault="00762738" w:rsidP="00AF1BDA">
            <w:pPr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5. РЕЗУЛЬТАТЫ ПРОИЗВОДСТВЕННОЙ  ПРАКТИКИ</w:t>
            </w:r>
            <w:r w:rsidR="00AF1BDA" w:rsidRPr="003536CA">
              <w:rPr>
                <w:bCs/>
                <w:sz w:val="28"/>
                <w:szCs w:val="28"/>
              </w:rPr>
              <w:t>………................</w:t>
            </w:r>
            <w:r w:rsidR="003536CA">
              <w:rPr>
                <w:bCs/>
                <w:sz w:val="28"/>
                <w:szCs w:val="28"/>
              </w:rPr>
              <w:t>.....</w:t>
            </w:r>
          </w:p>
        </w:tc>
        <w:tc>
          <w:tcPr>
            <w:tcW w:w="850" w:type="dxa"/>
          </w:tcPr>
          <w:p w14:paraId="03E6B238" w14:textId="709F170E" w:rsidR="00762738" w:rsidRPr="003536CA" w:rsidRDefault="00740949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1</w:t>
            </w:r>
            <w:r w:rsidR="002205C5">
              <w:rPr>
                <w:bCs/>
                <w:sz w:val="28"/>
                <w:szCs w:val="28"/>
              </w:rPr>
              <w:t>2</w:t>
            </w:r>
          </w:p>
        </w:tc>
      </w:tr>
      <w:tr w:rsidR="00762738" w:rsidRPr="003536CA" w14:paraId="4C8FD7F7" w14:textId="77777777" w:rsidTr="00AF1BDA">
        <w:tc>
          <w:tcPr>
            <w:tcW w:w="9606" w:type="dxa"/>
          </w:tcPr>
          <w:p w14:paraId="43DC7AAD" w14:textId="0BAB39E7" w:rsidR="00762738" w:rsidRPr="003536CA" w:rsidRDefault="00762738" w:rsidP="00AF1BDA">
            <w:pPr>
              <w:tabs>
                <w:tab w:val="left" w:pos="9390"/>
              </w:tabs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6. СПИСОК РЕКОМЕНДУЕМОЙ ЛИТЕРАТУРЫ</w:t>
            </w:r>
            <w:r w:rsidR="00AF1BDA" w:rsidRPr="003536CA">
              <w:rPr>
                <w:bCs/>
                <w:sz w:val="28"/>
                <w:szCs w:val="28"/>
              </w:rPr>
              <w:t>…………….....................</w:t>
            </w:r>
            <w:r w:rsidR="003536CA">
              <w:rPr>
                <w:bCs/>
                <w:sz w:val="28"/>
                <w:szCs w:val="28"/>
              </w:rPr>
              <w:t>....</w:t>
            </w:r>
          </w:p>
        </w:tc>
        <w:tc>
          <w:tcPr>
            <w:tcW w:w="850" w:type="dxa"/>
          </w:tcPr>
          <w:p w14:paraId="7C5B105E" w14:textId="32B32028" w:rsidR="00762738" w:rsidRPr="003536CA" w:rsidRDefault="00577114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2</w:t>
            </w:r>
            <w:r w:rsidR="002205C5">
              <w:rPr>
                <w:bCs/>
                <w:sz w:val="28"/>
                <w:szCs w:val="28"/>
              </w:rPr>
              <w:t>1</w:t>
            </w:r>
          </w:p>
        </w:tc>
      </w:tr>
      <w:tr w:rsidR="00762738" w:rsidRPr="003536CA" w14:paraId="4A2B4E51" w14:textId="77777777" w:rsidTr="00AF1BDA">
        <w:tc>
          <w:tcPr>
            <w:tcW w:w="9606" w:type="dxa"/>
          </w:tcPr>
          <w:p w14:paraId="455CF546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1</w:t>
            </w:r>
            <w:r w:rsidR="00AF1BDA" w:rsidRPr="003536CA">
              <w:rPr>
                <w:bCs/>
                <w:sz w:val="28"/>
                <w:szCs w:val="28"/>
              </w:rPr>
              <w:t>……………………………………………………………………..</w:t>
            </w:r>
          </w:p>
        </w:tc>
        <w:tc>
          <w:tcPr>
            <w:tcW w:w="850" w:type="dxa"/>
          </w:tcPr>
          <w:p w14:paraId="1A3A5067" w14:textId="296A5025" w:rsidR="00762738" w:rsidRPr="003536CA" w:rsidRDefault="00577114" w:rsidP="00577114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3536CA">
              <w:rPr>
                <w:bCs/>
                <w:sz w:val="28"/>
                <w:szCs w:val="28"/>
              </w:rPr>
              <w:t>2</w:t>
            </w:r>
            <w:r w:rsidR="002205C5">
              <w:rPr>
                <w:bCs/>
                <w:sz w:val="28"/>
                <w:szCs w:val="28"/>
              </w:rPr>
              <w:t>7</w:t>
            </w:r>
          </w:p>
        </w:tc>
      </w:tr>
      <w:tr w:rsidR="00762738" w:rsidRPr="003536CA" w14:paraId="6EA1CC5C" w14:textId="77777777" w:rsidTr="00AF1BDA">
        <w:tc>
          <w:tcPr>
            <w:tcW w:w="9606" w:type="dxa"/>
          </w:tcPr>
          <w:p w14:paraId="7A685D87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2</w:t>
            </w:r>
            <w:r w:rsidR="00AF1BDA" w:rsidRPr="003536CA">
              <w:rPr>
                <w:bCs/>
                <w:sz w:val="28"/>
                <w:szCs w:val="28"/>
              </w:rPr>
              <w:t>……………………………………………………………………..</w:t>
            </w:r>
          </w:p>
        </w:tc>
        <w:tc>
          <w:tcPr>
            <w:tcW w:w="850" w:type="dxa"/>
          </w:tcPr>
          <w:p w14:paraId="10D8F7A9" w14:textId="590BADD7" w:rsidR="00762738" w:rsidRPr="003536CA" w:rsidRDefault="00577114" w:rsidP="00762738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3536CA">
              <w:rPr>
                <w:bCs/>
                <w:sz w:val="28"/>
                <w:szCs w:val="28"/>
              </w:rPr>
              <w:t>2</w:t>
            </w:r>
            <w:r w:rsidR="002205C5">
              <w:rPr>
                <w:bCs/>
                <w:sz w:val="28"/>
                <w:szCs w:val="28"/>
              </w:rPr>
              <w:t>8</w:t>
            </w:r>
          </w:p>
        </w:tc>
      </w:tr>
      <w:tr w:rsidR="00762738" w:rsidRPr="003536CA" w14:paraId="6B5AD915" w14:textId="77777777" w:rsidTr="00AF1BDA">
        <w:tc>
          <w:tcPr>
            <w:tcW w:w="9606" w:type="dxa"/>
          </w:tcPr>
          <w:p w14:paraId="5029C794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3</w:t>
            </w:r>
            <w:r w:rsidR="00AF1BDA" w:rsidRPr="003536CA">
              <w:rPr>
                <w:bCs/>
                <w:sz w:val="28"/>
                <w:szCs w:val="28"/>
              </w:rPr>
              <w:t>……………………………………………………………………..</w:t>
            </w:r>
          </w:p>
        </w:tc>
        <w:tc>
          <w:tcPr>
            <w:tcW w:w="850" w:type="dxa"/>
          </w:tcPr>
          <w:p w14:paraId="6DDA50CE" w14:textId="5EFDAB52" w:rsidR="00762738" w:rsidRPr="003536CA" w:rsidRDefault="002205C5" w:rsidP="001C1ED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</w:tr>
      <w:tr w:rsidR="00762738" w:rsidRPr="003536CA" w14:paraId="0D299F0A" w14:textId="77777777" w:rsidTr="00AF1BDA">
        <w:tc>
          <w:tcPr>
            <w:tcW w:w="9606" w:type="dxa"/>
          </w:tcPr>
          <w:p w14:paraId="1746EA5A" w14:textId="77777777" w:rsidR="00762738" w:rsidRPr="003536CA" w:rsidRDefault="00762738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4</w:t>
            </w:r>
            <w:r w:rsidR="00AF1BDA" w:rsidRPr="003536CA">
              <w:rPr>
                <w:bCs/>
                <w:sz w:val="28"/>
                <w:szCs w:val="28"/>
              </w:rPr>
              <w:t>……………………………………………………………………..</w:t>
            </w:r>
          </w:p>
        </w:tc>
        <w:tc>
          <w:tcPr>
            <w:tcW w:w="850" w:type="dxa"/>
          </w:tcPr>
          <w:p w14:paraId="16992B95" w14:textId="2341455D" w:rsidR="005F2D51" w:rsidRPr="003536CA" w:rsidRDefault="005F2D51" w:rsidP="00762738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3</w:t>
            </w:r>
            <w:r w:rsidR="002205C5">
              <w:rPr>
                <w:bCs/>
                <w:sz w:val="28"/>
                <w:szCs w:val="28"/>
              </w:rPr>
              <w:t>0</w:t>
            </w:r>
          </w:p>
        </w:tc>
      </w:tr>
      <w:tr w:rsidR="00577114" w:rsidRPr="003536CA" w14:paraId="6ACBF025" w14:textId="77777777" w:rsidTr="00AF1BDA">
        <w:tc>
          <w:tcPr>
            <w:tcW w:w="9606" w:type="dxa"/>
          </w:tcPr>
          <w:p w14:paraId="10C7070C" w14:textId="77777777" w:rsidR="00577114" w:rsidRPr="003536CA" w:rsidRDefault="00577114" w:rsidP="00577114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5……………………………………………………………………..</w:t>
            </w:r>
          </w:p>
        </w:tc>
        <w:tc>
          <w:tcPr>
            <w:tcW w:w="850" w:type="dxa"/>
          </w:tcPr>
          <w:p w14:paraId="3E66049E" w14:textId="45874D93" w:rsidR="00577114" w:rsidRPr="002205C5" w:rsidRDefault="00CA7BBD" w:rsidP="004B3973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  <w:lang w:val="en-US"/>
              </w:rPr>
              <w:t>3</w:t>
            </w:r>
            <w:r w:rsidR="002205C5">
              <w:rPr>
                <w:bCs/>
                <w:sz w:val="28"/>
                <w:szCs w:val="28"/>
              </w:rPr>
              <w:t>3</w:t>
            </w:r>
          </w:p>
        </w:tc>
      </w:tr>
      <w:tr w:rsidR="00577114" w:rsidRPr="003536CA" w14:paraId="4F9F2D86" w14:textId="77777777" w:rsidTr="00AF1BDA">
        <w:tc>
          <w:tcPr>
            <w:tcW w:w="9606" w:type="dxa"/>
          </w:tcPr>
          <w:p w14:paraId="2CC8B7F9" w14:textId="77777777" w:rsidR="00577114" w:rsidRPr="003536CA" w:rsidRDefault="00577114" w:rsidP="004B3973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6……………………………………………………………………..</w:t>
            </w:r>
          </w:p>
        </w:tc>
        <w:tc>
          <w:tcPr>
            <w:tcW w:w="850" w:type="dxa"/>
          </w:tcPr>
          <w:p w14:paraId="2B46A11A" w14:textId="12C647FE" w:rsidR="00577114" w:rsidRPr="003536CA" w:rsidRDefault="00577114" w:rsidP="004B3973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3536CA">
              <w:rPr>
                <w:bCs/>
                <w:sz w:val="28"/>
                <w:szCs w:val="28"/>
              </w:rPr>
              <w:t>3</w:t>
            </w:r>
            <w:r w:rsidR="002205C5">
              <w:rPr>
                <w:bCs/>
                <w:sz w:val="28"/>
                <w:szCs w:val="28"/>
              </w:rPr>
              <w:t>6</w:t>
            </w:r>
          </w:p>
        </w:tc>
      </w:tr>
      <w:tr w:rsidR="00577114" w:rsidRPr="003536CA" w14:paraId="5DD3B914" w14:textId="77777777" w:rsidTr="00AF1BDA">
        <w:tc>
          <w:tcPr>
            <w:tcW w:w="9606" w:type="dxa"/>
          </w:tcPr>
          <w:p w14:paraId="28A247AC" w14:textId="77777777" w:rsidR="00577114" w:rsidRPr="003536CA" w:rsidRDefault="00577114" w:rsidP="004B3973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7……………………………………………………………………..</w:t>
            </w:r>
          </w:p>
        </w:tc>
        <w:tc>
          <w:tcPr>
            <w:tcW w:w="850" w:type="dxa"/>
          </w:tcPr>
          <w:p w14:paraId="74A44ABA" w14:textId="43BFB451" w:rsidR="00577114" w:rsidRPr="003536CA" w:rsidRDefault="002205C5" w:rsidP="004B39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</w:t>
            </w:r>
          </w:p>
        </w:tc>
      </w:tr>
      <w:tr w:rsidR="00577114" w:rsidRPr="003536CA" w14:paraId="0896C6D7" w14:textId="77777777" w:rsidTr="00AF1BDA">
        <w:tc>
          <w:tcPr>
            <w:tcW w:w="9606" w:type="dxa"/>
          </w:tcPr>
          <w:p w14:paraId="1E7029AE" w14:textId="77777777" w:rsidR="00577114" w:rsidRPr="003536CA" w:rsidRDefault="00577114" w:rsidP="00577114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</w:rPr>
              <w:t>Приложение 8……………………………………………………………………..</w:t>
            </w:r>
          </w:p>
        </w:tc>
        <w:tc>
          <w:tcPr>
            <w:tcW w:w="850" w:type="dxa"/>
          </w:tcPr>
          <w:p w14:paraId="4FFBC3E3" w14:textId="301B289D" w:rsidR="00577114" w:rsidRPr="002205C5" w:rsidRDefault="00CA7BBD" w:rsidP="004B3973">
            <w:pPr>
              <w:jc w:val="both"/>
              <w:rPr>
                <w:bCs/>
                <w:sz w:val="28"/>
                <w:szCs w:val="28"/>
              </w:rPr>
            </w:pPr>
            <w:r w:rsidRPr="003536CA">
              <w:rPr>
                <w:bCs/>
                <w:sz w:val="28"/>
                <w:szCs w:val="28"/>
                <w:lang w:val="en-US"/>
              </w:rPr>
              <w:t>4</w:t>
            </w:r>
            <w:r w:rsidR="002205C5">
              <w:rPr>
                <w:bCs/>
                <w:sz w:val="28"/>
                <w:szCs w:val="28"/>
              </w:rPr>
              <w:t>2</w:t>
            </w:r>
          </w:p>
        </w:tc>
      </w:tr>
    </w:tbl>
    <w:p w14:paraId="1B56E4C0" w14:textId="77777777" w:rsidR="008E683C" w:rsidRPr="001C1012" w:rsidRDefault="008E683C" w:rsidP="00762738">
      <w:pPr>
        <w:jc w:val="both"/>
        <w:rPr>
          <w:bCs/>
          <w:sz w:val="28"/>
          <w:szCs w:val="28"/>
        </w:rPr>
      </w:pPr>
    </w:p>
    <w:p w14:paraId="6F924787" w14:textId="77777777" w:rsidR="008E683C" w:rsidRPr="001C1012" w:rsidRDefault="008E683C" w:rsidP="008E683C">
      <w:pPr>
        <w:ind w:firstLine="709"/>
        <w:jc w:val="both"/>
        <w:rPr>
          <w:bCs/>
          <w:sz w:val="28"/>
          <w:szCs w:val="28"/>
        </w:rPr>
      </w:pPr>
    </w:p>
    <w:p w14:paraId="59CF0592" w14:textId="77777777" w:rsidR="00B85FAF" w:rsidRPr="00B85FAF" w:rsidRDefault="00B85FAF" w:rsidP="007D0888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761591DF" w14:textId="77777777" w:rsidR="00B85FAF" w:rsidRPr="00B85FAF" w:rsidRDefault="00B85FAF" w:rsidP="007D0888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3489FE11" w14:textId="77777777" w:rsidR="00B85FAF" w:rsidRPr="00B85FAF" w:rsidRDefault="00B85FAF" w:rsidP="007D0888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2CE494F0" w14:textId="77777777" w:rsidR="00B85FAF" w:rsidRPr="00B85FAF" w:rsidRDefault="00B85FAF" w:rsidP="007D0888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58328EF5" w14:textId="77777777" w:rsidR="00B85FAF" w:rsidRDefault="00B85FA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6A329B1" w14:textId="77777777" w:rsidR="007D0888" w:rsidRDefault="007D0888" w:rsidP="006F0137">
      <w:pPr>
        <w:pStyle w:val="13"/>
        <w:keepNext/>
        <w:keepLines/>
        <w:numPr>
          <w:ilvl w:val="0"/>
          <w:numId w:val="5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7D0888">
        <w:rPr>
          <w:b/>
          <w:sz w:val="28"/>
          <w:szCs w:val="28"/>
        </w:rPr>
        <w:lastRenderedPageBreak/>
        <w:t>ОБЩИЕ ПОЛОЖЕНИЯ</w:t>
      </w:r>
      <w:bookmarkEnd w:id="0"/>
    </w:p>
    <w:p w14:paraId="5C83393A" w14:textId="77777777" w:rsidR="00220A46" w:rsidRDefault="00220A46" w:rsidP="00220A46">
      <w:pPr>
        <w:pStyle w:val="13"/>
        <w:keepNext/>
        <w:keepLines/>
        <w:shd w:val="clear" w:color="auto" w:fill="auto"/>
        <w:spacing w:after="0" w:line="240" w:lineRule="auto"/>
        <w:ind w:left="1069"/>
        <w:jc w:val="left"/>
        <w:rPr>
          <w:b/>
          <w:sz w:val="28"/>
          <w:szCs w:val="28"/>
        </w:rPr>
      </w:pPr>
    </w:p>
    <w:p w14:paraId="31373C50" w14:textId="77777777" w:rsidR="00220A46" w:rsidRPr="007D0888" w:rsidRDefault="00220A46" w:rsidP="00220A46">
      <w:pPr>
        <w:pStyle w:val="13"/>
        <w:keepNext/>
        <w:keepLines/>
        <w:shd w:val="clear" w:color="auto" w:fill="auto"/>
        <w:spacing w:after="0" w:line="240" w:lineRule="auto"/>
        <w:ind w:left="1069"/>
        <w:jc w:val="left"/>
        <w:rPr>
          <w:b/>
          <w:sz w:val="28"/>
          <w:szCs w:val="28"/>
        </w:rPr>
      </w:pPr>
    </w:p>
    <w:p w14:paraId="2F11A586" w14:textId="77777777" w:rsidR="0095051E" w:rsidRPr="00271845" w:rsidRDefault="0095051E" w:rsidP="0095051E">
      <w:pPr>
        <w:pStyle w:val="11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271845">
        <w:rPr>
          <w:sz w:val="28"/>
          <w:szCs w:val="28"/>
        </w:rPr>
        <w:t xml:space="preserve">Методические рекомендации разработаны в соответствии с: </w:t>
      </w:r>
    </w:p>
    <w:p w14:paraId="46982BFA" w14:textId="0D084F67" w:rsidR="00537896" w:rsidRPr="00C31212" w:rsidRDefault="00537896" w:rsidP="00537896">
      <w:pPr>
        <w:tabs>
          <w:tab w:val="left" w:pos="9356"/>
        </w:tabs>
        <w:spacing w:before="61" w:line="309" w:lineRule="auto"/>
        <w:ind w:left="-142" w:right="-98"/>
      </w:pPr>
      <w:r>
        <w:t xml:space="preserve">- </w:t>
      </w:r>
      <w:r w:rsidRPr="00C31212">
        <w:t>Федеральн</w:t>
      </w:r>
      <w:r>
        <w:t>ым</w:t>
      </w:r>
      <w:r w:rsidRPr="00C31212">
        <w:t xml:space="preserve"> государственн</w:t>
      </w:r>
      <w:r>
        <w:t>ым</w:t>
      </w:r>
      <w:r w:rsidRPr="00C31212">
        <w:t xml:space="preserve"> образовательн</w:t>
      </w:r>
      <w:r>
        <w:t>ым</w:t>
      </w:r>
      <w:r w:rsidRPr="00C31212">
        <w:t xml:space="preserve"> стандарт</w:t>
      </w:r>
      <w:r>
        <w:t>ом</w:t>
      </w:r>
      <w:r w:rsidRPr="00C31212">
        <w:t xml:space="preserve"> среднего профессионального</w:t>
      </w:r>
      <w:r>
        <w:t xml:space="preserve"> </w:t>
      </w:r>
      <w:r w:rsidRPr="00C31212">
        <w:t>образования</w:t>
      </w:r>
      <w:r>
        <w:t xml:space="preserve"> </w:t>
      </w:r>
      <w:r w:rsidRPr="00C31212">
        <w:t>(далее</w:t>
      </w:r>
      <w:r>
        <w:t xml:space="preserve"> – </w:t>
      </w:r>
      <w:r w:rsidRPr="00C31212">
        <w:t>ФГОС</w:t>
      </w:r>
      <w:r>
        <w:t xml:space="preserve"> </w:t>
      </w:r>
      <w:r w:rsidRPr="00C31212">
        <w:t>СПО)</w:t>
      </w:r>
      <w:r>
        <w:t xml:space="preserve"> </w:t>
      </w:r>
      <w:r w:rsidRPr="00C31212">
        <w:t>по</w:t>
      </w:r>
      <w:r>
        <w:t xml:space="preserve"> </w:t>
      </w:r>
      <w:r w:rsidRPr="00C31212">
        <w:rPr>
          <w:spacing w:val="-2"/>
        </w:rPr>
        <w:t>специальности</w:t>
      </w:r>
      <w:r>
        <w:rPr>
          <w:spacing w:val="-2"/>
        </w:rPr>
        <w:t xml:space="preserve"> </w:t>
      </w:r>
      <w:r w:rsidRPr="00C31212">
        <w:t>09.02.07</w:t>
      </w:r>
      <w:r>
        <w:t xml:space="preserve"> </w:t>
      </w:r>
      <w:r w:rsidRPr="00C31212">
        <w:t>Информационные</w:t>
      </w:r>
      <w:r>
        <w:t xml:space="preserve"> </w:t>
      </w:r>
      <w:r w:rsidRPr="00C31212">
        <w:t>системы</w:t>
      </w:r>
      <w:r>
        <w:t xml:space="preserve"> </w:t>
      </w:r>
      <w:r w:rsidRPr="00C31212">
        <w:t>и</w:t>
      </w:r>
      <w:r>
        <w:t xml:space="preserve"> </w:t>
      </w:r>
      <w:r w:rsidRPr="00C31212">
        <w:t>программирование,</w:t>
      </w:r>
      <w:r>
        <w:t xml:space="preserve"> </w:t>
      </w:r>
      <w:r w:rsidRPr="00C31212">
        <w:t>утвержденного приказом</w:t>
      </w:r>
      <w:r>
        <w:t xml:space="preserve"> </w:t>
      </w:r>
      <w:r w:rsidRPr="00C31212">
        <w:t>Министерства</w:t>
      </w:r>
      <w:r>
        <w:t xml:space="preserve"> </w:t>
      </w:r>
      <w:r w:rsidRPr="00C31212">
        <w:t>образования</w:t>
      </w:r>
      <w:r>
        <w:t xml:space="preserve"> </w:t>
      </w:r>
      <w:r w:rsidRPr="00C31212">
        <w:t>и</w:t>
      </w:r>
      <w:r>
        <w:t xml:space="preserve"> </w:t>
      </w:r>
      <w:r w:rsidRPr="00C31212">
        <w:t>науки</w:t>
      </w:r>
      <w:r>
        <w:t xml:space="preserve"> </w:t>
      </w:r>
      <w:r w:rsidRPr="00C31212">
        <w:t>Российской</w:t>
      </w:r>
      <w:r>
        <w:t xml:space="preserve"> </w:t>
      </w:r>
      <w:r w:rsidRPr="00C31212">
        <w:t>Федерации</w:t>
      </w:r>
      <w:r>
        <w:t xml:space="preserve"> </w:t>
      </w:r>
      <w:r w:rsidRPr="00C31212">
        <w:t>от 09.12.2016 №1547</w:t>
      </w:r>
      <w:r>
        <w:t>.</w:t>
      </w:r>
    </w:p>
    <w:p w14:paraId="06A2B048" w14:textId="77777777" w:rsidR="00220A46" w:rsidRDefault="00220A46" w:rsidP="007B6080">
      <w:pPr>
        <w:pStyle w:val="11"/>
        <w:shd w:val="clear" w:color="auto" w:fill="auto"/>
        <w:spacing w:after="0" w:line="240" w:lineRule="auto"/>
        <w:ind w:firstLine="851"/>
        <w:jc w:val="both"/>
        <w:rPr>
          <w:rStyle w:val="FontStyle18"/>
          <w:sz w:val="28"/>
          <w:szCs w:val="28"/>
        </w:rPr>
      </w:pPr>
    </w:p>
    <w:p w14:paraId="2A516E75" w14:textId="542612F1" w:rsidR="007D0888" w:rsidRPr="007D0888" w:rsidRDefault="00537896" w:rsidP="007B6080">
      <w:pPr>
        <w:pStyle w:val="11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271845">
        <w:rPr>
          <w:sz w:val="28"/>
          <w:szCs w:val="28"/>
        </w:rPr>
        <w:t>Производственная практика является</w:t>
      </w:r>
      <w:r w:rsidR="0095051E" w:rsidRPr="00271845">
        <w:rPr>
          <w:spacing w:val="-5"/>
          <w:sz w:val="28"/>
          <w:szCs w:val="28"/>
        </w:rPr>
        <w:t xml:space="preserve"> частью основной профессиональной образовательной программы в соответствии с ФГОС </w:t>
      </w:r>
      <w:r w:rsidRPr="00271845">
        <w:rPr>
          <w:spacing w:val="-5"/>
          <w:sz w:val="28"/>
          <w:szCs w:val="28"/>
        </w:rPr>
        <w:t xml:space="preserve">СПО </w:t>
      </w:r>
      <w:r w:rsidR="002547B3" w:rsidRPr="002547B3">
        <w:rPr>
          <w:sz w:val="28"/>
          <w:szCs w:val="28"/>
        </w:rPr>
        <w:t xml:space="preserve">по </w:t>
      </w:r>
      <w:r w:rsidR="002547B3" w:rsidRPr="002547B3">
        <w:rPr>
          <w:spacing w:val="-2"/>
          <w:sz w:val="28"/>
          <w:szCs w:val="28"/>
        </w:rPr>
        <w:t xml:space="preserve">специальности </w:t>
      </w:r>
      <w:r w:rsidR="002547B3" w:rsidRPr="002547B3">
        <w:rPr>
          <w:sz w:val="28"/>
          <w:szCs w:val="28"/>
        </w:rPr>
        <w:t>09.02.07 Информационные системы и программирование</w:t>
      </w:r>
      <w:r w:rsidR="002547B3" w:rsidRPr="00D60BDD">
        <w:rPr>
          <w:sz w:val="28"/>
          <w:szCs w:val="28"/>
        </w:rPr>
        <w:t xml:space="preserve"> </w:t>
      </w:r>
      <w:r w:rsidR="00B07F48" w:rsidRPr="00D60BDD">
        <w:rPr>
          <w:sz w:val="28"/>
          <w:szCs w:val="28"/>
        </w:rPr>
        <w:t>в части освоения</w:t>
      </w:r>
      <w:r w:rsidR="00B07F48">
        <w:rPr>
          <w:sz w:val="28"/>
          <w:szCs w:val="28"/>
        </w:rPr>
        <w:t xml:space="preserve"> квалификации: «</w:t>
      </w:r>
      <w:r w:rsidR="002547B3">
        <w:rPr>
          <w:sz w:val="28"/>
          <w:szCs w:val="28"/>
        </w:rPr>
        <w:t>Программист</w:t>
      </w:r>
      <w:r w:rsidR="00B07F48">
        <w:rPr>
          <w:sz w:val="28"/>
          <w:szCs w:val="28"/>
        </w:rPr>
        <w:t xml:space="preserve">».  </w:t>
      </w:r>
    </w:p>
    <w:p w14:paraId="1107501B" w14:textId="77777777" w:rsidR="0095051E" w:rsidRPr="00271845" w:rsidRDefault="0095051E" w:rsidP="0095051E">
      <w:pPr>
        <w:pStyle w:val="11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271845">
        <w:rPr>
          <w:sz w:val="28"/>
          <w:szCs w:val="28"/>
        </w:rPr>
        <w:t>Производственная практика ориентирована на закрепление полученных обучающимися знаний, приобретение прак</w:t>
      </w:r>
      <w:r w:rsidRPr="00271845">
        <w:rPr>
          <w:sz w:val="28"/>
          <w:szCs w:val="28"/>
        </w:rPr>
        <w:softHyphen/>
        <w:t>тических навыков работы по специальности, а также стимулирова</w:t>
      </w:r>
      <w:r w:rsidRPr="00271845">
        <w:rPr>
          <w:sz w:val="28"/>
          <w:szCs w:val="28"/>
        </w:rPr>
        <w:softHyphen/>
        <w:t xml:space="preserve">ние развития творческих способностей при выполнении </w:t>
      </w:r>
      <w:r w:rsidRPr="00271845">
        <w:rPr>
          <w:bCs/>
          <w:sz w:val="28"/>
          <w:szCs w:val="28"/>
        </w:rPr>
        <w:t>выпускной квалификационной работы</w:t>
      </w:r>
      <w:r w:rsidRPr="00271845">
        <w:rPr>
          <w:sz w:val="28"/>
          <w:szCs w:val="28"/>
        </w:rPr>
        <w:t>.</w:t>
      </w:r>
    </w:p>
    <w:p w14:paraId="6098C7DD" w14:textId="79D3FF3B" w:rsidR="0095051E" w:rsidRPr="00271845" w:rsidRDefault="0095051E" w:rsidP="0095051E">
      <w:pPr>
        <w:pStyle w:val="1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71845">
        <w:rPr>
          <w:rFonts w:ascii="Times New Roman" w:hAnsi="Times New Roman"/>
          <w:sz w:val="28"/>
          <w:szCs w:val="28"/>
        </w:rPr>
        <w:t>В соответствии с назначением основной</w:t>
      </w:r>
      <w:r w:rsidRPr="00271845">
        <w:rPr>
          <w:rStyle w:val="a4"/>
          <w:i w:val="0"/>
          <w:sz w:val="28"/>
          <w:szCs w:val="28"/>
        </w:rPr>
        <w:t xml:space="preserve"> целью</w:t>
      </w:r>
      <w:r w:rsidRPr="00271845">
        <w:rPr>
          <w:rFonts w:ascii="Times New Roman" w:hAnsi="Times New Roman"/>
          <w:sz w:val="28"/>
          <w:szCs w:val="28"/>
        </w:rPr>
        <w:t xml:space="preserve"> производственной практики </w:t>
      </w:r>
      <w:r w:rsidRPr="00271845">
        <w:rPr>
          <w:rFonts w:ascii="Times New Roman" w:hAnsi="Times New Roman"/>
          <w:bCs/>
          <w:sz w:val="28"/>
          <w:szCs w:val="28"/>
        </w:rPr>
        <w:t xml:space="preserve">комплексное </w:t>
      </w:r>
      <w:r w:rsidR="00FD0A47" w:rsidRPr="00271845">
        <w:rPr>
          <w:rFonts w:ascii="Times New Roman" w:hAnsi="Times New Roman"/>
          <w:bCs/>
          <w:sz w:val="28"/>
          <w:szCs w:val="28"/>
        </w:rPr>
        <w:t>освоение обучающимися</w:t>
      </w:r>
      <w:r w:rsidRPr="00271845">
        <w:rPr>
          <w:rFonts w:ascii="Times New Roman" w:hAnsi="Times New Roman"/>
          <w:bCs/>
          <w:sz w:val="28"/>
          <w:szCs w:val="28"/>
        </w:rPr>
        <w:t xml:space="preserve"> всех </w:t>
      </w:r>
      <w:r w:rsidR="00FD0A47" w:rsidRPr="00271845">
        <w:rPr>
          <w:rFonts w:ascii="Times New Roman" w:hAnsi="Times New Roman"/>
          <w:bCs/>
          <w:sz w:val="28"/>
          <w:szCs w:val="28"/>
        </w:rPr>
        <w:t>видов профессиональной</w:t>
      </w:r>
      <w:r w:rsidRPr="00271845">
        <w:rPr>
          <w:rFonts w:ascii="Times New Roman" w:hAnsi="Times New Roman"/>
          <w:bCs/>
          <w:sz w:val="28"/>
          <w:szCs w:val="28"/>
        </w:rPr>
        <w:t xml:space="preserve"> деятельности по </w:t>
      </w:r>
      <w:r w:rsidR="00FD0A47" w:rsidRPr="00271845">
        <w:rPr>
          <w:rFonts w:ascii="Times New Roman" w:hAnsi="Times New Roman"/>
          <w:bCs/>
          <w:sz w:val="28"/>
          <w:szCs w:val="28"/>
        </w:rPr>
        <w:t xml:space="preserve">специальности, </w:t>
      </w:r>
      <w:r w:rsidR="003B23D0" w:rsidRPr="00271845">
        <w:rPr>
          <w:rFonts w:ascii="Times New Roman" w:hAnsi="Times New Roman"/>
          <w:bCs/>
          <w:sz w:val="28"/>
          <w:szCs w:val="28"/>
        </w:rPr>
        <w:t>формирование общих</w:t>
      </w:r>
      <w:r w:rsidRPr="00271845">
        <w:rPr>
          <w:rFonts w:ascii="Times New Roman" w:hAnsi="Times New Roman"/>
          <w:bCs/>
          <w:sz w:val="28"/>
          <w:szCs w:val="28"/>
        </w:rPr>
        <w:t xml:space="preserve"> и профессиональных компетенций, приобретение необходимых умений и опыта практической работы по </w:t>
      </w:r>
      <w:r w:rsidR="003B23D0" w:rsidRPr="00271845">
        <w:rPr>
          <w:rFonts w:ascii="Times New Roman" w:hAnsi="Times New Roman"/>
          <w:bCs/>
          <w:sz w:val="28"/>
          <w:szCs w:val="28"/>
        </w:rPr>
        <w:t>специальности, закрепление</w:t>
      </w:r>
      <w:r w:rsidRPr="00271845">
        <w:rPr>
          <w:rFonts w:ascii="Times New Roman" w:hAnsi="Times New Roman"/>
          <w:bCs/>
          <w:sz w:val="28"/>
          <w:szCs w:val="28"/>
        </w:rPr>
        <w:t xml:space="preserve"> теоретических знаний, полученных обучающимися в процессе изучения </w:t>
      </w:r>
      <w:r w:rsidRPr="00271845">
        <w:rPr>
          <w:rFonts w:ascii="Times New Roman" w:hAnsi="Times New Roman"/>
          <w:sz w:val="28"/>
          <w:szCs w:val="28"/>
        </w:rPr>
        <w:t>и основных видов профессиональной деятельности (ВПД).</w:t>
      </w:r>
    </w:p>
    <w:p w14:paraId="603861FE" w14:textId="5787A4A2" w:rsidR="0095051E" w:rsidRPr="00271845" w:rsidRDefault="0095051E" w:rsidP="0095051E">
      <w:pPr>
        <w:pStyle w:val="1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71845">
        <w:rPr>
          <w:rFonts w:ascii="Times New Roman" w:hAnsi="Times New Roman"/>
          <w:sz w:val="28"/>
          <w:szCs w:val="28"/>
        </w:rPr>
        <w:t xml:space="preserve">В соответствии с </w:t>
      </w:r>
      <w:r w:rsidR="002547B3" w:rsidRPr="00271845">
        <w:rPr>
          <w:rFonts w:ascii="Times New Roman" w:hAnsi="Times New Roman"/>
          <w:sz w:val="28"/>
          <w:szCs w:val="28"/>
        </w:rPr>
        <w:t>требованиями Федерального</w:t>
      </w:r>
      <w:r w:rsidRPr="00271845">
        <w:rPr>
          <w:rFonts w:ascii="Times New Roman" w:hAnsi="Times New Roman"/>
          <w:sz w:val="28"/>
          <w:szCs w:val="28"/>
        </w:rPr>
        <w:t xml:space="preserve"> государственного образовательного стандарта среднего профессионального образования, </w:t>
      </w:r>
      <w:r w:rsidRPr="00271845">
        <w:rPr>
          <w:rFonts w:ascii="Times New Roman" w:hAnsi="Times New Roman"/>
          <w:spacing w:val="-5"/>
          <w:sz w:val="28"/>
          <w:szCs w:val="28"/>
        </w:rPr>
        <w:t>основной образовательной программы</w:t>
      </w:r>
      <w:r w:rsidRPr="00271845">
        <w:rPr>
          <w:rFonts w:ascii="Times New Roman" w:hAnsi="Times New Roman"/>
          <w:sz w:val="28"/>
          <w:szCs w:val="28"/>
        </w:rPr>
        <w:t xml:space="preserve"> среднего звена предусматривает следующие виды практики: - учебная практика; - производственная практика (по профилю специальности); - преддипломная практика. </w:t>
      </w:r>
    </w:p>
    <w:p w14:paraId="6E143F03" w14:textId="77777777" w:rsidR="0095051E" w:rsidRPr="00271845" w:rsidRDefault="0095051E" w:rsidP="0095051E">
      <w:pPr>
        <w:pStyle w:val="1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71845">
        <w:rPr>
          <w:rFonts w:ascii="Times New Roman" w:hAnsi="Times New Roman"/>
          <w:sz w:val="28"/>
          <w:szCs w:val="28"/>
        </w:rPr>
        <w:t xml:space="preserve">Учебная практика направлена на формирование у студентов практических профессиональных умений, приобретение первоначального практического опыта для последующего освоения ими общих и профессиональных компетенций по специальности. </w:t>
      </w:r>
    </w:p>
    <w:p w14:paraId="19C24BF4" w14:textId="77777777" w:rsidR="0095051E" w:rsidRPr="00271845" w:rsidRDefault="0095051E" w:rsidP="0095051E">
      <w:pPr>
        <w:pStyle w:val="1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71845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 направлена на формирование у обучающихся общих и профессиональных компетенций, приобретение практического опыта и реализуется в рамка</w:t>
      </w:r>
      <w:r w:rsidR="0056143B">
        <w:rPr>
          <w:rFonts w:ascii="Times New Roman" w:hAnsi="Times New Roman"/>
          <w:sz w:val="28"/>
          <w:szCs w:val="28"/>
        </w:rPr>
        <w:t>х профессиональных модулей</w:t>
      </w:r>
      <w:r w:rsidRPr="00271845">
        <w:rPr>
          <w:rFonts w:ascii="Times New Roman" w:hAnsi="Times New Roman"/>
          <w:sz w:val="28"/>
          <w:szCs w:val="28"/>
        </w:rPr>
        <w:t xml:space="preserve"> по каждому из видов профессиональной деятельности, предусмотренных ФГОС СПО по специальности. </w:t>
      </w:r>
    </w:p>
    <w:p w14:paraId="4DE89ED7" w14:textId="77777777" w:rsidR="0095051E" w:rsidRPr="00271845" w:rsidRDefault="0095051E" w:rsidP="0095051E">
      <w:pPr>
        <w:pStyle w:val="1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71845">
        <w:rPr>
          <w:rFonts w:ascii="Times New Roman" w:hAnsi="Times New Roman"/>
          <w:sz w:val="28"/>
          <w:szCs w:val="28"/>
        </w:rPr>
        <w:t xml:space="preserve">Преддипломная практика является завершающим этапом подготовки выпускника и проводится после освоения студентами программы теоретического и практического обучения для углубления первоначального профессионального опыта, проверки профессиональной готовности будущего специалиста к самостоятельной трудовой деятельности. В ходе преддипломной практики студент приобретает опыт работы в исследовательской группе над реальной задачей; знакомится с используемыми методами </w:t>
      </w:r>
      <w:r w:rsidRPr="00271845">
        <w:rPr>
          <w:rFonts w:ascii="Times New Roman" w:hAnsi="Times New Roman"/>
          <w:sz w:val="28"/>
          <w:szCs w:val="28"/>
        </w:rPr>
        <w:lastRenderedPageBreak/>
        <w:t>исследований, производит сбор и анализ материалов, необходимых для выполнения выпускной квалификационной работы.</w:t>
      </w:r>
    </w:p>
    <w:p w14:paraId="2129D9B7" w14:textId="697DFE24" w:rsidR="002547B3" w:rsidRPr="002547B3" w:rsidRDefault="002547B3" w:rsidP="002547B3">
      <w:pPr>
        <w:tabs>
          <w:tab w:val="left" w:pos="680"/>
        </w:tabs>
        <w:spacing w:before="159" w:line="237" w:lineRule="auto"/>
        <w:ind w:right="-98"/>
        <w:jc w:val="both"/>
        <w:rPr>
          <w:b/>
          <w:i/>
          <w:iCs/>
          <w:sz w:val="26"/>
        </w:rPr>
      </w:pPr>
      <w:r w:rsidRPr="002547B3">
        <w:rPr>
          <w:b/>
          <w:i/>
          <w:color w:val="000000"/>
          <w:spacing w:val="1"/>
          <w:sz w:val="28"/>
          <w:szCs w:val="28"/>
        </w:rPr>
        <w:t>Цели и задачи практик:</w:t>
      </w:r>
    </w:p>
    <w:p w14:paraId="5D91FF38" w14:textId="7F2E0CE1" w:rsidR="002547B3" w:rsidRPr="003B23D0" w:rsidRDefault="003B23D0" w:rsidP="003B23D0">
      <w:pPr>
        <w:spacing w:before="166"/>
        <w:ind w:firstLine="851"/>
        <w:jc w:val="both"/>
        <w:rPr>
          <w:sz w:val="28"/>
          <w:szCs w:val="28"/>
        </w:rPr>
      </w:pPr>
      <w:r w:rsidRPr="003B23D0">
        <w:rPr>
          <w:sz w:val="28"/>
          <w:szCs w:val="28"/>
        </w:rPr>
        <w:t>Формирование у обучающихся</w:t>
      </w:r>
      <w:r w:rsidR="002547B3" w:rsidRPr="003B23D0">
        <w:rPr>
          <w:sz w:val="28"/>
          <w:szCs w:val="28"/>
        </w:rPr>
        <w:t xml:space="preserve"> практических умений (приобретение практического опыта) в рамках освоения профессиональных </w:t>
      </w:r>
      <w:proofErr w:type="gramStart"/>
      <w:r w:rsidR="002547B3" w:rsidRPr="003B23D0">
        <w:rPr>
          <w:sz w:val="28"/>
          <w:szCs w:val="28"/>
        </w:rPr>
        <w:t xml:space="preserve">модулей  </w:t>
      </w:r>
      <w:r w:rsidR="002547B3" w:rsidRPr="003B23D0">
        <w:rPr>
          <w:spacing w:val="-5"/>
          <w:sz w:val="28"/>
          <w:szCs w:val="28"/>
        </w:rPr>
        <w:t>по</w:t>
      </w:r>
      <w:proofErr w:type="gramEnd"/>
      <w:r w:rsidR="002547B3" w:rsidRPr="003B23D0">
        <w:rPr>
          <w:spacing w:val="-5"/>
          <w:sz w:val="28"/>
          <w:szCs w:val="28"/>
        </w:rPr>
        <w:t xml:space="preserve"> основным </w:t>
      </w:r>
      <w:r w:rsidR="002547B3" w:rsidRPr="003B23D0">
        <w:rPr>
          <w:sz w:val="28"/>
          <w:szCs w:val="28"/>
        </w:rPr>
        <w:t>видам  профессио</w:t>
      </w:r>
      <w:r w:rsidR="002547B3" w:rsidRPr="003B23D0">
        <w:rPr>
          <w:sz w:val="28"/>
          <w:szCs w:val="28"/>
        </w:rPr>
        <w:softHyphen/>
      </w:r>
      <w:r w:rsidR="002547B3" w:rsidRPr="003B23D0">
        <w:rPr>
          <w:spacing w:val="-4"/>
          <w:sz w:val="28"/>
          <w:szCs w:val="28"/>
        </w:rPr>
        <w:t xml:space="preserve">нальной деятельности: </w:t>
      </w:r>
      <w:r w:rsidR="002547B3" w:rsidRPr="003B23D0">
        <w:rPr>
          <w:sz w:val="28"/>
          <w:szCs w:val="28"/>
        </w:rPr>
        <w:t xml:space="preserve">разработка модулей программного обеспечения для компьютерных систем; осуществление интеграции программных модулей; сопровождение и обслуживание программного обеспечения компьютерных </w:t>
      </w:r>
      <w:r w:rsidR="002547B3" w:rsidRPr="003B23D0">
        <w:rPr>
          <w:spacing w:val="-2"/>
          <w:sz w:val="28"/>
          <w:szCs w:val="28"/>
        </w:rPr>
        <w:t xml:space="preserve">систем; </w:t>
      </w:r>
      <w:r w:rsidR="002547B3" w:rsidRPr="003B23D0">
        <w:rPr>
          <w:sz w:val="28"/>
          <w:szCs w:val="28"/>
        </w:rPr>
        <w:t xml:space="preserve">разработка, администрирование и защита баз </w:t>
      </w:r>
      <w:r w:rsidR="002547B3" w:rsidRPr="003B23D0">
        <w:rPr>
          <w:spacing w:val="-2"/>
          <w:sz w:val="28"/>
          <w:szCs w:val="28"/>
        </w:rPr>
        <w:t xml:space="preserve">данных, </w:t>
      </w:r>
      <w:r w:rsidR="002547B3" w:rsidRPr="003B23D0">
        <w:rPr>
          <w:spacing w:val="-4"/>
          <w:sz w:val="28"/>
          <w:szCs w:val="28"/>
        </w:rPr>
        <w:t>предусмотренных ФГОС СПО.</w:t>
      </w:r>
    </w:p>
    <w:p w14:paraId="0E36A96C" w14:textId="77777777" w:rsidR="003F1FD3" w:rsidRDefault="003F1FD3" w:rsidP="00511A96">
      <w:pPr>
        <w:ind w:firstLine="709"/>
        <w:jc w:val="center"/>
        <w:rPr>
          <w:b/>
          <w:bCs/>
          <w:sz w:val="28"/>
          <w:szCs w:val="28"/>
        </w:rPr>
      </w:pPr>
    </w:p>
    <w:p w14:paraId="620E45FC" w14:textId="77777777" w:rsidR="003F1FD3" w:rsidRDefault="003F1FD3" w:rsidP="00511A96">
      <w:pPr>
        <w:ind w:firstLine="709"/>
        <w:jc w:val="center"/>
        <w:rPr>
          <w:b/>
          <w:bCs/>
          <w:sz w:val="28"/>
          <w:szCs w:val="28"/>
        </w:rPr>
      </w:pPr>
    </w:p>
    <w:p w14:paraId="2B09E23B" w14:textId="77777777" w:rsidR="00FD0A47" w:rsidRDefault="00762738" w:rsidP="00511A96">
      <w:pPr>
        <w:ind w:firstLine="709"/>
        <w:jc w:val="center"/>
        <w:rPr>
          <w:b/>
          <w:bCs/>
          <w:sz w:val="28"/>
          <w:szCs w:val="28"/>
        </w:rPr>
      </w:pPr>
      <w:r w:rsidRPr="00FD0A47">
        <w:rPr>
          <w:b/>
          <w:bCs/>
          <w:sz w:val="28"/>
          <w:szCs w:val="28"/>
        </w:rPr>
        <w:t>2</w:t>
      </w:r>
      <w:r w:rsidR="00BD4DF7" w:rsidRPr="00FD0A47">
        <w:rPr>
          <w:b/>
          <w:bCs/>
          <w:sz w:val="28"/>
          <w:szCs w:val="28"/>
        </w:rPr>
        <w:t xml:space="preserve">. </w:t>
      </w:r>
      <w:r w:rsidR="001223E9" w:rsidRPr="00FD0A47">
        <w:rPr>
          <w:b/>
          <w:bCs/>
          <w:sz w:val="28"/>
          <w:szCs w:val="28"/>
        </w:rPr>
        <w:t xml:space="preserve">ОРГАНИЗАЦИЯ ПРОИЗВОДСТВЕННОЙ ПРАКТИКИ   </w:t>
      </w:r>
      <w:r w:rsidR="007237D0" w:rsidRPr="00FD0A47">
        <w:rPr>
          <w:b/>
          <w:bCs/>
          <w:sz w:val="28"/>
          <w:szCs w:val="28"/>
        </w:rPr>
        <w:t xml:space="preserve">ПО СПЕЦИАЛЬНОСТИ </w:t>
      </w:r>
    </w:p>
    <w:p w14:paraId="589FC5C3" w14:textId="0F437C72" w:rsidR="00B85FAF" w:rsidRPr="00FD0A47" w:rsidRDefault="00FD0A47" w:rsidP="00511A96">
      <w:pPr>
        <w:ind w:firstLine="709"/>
        <w:jc w:val="center"/>
        <w:rPr>
          <w:b/>
          <w:bCs/>
          <w:sz w:val="28"/>
          <w:szCs w:val="28"/>
        </w:rPr>
      </w:pPr>
      <w:r w:rsidRPr="00FD0A47">
        <w:rPr>
          <w:b/>
          <w:bCs/>
          <w:caps/>
          <w:sz w:val="28"/>
          <w:szCs w:val="28"/>
        </w:rPr>
        <w:t>09.02.07 Информационные системы и программирование</w:t>
      </w:r>
    </w:p>
    <w:p w14:paraId="0472B54A" w14:textId="77777777" w:rsidR="00B85FAF" w:rsidRDefault="00B85FAF" w:rsidP="00BD4DF7">
      <w:pPr>
        <w:ind w:firstLine="709"/>
        <w:jc w:val="both"/>
        <w:rPr>
          <w:b/>
          <w:bCs/>
          <w:sz w:val="28"/>
          <w:szCs w:val="28"/>
        </w:rPr>
      </w:pPr>
    </w:p>
    <w:p w14:paraId="3FA19D7E" w14:textId="77777777" w:rsidR="0095051E" w:rsidRDefault="0095051E" w:rsidP="0095051E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 </w:t>
      </w:r>
      <w:r w:rsidRPr="008E683C">
        <w:rPr>
          <w:b/>
          <w:bCs/>
          <w:sz w:val="28"/>
          <w:szCs w:val="28"/>
        </w:rPr>
        <w:t>ОРГАНИЗАЦИОННО-МЕТОДИЧЕСКАЯ РАБОТА</w:t>
      </w:r>
    </w:p>
    <w:p w14:paraId="3623BACC" w14:textId="77777777" w:rsidR="0095051E" w:rsidRPr="00063B96" w:rsidRDefault="0095051E" w:rsidP="0095051E">
      <w:pPr>
        <w:ind w:firstLine="709"/>
        <w:rPr>
          <w:sz w:val="28"/>
          <w:szCs w:val="28"/>
        </w:rPr>
      </w:pPr>
      <w:r w:rsidRPr="00063B96">
        <w:rPr>
          <w:sz w:val="28"/>
          <w:szCs w:val="28"/>
        </w:rPr>
        <w:t xml:space="preserve">Организация практик на всех этапах должна быть направлена на обеспечение непрерывности и последовательности овладения студентами общих и профессиональных компетенций в соответствии с требованиями ФГОС СПО. </w:t>
      </w:r>
    </w:p>
    <w:p w14:paraId="13C1FDA7" w14:textId="77777777" w:rsidR="0095051E" w:rsidRPr="00063B96" w:rsidRDefault="0095051E" w:rsidP="0095051E">
      <w:pPr>
        <w:ind w:firstLine="709"/>
        <w:rPr>
          <w:b/>
          <w:bCs/>
          <w:sz w:val="28"/>
          <w:szCs w:val="28"/>
        </w:rPr>
      </w:pPr>
      <w:r w:rsidRPr="00063B96">
        <w:rPr>
          <w:sz w:val="28"/>
          <w:szCs w:val="28"/>
        </w:rPr>
        <w:t>Учебная практика проводится в учебных лабораториях филиала.</w:t>
      </w:r>
    </w:p>
    <w:p w14:paraId="142CA578" w14:textId="77777777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Местом проведения </w:t>
      </w:r>
      <w:r>
        <w:rPr>
          <w:sz w:val="28"/>
          <w:szCs w:val="28"/>
        </w:rPr>
        <w:t>производственной практики (по профилю специальности), преддипломной</w:t>
      </w:r>
      <w:r w:rsidRPr="00BD4DF7">
        <w:rPr>
          <w:sz w:val="28"/>
          <w:szCs w:val="28"/>
        </w:rPr>
        <w:t xml:space="preserve"> могут быть </w:t>
      </w:r>
      <w:r>
        <w:rPr>
          <w:sz w:val="28"/>
          <w:szCs w:val="28"/>
        </w:rPr>
        <w:t>производственные</w:t>
      </w:r>
      <w:r w:rsidRPr="00BD4DF7">
        <w:rPr>
          <w:sz w:val="28"/>
          <w:szCs w:val="28"/>
        </w:rPr>
        <w:t xml:space="preserve"> предприятия различных форм собственности, организации потребительской кооперации (далее базы практик).</w:t>
      </w:r>
    </w:p>
    <w:p w14:paraId="0FD4B01B" w14:textId="3BA3AE01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Колледж-филиал</w:t>
      </w:r>
      <w:r w:rsidRPr="00BD4DF7">
        <w:rPr>
          <w:sz w:val="28"/>
          <w:szCs w:val="28"/>
        </w:rPr>
        <w:t xml:space="preserve"> заключает договоры об организации практики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колледжа</w:t>
      </w:r>
      <w:r w:rsidRPr="00BD4DF7">
        <w:rPr>
          <w:sz w:val="28"/>
          <w:szCs w:val="28"/>
        </w:rPr>
        <w:t xml:space="preserve"> с базами практики. За </w:t>
      </w:r>
      <w:r>
        <w:rPr>
          <w:sz w:val="28"/>
          <w:szCs w:val="28"/>
        </w:rPr>
        <w:t xml:space="preserve">один, </w:t>
      </w:r>
      <w:r w:rsidRPr="00BD4DF7">
        <w:rPr>
          <w:sz w:val="28"/>
          <w:szCs w:val="28"/>
        </w:rPr>
        <w:t xml:space="preserve">два месяца до начала практики </w:t>
      </w:r>
      <w:r>
        <w:rPr>
          <w:sz w:val="28"/>
          <w:szCs w:val="28"/>
        </w:rPr>
        <w:t>колледж-филиал</w:t>
      </w:r>
      <w:r w:rsidRPr="00BD4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финуниверситета </w:t>
      </w:r>
      <w:r w:rsidRPr="00BD4DF7">
        <w:rPr>
          <w:sz w:val="28"/>
          <w:szCs w:val="28"/>
        </w:rPr>
        <w:t>согласовывает с ними программу и кален</w:t>
      </w:r>
      <w:r w:rsidRPr="00BD4DF7">
        <w:rPr>
          <w:sz w:val="28"/>
          <w:szCs w:val="28"/>
        </w:rPr>
        <w:softHyphen/>
        <w:t>дарные графики прохождения практики.</w:t>
      </w:r>
    </w:p>
    <w:p w14:paraId="6D74C888" w14:textId="77777777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Pr="00BD4DF7">
        <w:rPr>
          <w:sz w:val="28"/>
          <w:szCs w:val="28"/>
        </w:rPr>
        <w:t xml:space="preserve">, заключившие договор на </w:t>
      </w:r>
      <w:r>
        <w:rPr>
          <w:sz w:val="28"/>
          <w:szCs w:val="28"/>
        </w:rPr>
        <w:t>прохождение производственной практики</w:t>
      </w:r>
      <w:r w:rsidRPr="00BD4DF7">
        <w:rPr>
          <w:sz w:val="28"/>
          <w:szCs w:val="28"/>
        </w:rPr>
        <w:t xml:space="preserve"> с предприятиями (учреждениями, организациями), </w:t>
      </w:r>
      <w:r w:rsidRPr="001223E9">
        <w:rPr>
          <w:sz w:val="28"/>
          <w:szCs w:val="28"/>
        </w:rPr>
        <w:t>производственную практику</w:t>
      </w:r>
      <w:r>
        <w:rPr>
          <w:sz w:val="28"/>
          <w:szCs w:val="28"/>
        </w:rPr>
        <w:t xml:space="preserve"> проходят на этих предприятиях</w:t>
      </w:r>
      <w:r w:rsidRPr="001223E9">
        <w:rPr>
          <w:sz w:val="28"/>
          <w:szCs w:val="28"/>
        </w:rPr>
        <w:t>.</w:t>
      </w:r>
    </w:p>
    <w:p w14:paraId="343E099C" w14:textId="77777777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Pr="00BD4DF7">
        <w:rPr>
          <w:sz w:val="28"/>
          <w:szCs w:val="28"/>
        </w:rPr>
        <w:t>, самостоятельно согласовавшие с предприятиями вопрос о прохождении практики, могут направляться для ее про</w:t>
      </w:r>
      <w:r w:rsidRPr="00BD4DF7">
        <w:rPr>
          <w:sz w:val="28"/>
          <w:szCs w:val="28"/>
        </w:rPr>
        <w:softHyphen/>
        <w:t xml:space="preserve">хождения в организации, от которых получены </w:t>
      </w:r>
      <w:r>
        <w:rPr>
          <w:sz w:val="28"/>
          <w:szCs w:val="28"/>
        </w:rPr>
        <w:t>гарантийные письма-</w:t>
      </w:r>
      <w:r w:rsidRPr="00BD4DF7">
        <w:rPr>
          <w:sz w:val="28"/>
          <w:szCs w:val="28"/>
        </w:rPr>
        <w:t>подтверждения о предоставлении места практики.</w:t>
      </w:r>
    </w:p>
    <w:p w14:paraId="4B03776B" w14:textId="59CAA86D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Не позднее, чем за месяц до начала практики </w:t>
      </w:r>
      <w:r>
        <w:rPr>
          <w:sz w:val="28"/>
          <w:szCs w:val="28"/>
        </w:rPr>
        <w:t>колледж-филиал финуниверситета</w:t>
      </w:r>
      <w:r w:rsidRPr="00BD4DF7">
        <w:rPr>
          <w:sz w:val="28"/>
          <w:szCs w:val="28"/>
        </w:rPr>
        <w:t xml:space="preserve"> распре</w:t>
      </w:r>
      <w:r w:rsidRPr="00BD4DF7">
        <w:rPr>
          <w:sz w:val="28"/>
          <w:szCs w:val="28"/>
        </w:rPr>
        <w:softHyphen/>
        <w:t xml:space="preserve">деляет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по базам практики.</w:t>
      </w:r>
    </w:p>
    <w:p w14:paraId="5F09243A" w14:textId="77777777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Для руководства практикой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назначаются руково</w:t>
      </w:r>
      <w:r w:rsidRPr="00BD4DF7">
        <w:rPr>
          <w:sz w:val="28"/>
          <w:szCs w:val="28"/>
        </w:rPr>
        <w:softHyphen/>
        <w:t xml:space="preserve">дители практики от </w:t>
      </w:r>
      <w:r>
        <w:rPr>
          <w:sz w:val="28"/>
          <w:szCs w:val="28"/>
        </w:rPr>
        <w:t>колледжа</w:t>
      </w:r>
      <w:r w:rsidRPr="00BD4DF7">
        <w:rPr>
          <w:sz w:val="28"/>
          <w:szCs w:val="28"/>
        </w:rPr>
        <w:t xml:space="preserve"> и от баз практики</w:t>
      </w:r>
      <w:r>
        <w:rPr>
          <w:sz w:val="28"/>
          <w:szCs w:val="28"/>
        </w:rPr>
        <w:t xml:space="preserve"> (учреждений, организаций)</w:t>
      </w:r>
      <w:r w:rsidRPr="00BD4DF7">
        <w:rPr>
          <w:sz w:val="28"/>
          <w:szCs w:val="28"/>
        </w:rPr>
        <w:t>.</w:t>
      </w:r>
    </w:p>
    <w:p w14:paraId="7CBFB589" w14:textId="42589885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Перед началом </w:t>
      </w:r>
      <w:r>
        <w:rPr>
          <w:sz w:val="28"/>
          <w:szCs w:val="28"/>
        </w:rPr>
        <w:t xml:space="preserve">производственной </w:t>
      </w:r>
      <w:r w:rsidRPr="00BD4DF7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ди</w:t>
      </w:r>
      <w:r w:rsidRPr="00BD4DF7">
        <w:rPr>
          <w:sz w:val="28"/>
          <w:szCs w:val="28"/>
        </w:rPr>
        <w:t xml:space="preserve">ректор </w:t>
      </w:r>
      <w:r>
        <w:rPr>
          <w:sz w:val="28"/>
          <w:szCs w:val="28"/>
        </w:rPr>
        <w:t>колледжа-филиала финуниверситета</w:t>
      </w:r>
      <w:r w:rsidRPr="00BD4DF7">
        <w:rPr>
          <w:sz w:val="28"/>
          <w:szCs w:val="28"/>
        </w:rPr>
        <w:t xml:space="preserve"> издает приказ о направлении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на практику с указа</w:t>
      </w:r>
      <w:r w:rsidRPr="00BD4DF7">
        <w:rPr>
          <w:sz w:val="28"/>
          <w:szCs w:val="28"/>
        </w:rPr>
        <w:softHyphen/>
        <w:t xml:space="preserve">нием баз практики, сроков прохождения и руководителей практики от </w:t>
      </w:r>
      <w:r>
        <w:rPr>
          <w:sz w:val="28"/>
          <w:szCs w:val="28"/>
        </w:rPr>
        <w:t>колледжа</w:t>
      </w:r>
      <w:r w:rsidRPr="00BD4DF7">
        <w:rPr>
          <w:sz w:val="28"/>
          <w:szCs w:val="28"/>
        </w:rPr>
        <w:t>.</w:t>
      </w:r>
    </w:p>
    <w:p w14:paraId="61A43B42" w14:textId="3808135A" w:rsidR="0095051E" w:rsidRDefault="0095051E" w:rsidP="0095051E">
      <w:pPr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Руководство </w:t>
      </w:r>
      <w:r w:rsidR="002547B3">
        <w:rPr>
          <w:sz w:val="28"/>
          <w:szCs w:val="28"/>
        </w:rPr>
        <w:t xml:space="preserve">производственной </w:t>
      </w:r>
      <w:r w:rsidR="002547B3" w:rsidRPr="00BD4DF7">
        <w:rPr>
          <w:sz w:val="28"/>
          <w:szCs w:val="28"/>
        </w:rPr>
        <w:t>практикой</w:t>
      </w:r>
      <w:r w:rsidRPr="00BD4DF7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>заместитель директора по учебно-производственной работе</w:t>
      </w:r>
      <w:r w:rsidRPr="00BD4DF7">
        <w:rPr>
          <w:sz w:val="28"/>
          <w:szCs w:val="28"/>
        </w:rPr>
        <w:t>.</w:t>
      </w:r>
    </w:p>
    <w:p w14:paraId="748241CB" w14:textId="77777777" w:rsidR="0095051E" w:rsidRDefault="0095051E" w:rsidP="0095051E">
      <w:pPr>
        <w:ind w:firstLine="709"/>
        <w:jc w:val="both"/>
        <w:rPr>
          <w:sz w:val="28"/>
          <w:szCs w:val="28"/>
        </w:rPr>
      </w:pPr>
    </w:p>
    <w:p w14:paraId="4422FB63" w14:textId="77777777" w:rsidR="0095051E" w:rsidRPr="00BD2DD2" w:rsidRDefault="0095051E" w:rsidP="0095051E">
      <w:pPr>
        <w:ind w:firstLine="709"/>
        <w:jc w:val="both"/>
        <w:rPr>
          <w:sz w:val="28"/>
          <w:szCs w:val="28"/>
        </w:rPr>
      </w:pPr>
    </w:p>
    <w:p w14:paraId="0D12DB83" w14:textId="77777777" w:rsidR="0095051E" w:rsidRDefault="0095051E" w:rsidP="0095051E">
      <w:pPr>
        <w:tabs>
          <w:tab w:val="left" w:pos="914"/>
        </w:tabs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2.2 </w:t>
      </w:r>
      <w:r w:rsidRPr="008E683C">
        <w:rPr>
          <w:b/>
          <w:bCs/>
          <w:sz w:val="28"/>
          <w:szCs w:val="28"/>
        </w:rPr>
        <w:t>ВЗАИМОДЕЙСТВИЕ С БАЗАМИ ПРАКТИКИ</w:t>
      </w:r>
    </w:p>
    <w:p w14:paraId="277BDC33" w14:textId="77777777" w:rsidR="0095051E" w:rsidRDefault="0095051E" w:rsidP="0095051E">
      <w:pPr>
        <w:tabs>
          <w:tab w:val="left" w:pos="91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организациях, где проводится преддипломная практика, осуществляется общее и непосредственное руководство этой практикой.</w:t>
      </w:r>
    </w:p>
    <w:p w14:paraId="55BB5F6D" w14:textId="77777777" w:rsidR="0095051E" w:rsidRPr="00EC7D4E" w:rsidRDefault="0095051E" w:rsidP="0095051E">
      <w:pPr>
        <w:tabs>
          <w:tab w:val="left" w:pos="914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являются:</w:t>
      </w:r>
    </w:p>
    <w:p w14:paraId="1048BCB5" w14:textId="77777777" w:rsidR="0095051E" w:rsidRPr="00BD4DF7" w:rsidRDefault="0095051E" w:rsidP="006F0137">
      <w:pPr>
        <w:numPr>
          <w:ilvl w:val="0"/>
          <w:numId w:val="1"/>
        </w:numPr>
        <w:tabs>
          <w:tab w:val="left" w:pos="914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установить связь с руководителем базы практики;</w:t>
      </w:r>
    </w:p>
    <w:p w14:paraId="517C12A4" w14:textId="77777777" w:rsidR="0095051E" w:rsidRPr="00BD4DF7" w:rsidRDefault="0095051E" w:rsidP="006F0137">
      <w:pPr>
        <w:numPr>
          <w:ilvl w:val="0"/>
          <w:numId w:val="1"/>
        </w:numPr>
        <w:tabs>
          <w:tab w:val="left" w:pos="91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обеспечить проведение всех организационных мероприя</w:t>
      </w:r>
      <w:r w:rsidRPr="00BD4DF7">
        <w:rPr>
          <w:sz w:val="28"/>
          <w:szCs w:val="28"/>
        </w:rPr>
        <w:softHyphen/>
        <w:t xml:space="preserve">тий перед выходом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на практику (проведение инструкта</w:t>
      </w:r>
      <w:r w:rsidRPr="00BD4DF7">
        <w:rPr>
          <w:sz w:val="28"/>
          <w:szCs w:val="28"/>
        </w:rPr>
        <w:softHyphen/>
        <w:t>жа о порядке прохождения практики, формах аттестации и др.);</w:t>
      </w:r>
    </w:p>
    <w:p w14:paraId="1FE401D6" w14:textId="77777777" w:rsidR="0095051E" w:rsidRPr="00BD4DF7" w:rsidRDefault="0095051E" w:rsidP="006F0137">
      <w:pPr>
        <w:numPr>
          <w:ilvl w:val="0"/>
          <w:numId w:val="1"/>
        </w:numPr>
        <w:tabs>
          <w:tab w:val="left" w:pos="924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разработать индивидуальное задание;</w:t>
      </w:r>
    </w:p>
    <w:p w14:paraId="09272392" w14:textId="77777777" w:rsidR="0095051E" w:rsidRPr="00BD4DF7" w:rsidRDefault="0095051E" w:rsidP="006F0137">
      <w:pPr>
        <w:numPr>
          <w:ilvl w:val="0"/>
          <w:numId w:val="1"/>
        </w:numPr>
        <w:tabs>
          <w:tab w:val="left" w:pos="924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осуществлять контроль за соблюдением этапов практики;</w:t>
      </w:r>
    </w:p>
    <w:p w14:paraId="3D8C4DB0" w14:textId="77777777" w:rsidR="0095051E" w:rsidRPr="00BD4DF7" w:rsidRDefault="0095051E" w:rsidP="006F0137">
      <w:pPr>
        <w:numPr>
          <w:ilvl w:val="0"/>
          <w:numId w:val="1"/>
        </w:numPr>
        <w:tabs>
          <w:tab w:val="left" w:pos="908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оказывать методическую помощь </w:t>
      </w:r>
      <w:r>
        <w:rPr>
          <w:sz w:val="28"/>
          <w:szCs w:val="28"/>
        </w:rPr>
        <w:t>обучающимся</w:t>
      </w:r>
      <w:r w:rsidRPr="00BD4DF7">
        <w:rPr>
          <w:sz w:val="28"/>
          <w:szCs w:val="28"/>
        </w:rPr>
        <w:t xml:space="preserve"> при выпол</w:t>
      </w:r>
      <w:r w:rsidRPr="00BD4DF7">
        <w:rPr>
          <w:sz w:val="28"/>
          <w:szCs w:val="28"/>
        </w:rPr>
        <w:softHyphen/>
        <w:t>нении ими индивидуальных заданий и в сборе материалов к выпу</w:t>
      </w:r>
      <w:r w:rsidRPr="00BD4DF7">
        <w:rPr>
          <w:sz w:val="28"/>
          <w:szCs w:val="28"/>
        </w:rPr>
        <w:softHyphen/>
        <w:t>скной квалификационной работе;</w:t>
      </w:r>
    </w:p>
    <w:p w14:paraId="4A8D34E0" w14:textId="77777777" w:rsidR="0095051E" w:rsidRPr="00BD4DF7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проверять отчеты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о практике, оценивать выполнение </w:t>
      </w:r>
      <w:r>
        <w:rPr>
          <w:sz w:val="28"/>
          <w:szCs w:val="28"/>
        </w:rPr>
        <w:t>индивидуального задания</w:t>
      </w:r>
      <w:r w:rsidRPr="00BD4DF7">
        <w:rPr>
          <w:sz w:val="28"/>
          <w:szCs w:val="28"/>
        </w:rPr>
        <w:t>;</w:t>
      </w:r>
    </w:p>
    <w:p w14:paraId="26324A58" w14:textId="77777777" w:rsidR="0095051E" w:rsidRPr="008E683C" w:rsidRDefault="0095051E" w:rsidP="006F0137">
      <w:pPr>
        <w:numPr>
          <w:ilvl w:val="0"/>
          <w:numId w:val="1"/>
        </w:numPr>
        <w:tabs>
          <w:tab w:val="left" w:pos="908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принимать участ</w:t>
      </w:r>
      <w:r>
        <w:rPr>
          <w:sz w:val="28"/>
          <w:szCs w:val="28"/>
        </w:rPr>
        <w:t>ие в работе комиссии по приему отчетов</w:t>
      </w:r>
      <w:r w:rsidRPr="00BD4DF7">
        <w:rPr>
          <w:sz w:val="28"/>
          <w:szCs w:val="28"/>
        </w:rPr>
        <w:t xml:space="preserve"> по практике и в подготовке студенческих конференций по итогам практики.</w:t>
      </w:r>
    </w:p>
    <w:p w14:paraId="725AEB0E" w14:textId="77777777" w:rsidR="0095051E" w:rsidRPr="00BD4DF7" w:rsidRDefault="0095051E" w:rsidP="0095051E">
      <w:pPr>
        <w:ind w:firstLine="709"/>
        <w:jc w:val="both"/>
        <w:rPr>
          <w:sz w:val="28"/>
          <w:szCs w:val="28"/>
        </w:rPr>
      </w:pPr>
      <w:r w:rsidRPr="00BD4DF7">
        <w:rPr>
          <w:b/>
          <w:bCs/>
          <w:sz w:val="28"/>
          <w:szCs w:val="28"/>
        </w:rPr>
        <w:t>Обязанности руководителя практики от предприятия - базы практики:</w:t>
      </w:r>
    </w:p>
    <w:p w14:paraId="24F8772B" w14:textId="77777777" w:rsidR="0095051E" w:rsidRPr="00BD4DF7" w:rsidRDefault="0095051E" w:rsidP="006F0137">
      <w:pPr>
        <w:numPr>
          <w:ilvl w:val="0"/>
          <w:numId w:val="1"/>
        </w:numPr>
        <w:tabs>
          <w:tab w:val="left" w:pos="91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создать необходимые условия для работы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в соответствии с программой практики;</w:t>
      </w:r>
    </w:p>
    <w:p w14:paraId="6B00627E" w14:textId="77777777" w:rsidR="0095051E" w:rsidRPr="00BD4DF7" w:rsidRDefault="0095051E" w:rsidP="006F0137">
      <w:pPr>
        <w:numPr>
          <w:ilvl w:val="0"/>
          <w:numId w:val="1"/>
        </w:numPr>
        <w:tabs>
          <w:tab w:val="left" w:pos="918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обеспечить </w:t>
      </w:r>
      <w:r>
        <w:rPr>
          <w:sz w:val="28"/>
          <w:szCs w:val="28"/>
        </w:rPr>
        <w:t>обучающимся</w:t>
      </w:r>
      <w:r w:rsidRPr="00BD4DF7">
        <w:rPr>
          <w:sz w:val="28"/>
          <w:szCs w:val="28"/>
        </w:rPr>
        <w:t xml:space="preserve"> условия безопасной работы, прово</w:t>
      </w:r>
      <w:r w:rsidRPr="00BD4DF7">
        <w:rPr>
          <w:sz w:val="28"/>
          <w:szCs w:val="28"/>
        </w:rPr>
        <w:softHyphen/>
        <w:t>дить обязательные инструктажи по охране труда и технике безо</w:t>
      </w:r>
      <w:r w:rsidRPr="00BD4DF7">
        <w:rPr>
          <w:sz w:val="28"/>
          <w:szCs w:val="28"/>
        </w:rPr>
        <w:softHyphen/>
        <w:t>пасности;</w:t>
      </w:r>
    </w:p>
    <w:p w14:paraId="08CF6C9F" w14:textId="77777777" w:rsidR="0095051E" w:rsidRPr="00BD4DF7" w:rsidRDefault="0095051E" w:rsidP="006F0137">
      <w:pPr>
        <w:numPr>
          <w:ilvl w:val="0"/>
          <w:numId w:val="1"/>
        </w:numPr>
        <w:tabs>
          <w:tab w:val="left" w:pos="91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контролировать соблюдение </w:t>
      </w:r>
      <w:r>
        <w:rPr>
          <w:sz w:val="28"/>
          <w:szCs w:val="28"/>
        </w:rPr>
        <w:t>обучающимися</w:t>
      </w:r>
      <w:r w:rsidRPr="00BD4DF7">
        <w:rPr>
          <w:sz w:val="28"/>
          <w:szCs w:val="28"/>
        </w:rPr>
        <w:t xml:space="preserve"> правил внут</w:t>
      </w:r>
      <w:r w:rsidRPr="00BD4DF7">
        <w:rPr>
          <w:sz w:val="28"/>
          <w:szCs w:val="28"/>
        </w:rPr>
        <w:softHyphen/>
        <w:t>реннего трудового распорядка, установленных на данном пред</w:t>
      </w:r>
      <w:r w:rsidRPr="00BD4DF7">
        <w:rPr>
          <w:sz w:val="28"/>
          <w:szCs w:val="28"/>
        </w:rPr>
        <w:softHyphen/>
        <w:t>приятии;</w:t>
      </w:r>
    </w:p>
    <w:p w14:paraId="1886B228" w14:textId="77777777" w:rsidR="0095051E" w:rsidRPr="00BD4DF7" w:rsidRDefault="0095051E" w:rsidP="006F0137">
      <w:pPr>
        <w:numPr>
          <w:ilvl w:val="0"/>
          <w:numId w:val="1"/>
        </w:numPr>
        <w:tabs>
          <w:tab w:val="left" w:pos="908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предоставить </w:t>
      </w:r>
      <w:r>
        <w:rPr>
          <w:sz w:val="28"/>
          <w:szCs w:val="28"/>
        </w:rPr>
        <w:t>обучающимся</w:t>
      </w:r>
      <w:r w:rsidRPr="00BD4DF7">
        <w:rPr>
          <w:sz w:val="28"/>
          <w:szCs w:val="28"/>
        </w:rPr>
        <w:t xml:space="preserve"> возможность пользоваться тех</w:t>
      </w:r>
      <w:r w:rsidRPr="00BD4DF7">
        <w:rPr>
          <w:sz w:val="28"/>
          <w:szCs w:val="28"/>
        </w:rPr>
        <w:softHyphen/>
        <w:t>нической и другой документацией, имеющейся нормативной, зако</w:t>
      </w:r>
      <w:r w:rsidRPr="00BD4DF7">
        <w:rPr>
          <w:sz w:val="28"/>
          <w:szCs w:val="28"/>
        </w:rPr>
        <w:softHyphen/>
        <w:t>нодательной литературой;</w:t>
      </w:r>
    </w:p>
    <w:p w14:paraId="026D6A53" w14:textId="77777777" w:rsidR="0095051E" w:rsidRPr="00BD4DF7" w:rsidRDefault="0095051E" w:rsidP="006F0137">
      <w:pPr>
        <w:numPr>
          <w:ilvl w:val="0"/>
          <w:numId w:val="1"/>
        </w:numPr>
        <w:tabs>
          <w:tab w:val="left" w:pos="91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оказывать помощь в подборе материалов для выпускных квалификационных работ;</w:t>
      </w:r>
    </w:p>
    <w:p w14:paraId="3A9491B3" w14:textId="77777777" w:rsidR="0095051E" w:rsidRPr="008E683C" w:rsidRDefault="0095051E" w:rsidP="006F0137">
      <w:pPr>
        <w:numPr>
          <w:ilvl w:val="0"/>
          <w:numId w:val="1"/>
        </w:numPr>
        <w:tabs>
          <w:tab w:val="left" w:pos="899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дать оценку практики </w:t>
      </w:r>
      <w:r>
        <w:rPr>
          <w:sz w:val="28"/>
          <w:szCs w:val="28"/>
        </w:rPr>
        <w:t>обучающихся</w:t>
      </w:r>
      <w:r w:rsidRPr="00BD4DF7">
        <w:rPr>
          <w:sz w:val="28"/>
          <w:szCs w:val="28"/>
        </w:rPr>
        <w:t xml:space="preserve"> по ее итогам.</w:t>
      </w:r>
    </w:p>
    <w:p w14:paraId="70A6458F" w14:textId="77777777" w:rsidR="0095051E" w:rsidRDefault="0095051E" w:rsidP="0095051E">
      <w:pPr>
        <w:tabs>
          <w:tab w:val="left" w:pos="899"/>
        </w:tabs>
        <w:jc w:val="both"/>
        <w:rPr>
          <w:sz w:val="28"/>
          <w:szCs w:val="28"/>
        </w:rPr>
      </w:pPr>
    </w:p>
    <w:p w14:paraId="35C7855F" w14:textId="77777777" w:rsidR="0095051E" w:rsidRPr="00BD4DF7" w:rsidRDefault="0095051E" w:rsidP="0095051E">
      <w:pPr>
        <w:tabs>
          <w:tab w:val="left" w:pos="899"/>
        </w:tabs>
        <w:jc w:val="both"/>
        <w:rPr>
          <w:sz w:val="28"/>
          <w:szCs w:val="28"/>
        </w:rPr>
      </w:pPr>
    </w:p>
    <w:p w14:paraId="42546241" w14:textId="77777777" w:rsidR="0095051E" w:rsidRDefault="0095051E" w:rsidP="0095051E">
      <w:pPr>
        <w:ind w:firstLine="709"/>
        <w:jc w:val="both"/>
        <w:rPr>
          <w:b/>
          <w:bCs/>
          <w:sz w:val="28"/>
          <w:szCs w:val="28"/>
        </w:rPr>
      </w:pPr>
      <w:r w:rsidRPr="00BD4DF7">
        <w:rPr>
          <w:b/>
          <w:bCs/>
          <w:sz w:val="28"/>
          <w:szCs w:val="28"/>
        </w:rPr>
        <w:t xml:space="preserve"> </w:t>
      </w:r>
      <w:r w:rsidRPr="008E683C">
        <w:rPr>
          <w:b/>
          <w:bCs/>
          <w:sz w:val="28"/>
          <w:szCs w:val="28"/>
        </w:rPr>
        <w:t xml:space="preserve">2.3 ОБЯЗАННОСТИ </w:t>
      </w:r>
      <w:r>
        <w:rPr>
          <w:b/>
          <w:bCs/>
          <w:sz w:val="28"/>
          <w:szCs w:val="28"/>
        </w:rPr>
        <w:t>ОБУЧАЮЩИХСЯ</w:t>
      </w:r>
    </w:p>
    <w:p w14:paraId="3A4A4229" w14:textId="77777777" w:rsidR="0095051E" w:rsidRPr="00EC7D4E" w:rsidRDefault="0095051E" w:rsidP="0095051E">
      <w:pPr>
        <w:ind w:firstLine="709"/>
        <w:jc w:val="both"/>
        <w:rPr>
          <w:bCs/>
          <w:iCs/>
          <w:spacing w:val="10"/>
          <w:sz w:val="28"/>
          <w:szCs w:val="28"/>
        </w:rPr>
      </w:pPr>
      <w:r w:rsidRPr="00EC7D4E">
        <w:rPr>
          <w:bCs/>
          <w:iCs/>
          <w:spacing w:val="10"/>
          <w:sz w:val="28"/>
          <w:szCs w:val="28"/>
        </w:rPr>
        <w:t xml:space="preserve">Основные обязанности </w:t>
      </w:r>
      <w:r>
        <w:rPr>
          <w:bCs/>
          <w:iCs/>
          <w:spacing w:val="10"/>
          <w:sz w:val="28"/>
          <w:szCs w:val="28"/>
        </w:rPr>
        <w:t xml:space="preserve">обучающихся </w:t>
      </w:r>
      <w:r w:rsidRPr="00EC7D4E">
        <w:rPr>
          <w:bCs/>
          <w:iCs/>
          <w:spacing w:val="10"/>
          <w:sz w:val="28"/>
          <w:szCs w:val="28"/>
        </w:rPr>
        <w:t>-</w:t>
      </w:r>
      <w:r>
        <w:rPr>
          <w:bCs/>
          <w:iCs/>
          <w:spacing w:val="10"/>
          <w:sz w:val="28"/>
          <w:szCs w:val="28"/>
        </w:rPr>
        <w:t xml:space="preserve"> </w:t>
      </w:r>
      <w:r w:rsidRPr="00EC7D4E">
        <w:rPr>
          <w:bCs/>
          <w:iCs/>
          <w:spacing w:val="10"/>
          <w:sz w:val="28"/>
          <w:szCs w:val="28"/>
        </w:rPr>
        <w:t>практикантов:</w:t>
      </w:r>
    </w:p>
    <w:p w14:paraId="4DD903F9" w14:textId="5AB5CFD4" w:rsidR="0095051E" w:rsidRPr="00BD4DF7" w:rsidRDefault="0095051E" w:rsidP="006F0137">
      <w:pPr>
        <w:numPr>
          <w:ilvl w:val="0"/>
          <w:numId w:val="1"/>
        </w:numPr>
        <w:tabs>
          <w:tab w:val="left" w:pos="927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пройти инструктаж по прохождению практики, встре</w:t>
      </w:r>
      <w:r w:rsidRPr="00BD4DF7">
        <w:rPr>
          <w:sz w:val="28"/>
          <w:szCs w:val="28"/>
        </w:rPr>
        <w:softHyphen/>
        <w:t xml:space="preserve">титься с руководителем практики от </w:t>
      </w:r>
      <w:r>
        <w:rPr>
          <w:sz w:val="28"/>
          <w:szCs w:val="28"/>
        </w:rPr>
        <w:t>колледжа-филиала финуниверситета</w:t>
      </w:r>
      <w:r w:rsidRPr="00BD4DF7">
        <w:rPr>
          <w:sz w:val="28"/>
          <w:szCs w:val="28"/>
        </w:rPr>
        <w:t>, получить программу практики</w:t>
      </w:r>
      <w:r>
        <w:rPr>
          <w:sz w:val="28"/>
          <w:szCs w:val="28"/>
        </w:rPr>
        <w:t xml:space="preserve"> (индивидуальное задание)</w:t>
      </w:r>
      <w:r w:rsidRPr="00BD4DF7">
        <w:rPr>
          <w:sz w:val="28"/>
          <w:szCs w:val="28"/>
        </w:rPr>
        <w:t>, дневник и индивидуальную консультацию (в случае не</w:t>
      </w:r>
      <w:r w:rsidRPr="00BD4DF7">
        <w:rPr>
          <w:sz w:val="28"/>
          <w:szCs w:val="28"/>
        </w:rPr>
        <w:softHyphen/>
        <w:t>обходимости) по выполнению программы практики;</w:t>
      </w:r>
    </w:p>
    <w:p w14:paraId="197A4293" w14:textId="77777777" w:rsidR="0095051E" w:rsidRPr="00BD4DF7" w:rsidRDefault="0095051E" w:rsidP="006F0137">
      <w:pPr>
        <w:numPr>
          <w:ilvl w:val="0"/>
          <w:numId w:val="1"/>
        </w:numPr>
        <w:tabs>
          <w:tab w:val="left" w:pos="904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своевременно прибыть на место практики;</w:t>
      </w:r>
    </w:p>
    <w:p w14:paraId="0258B016" w14:textId="77777777" w:rsidR="0095051E" w:rsidRPr="00BD4DF7" w:rsidRDefault="0095051E" w:rsidP="006F0137">
      <w:pPr>
        <w:numPr>
          <w:ilvl w:val="0"/>
          <w:numId w:val="1"/>
        </w:numPr>
        <w:tabs>
          <w:tab w:val="left" w:pos="898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соблюдать действующие на базовом предприятии правила внутреннего трудового распорядка;</w:t>
      </w:r>
    </w:p>
    <w:p w14:paraId="1F67F5B0" w14:textId="77777777" w:rsidR="0095051E" w:rsidRPr="00BD4DF7" w:rsidRDefault="0095051E" w:rsidP="006F0137">
      <w:pPr>
        <w:numPr>
          <w:ilvl w:val="0"/>
          <w:numId w:val="1"/>
        </w:numPr>
        <w:tabs>
          <w:tab w:val="left" w:pos="91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изучить и строго соблюдать правила техники безопасно</w:t>
      </w:r>
      <w:r w:rsidRPr="00BD4DF7">
        <w:rPr>
          <w:sz w:val="28"/>
          <w:szCs w:val="28"/>
        </w:rPr>
        <w:softHyphen/>
        <w:t>сти, производственной санитарии, противопожарной безопасности;</w:t>
      </w:r>
    </w:p>
    <w:p w14:paraId="72493588" w14:textId="77777777" w:rsidR="0095051E" w:rsidRPr="00BD4DF7" w:rsidRDefault="0095051E" w:rsidP="006F0137">
      <w:pPr>
        <w:numPr>
          <w:ilvl w:val="0"/>
          <w:numId w:val="1"/>
        </w:numPr>
        <w:tabs>
          <w:tab w:val="left" w:pos="91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>полностью выполнять задания, предусмотренные про</w:t>
      </w:r>
      <w:r w:rsidRPr="00BD4DF7">
        <w:rPr>
          <w:sz w:val="28"/>
          <w:szCs w:val="28"/>
        </w:rPr>
        <w:softHyphen/>
        <w:t>граммой практики</w:t>
      </w:r>
      <w:r>
        <w:rPr>
          <w:sz w:val="28"/>
          <w:szCs w:val="28"/>
        </w:rPr>
        <w:t xml:space="preserve"> (индивидуальное задание)</w:t>
      </w:r>
      <w:r w:rsidRPr="00BD4DF7">
        <w:rPr>
          <w:sz w:val="28"/>
          <w:szCs w:val="28"/>
        </w:rPr>
        <w:t>;</w:t>
      </w:r>
    </w:p>
    <w:p w14:paraId="7D979604" w14:textId="77777777" w:rsidR="0095051E" w:rsidRPr="00BD4DF7" w:rsidRDefault="0095051E" w:rsidP="006F0137">
      <w:pPr>
        <w:numPr>
          <w:ilvl w:val="0"/>
          <w:numId w:val="1"/>
        </w:numPr>
        <w:tabs>
          <w:tab w:val="left" w:pos="929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lastRenderedPageBreak/>
        <w:t>регулярно вести дневник практики;</w:t>
      </w:r>
    </w:p>
    <w:p w14:paraId="3B632225" w14:textId="77777777" w:rsidR="0095051E" w:rsidRPr="00814DA4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BD4DF7">
        <w:rPr>
          <w:sz w:val="28"/>
          <w:szCs w:val="28"/>
        </w:rPr>
        <w:t xml:space="preserve">своевременно представить руководителю </w:t>
      </w:r>
      <w:r>
        <w:rPr>
          <w:sz w:val="28"/>
          <w:szCs w:val="28"/>
        </w:rPr>
        <w:t xml:space="preserve">приказ о зачислении на базу практики, </w:t>
      </w:r>
      <w:r w:rsidRPr="00BD4DF7">
        <w:rPr>
          <w:sz w:val="28"/>
          <w:szCs w:val="28"/>
        </w:rPr>
        <w:t>практики днев</w:t>
      </w:r>
      <w:r w:rsidRPr="00BD4DF7">
        <w:rPr>
          <w:sz w:val="28"/>
          <w:szCs w:val="28"/>
        </w:rPr>
        <w:softHyphen/>
        <w:t xml:space="preserve">ник, </w:t>
      </w:r>
      <w:r>
        <w:rPr>
          <w:sz w:val="28"/>
          <w:szCs w:val="28"/>
        </w:rPr>
        <w:t xml:space="preserve">аттестационный лист, характеристику-отзыв от предприятия, </w:t>
      </w:r>
      <w:r w:rsidRPr="00BD4DF7">
        <w:rPr>
          <w:sz w:val="28"/>
          <w:szCs w:val="28"/>
        </w:rPr>
        <w:t>письменный отчет о выполнении всех заданий и защитить от</w:t>
      </w:r>
      <w:r w:rsidRPr="00BD4DF7">
        <w:rPr>
          <w:sz w:val="28"/>
          <w:szCs w:val="28"/>
        </w:rPr>
        <w:softHyphen/>
        <w:t xml:space="preserve">чет о </w:t>
      </w:r>
      <w:r w:rsidRPr="00814DA4">
        <w:rPr>
          <w:sz w:val="28"/>
          <w:szCs w:val="28"/>
        </w:rPr>
        <w:t>практике.</w:t>
      </w:r>
    </w:p>
    <w:p w14:paraId="6521C7AC" w14:textId="77777777" w:rsidR="0095051E" w:rsidRPr="00814DA4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814DA4">
        <w:rPr>
          <w:sz w:val="28"/>
          <w:szCs w:val="28"/>
        </w:rPr>
        <w:t xml:space="preserve">Аттестация по итогам производственной практики (по профилю специальности) и преддипломной практики проводится на основании результатов, подтверждаемых следующими документами: </w:t>
      </w:r>
    </w:p>
    <w:p w14:paraId="5BF5F058" w14:textId="77777777" w:rsidR="0095051E" w:rsidRPr="00577114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577114">
        <w:rPr>
          <w:sz w:val="28"/>
          <w:szCs w:val="28"/>
        </w:rPr>
        <w:t xml:space="preserve">календарный план прохождения производственной практики (приложение </w:t>
      </w:r>
      <w:r w:rsidR="00577114" w:rsidRPr="00577114">
        <w:rPr>
          <w:sz w:val="28"/>
          <w:szCs w:val="28"/>
        </w:rPr>
        <w:t>7</w:t>
      </w:r>
      <w:r w:rsidRPr="00577114">
        <w:rPr>
          <w:sz w:val="28"/>
          <w:szCs w:val="28"/>
        </w:rPr>
        <w:t>),</w:t>
      </w:r>
    </w:p>
    <w:p w14:paraId="0512382A" w14:textId="77777777" w:rsidR="0095051E" w:rsidRPr="00577114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577114">
        <w:rPr>
          <w:sz w:val="28"/>
          <w:szCs w:val="28"/>
        </w:rPr>
        <w:t xml:space="preserve"> дневник производственной практики студента (приложение 6); </w:t>
      </w:r>
    </w:p>
    <w:p w14:paraId="27014EB8" w14:textId="77777777" w:rsidR="0095051E" w:rsidRPr="00577114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577114">
        <w:rPr>
          <w:sz w:val="28"/>
          <w:szCs w:val="28"/>
        </w:rPr>
        <w:t xml:space="preserve">отзыв - характеристика руководителя от предприятия (приложение </w:t>
      </w:r>
      <w:r w:rsidR="00577114" w:rsidRPr="00577114">
        <w:rPr>
          <w:sz w:val="28"/>
          <w:szCs w:val="28"/>
        </w:rPr>
        <w:t>5</w:t>
      </w:r>
      <w:r w:rsidRPr="00577114">
        <w:rPr>
          <w:sz w:val="28"/>
          <w:szCs w:val="28"/>
        </w:rPr>
        <w:t xml:space="preserve">); </w:t>
      </w:r>
    </w:p>
    <w:p w14:paraId="7835A9CE" w14:textId="77777777" w:rsidR="0095051E" w:rsidRPr="00577114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577114">
        <w:rPr>
          <w:sz w:val="28"/>
          <w:szCs w:val="28"/>
        </w:rPr>
        <w:t xml:space="preserve">аттестационный лист (приложение 8); </w:t>
      </w:r>
    </w:p>
    <w:p w14:paraId="3DC0302F" w14:textId="77777777" w:rsidR="0095051E" w:rsidRPr="00577114" w:rsidRDefault="0095051E" w:rsidP="006F0137">
      <w:pPr>
        <w:numPr>
          <w:ilvl w:val="0"/>
          <w:numId w:val="1"/>
        </w:numPr>
        <w:tabs>
          <w:tab w:val="left" w:pos="903"/>
        </w:tabs>
        <w:ind w:firstLine="709"/>
        <w:jc w:val="both"/>
        <w:rPr>
          <w:sz w:val="28"/>
          <w:szCs w:val="28"/>
        </w:rPr>
      </w:pPr>
      <w:r w:rsidRPr="00577114">
        <w:rPr>
          <w:sz w:val="28"/>
          <w:szCs w:val="28"/>
        </w:rPr>
        <w:t xml:space="preserve">отчет о практике с приложением графических, иллюстрационных, статистических, расчетных, аналитических или иных материалов, предусмотренные программой практики (Титульный лист приложение </w:t>
      </w:r>
      <w:r w:rsidR="00577114" w:rsidRPr="00577114">
        <w:rPr>
          <w:sz w:val="28"/>
          <w:szCs w:val="28"/>
        </w:rPr>
        <w:t>4</w:t>
      </w:r>
      <w:r w:rsidRPr="00577114">
        <w:rPr>
          <w:sz w:val="28"/>
          <w:szCs w:val="28"/>
        </w:rPr>
        <w:t>).</w:t>
      </w:r>
    </w:p>
    <w:p w14:paraId="110547BB" w14:textId="77777777" w:rsidR="0095051E" w:rsidRPr="00577114" w:rsidRDefault="0095051E" w:rsidP="0095051E">
      <w:pPr>
        <w:tabs>
          <w:tab w:val="left" w:pos="903"/>
        </w:tabs>
        <w:jc w:val="both"/>
        <w:rPr>
          <w:sz w:val="28"/>
          <w:szCs w:val="28"/>
        </w:rPr>
      </w:pPr>
      <w:r w:rsidRPr="00577114">
        <w:rPr>
          <w:sz w:val="28"/>
          <w:szCs w:val="28"/>
        </w:rPr>
        <w:t>Каждый вид практики завершается дифференцированным зачетом.</w:t>
      </w:r>
    </w:p>
    <w:p w14:paraId="129D7D72" w14:textId="77777777" w:rsidR="00C15445" w:rsidRPr="00BD4DF7" w:rsidRDefault="00C15445" w:rsidP="00C15445">
      <w:pPr>
        <w:tabs>
          <w:tab w:val="left" w:pos="903"/>
        </w:tabs>
        <w:jc w:val="both"/>
        <w:rPr>
          <w:sz w:val="28"/>
          <w:szCs w:val="28"/>
        </w:rPr>
      </w:pPr>
    </w:p>
    <w:p w14:paraId="3EE22DD8" w14:textId="77777777" w:rsidR="00C15445" w:rsidRDefault="00C15445" w:rsidP="00BC561D">
      <w:pPr>
        <w:keepNext/>
        <w:keepLines/>
        <w:ind w:firstLine="709"/>
        <w:jc w:val="both"/>
        <w:outlineLvl w:val="0"/>
        <w:rPr>
          <w:b/>
          <w:bCs/>
          <w:sz w:val="28"/>
          <w:szCs w:val="28"/>
        </w:rPr>
      </w:pPr>
      <w:r w:rsidRPr="008E683C">
        <w:rPr>
          <w:b/>
          <w:bCs/>
          <w:sz w:val="28"/>
          <w:szCs w:val="28"/>
        </w:rPr>
        <w:t xml:space="preserve">2.4 ТЕХНОЛОГИЯ РЕАЛИЗАЦИИ ПРАКТИКИ </w:t>
      </w:r>
    </w:p>
    <w:p w14:paraId="436DDD9E" w14:textId="77777777" w:rsidR="002547B3" w:rsidRDefault="002547B3" w:rsidP="002547B3">
      <w:pPr>
        <w:jc w:val="both"/>
        <w:rPr>
          <w:sz w:val="26"/>
        </w:rPr>
      </w:pPr>
      <w:bookmarkStart w:id="1" w:name="bookmark1"/>
      <w:r>
        <w:rPr>
          <w:sz w:val="26"/>
        </w:rPr>
        <w:t>Всего-396 часов, в том числе:</w:t>
      </w:r>
    </w:p>
    <w:p w14:paraId="68DBC5E5" w14:textId="77777777" w:rsidR="002547B3" w:rsidRPr="007E2A9B" w:rsidRDefault="002547B3" w:rsidP="002547B3">
      <w:pPr>
        <w:rPr>
          <w:sz w:val="26"/>
        </w:rPr>
      </w:pPr>
      <w:r w:rsidRPr="007E2A9B">
        <w:rPr>
          <w:sz w:val="26"/>
        </w:rPr>
        <w:t>В</w:t>
      </w:r>
      <w:r>
        <w:rPr>
          <w:sz w:val="26"/>
        </w:rPr>
        <w:t xml:space="preserve"> </w:t>
      </w:r>
      <w:r w:rsidRPr="007E2A9B">
        <w:rPr>
          <w:sz w:val="26"/>
        </w:rPr>
        <w:t>рамках</w:t>
      </w:r>
      <w:r>
        <w:rPr>
          <w:sz w:val="26"/>
        </w:rPr>
        <w:t xml:space="preserve"> </w:t>
      </w:r>
      <w:r w:rsidRPr="007E2A9B">
        <w:rPr>
          <w:sz w:val="26"/>
        </w:rPr>
        <w:t>освоения</w:t>
      </w:r>
      <w:r>
        <w:rPr>
          <w:sz w:val="26"/>
        </w:rPr>
        <w:t xml:space="preserve"> </w:t>
      </w:r>
      <w:r w:rsidRPr="007E2A9B">
        <w:rPr>
          <w:sz w:val="26"/>
        </w:rPr>
        <w:t>ПМ.01</w:t>
      </w:r>
      <w:r>
        <w:rPr>
          <w:sz w:val="26"/>
        </w:rPr>
        <w:t xml:space="preserve"> </w:t>
      </w:r>
      <w:r w:rsidRPr="007E2A9B">
        <w:rPr>
          <w:sz w:val="26"/>
        </w:rPr>
        <w:t>Разработка</w:t>
      </w:r>
      <w:r>
        <w:rPr>
          <w:sz w:val="26"/>
        </w:rPr>
        <w:t xml:space="preserve"> </w:t>
      </w:r>
      <w:r w:rsidRPr="007E2A9B">
        <w:rPr>
          <w:sz w:val="26"/>
        </w:rPr>
        <w:t>модулей</w:t>
      </w:r>
      <w:r>
        <w:rPr>
          <w:sz w:val="26"/>
        </w:rPr>
        <w:t xml:space="preserve"> </w:t>
      </w:r>
      <w:r w:rsidRPr="007E2A9B">
        <w:rPr>
          <w:sz w:val="26"/>
        </w:rPr>
        <w:t>программного</w:t>
      </w:r>
      <w:r>
        <w:rPr>
          <w:sz w:val="26"/>
        </w:rPr>
        <w:t xml:space="preserve"> </w:t>
      </w:r>
      <w:r w:rsidRPr="007E2A9B">
        <w:rPr>
          <w:sz w:val="26"/>
        </w:rPr>
        <w:t>обеспечения</w:t>
      </w:r>
      <w:r>
        <w:rPr>
          <w:sz w:val="26"/>
        </w:rPr>
        <w:t xml:space="preserve"> </w:t>
      </w:r>
      <w:r w:rsidRPr="007E2A9B">
        <w:rPr>
          <w:sz w:val="26"/>
        </w:rPr>
        <w:t>для компью</w:t>
      </w:r>
      <w:r>
        <w:rPr>
          <w:sz w:val="26"/>
        </w:rPr>
        <w:t>терных систем-144 часа</w:t>
      </w:r>
      <w:r w:rsidRPr="007E2A9B">
        <w:rPr>
          <w:sz w:val="26"/>
        </w:rPr>
        <w:t xml:space="preserve">; </w:t>
      </w:r>
      <w:r>
        <w:rPr>
          <w:sz w:val="26"/>
        </w:rPr>
        <w:t xml:space="preserve"> </w:t>
      </w:r>
    </w:p>
    <w:p w14:paraId="0FB600DC" w14:textId="77777777" w:rsidR="002547B3" w:rsidRDefault="002547B3" w:rsidP="002547B3">
      <w:pPr>
        <w:rPr>
          <w:sz w:val="26"/>
        </w:rPr>
      </w:pPr>
      <w:r w:rsidRPr="007E2A9B">
        <w:rPr>
          <w:sz w:val="26"/>
        </w:rPr>
        <w:t>в рамках освоения ПМ.02</w:t>
      </w:r>
      <w:r>
        <w:rPr>
          <w:sz w:val="26"/>
        </w:rPr>
        <w:t xml:space="preserve"> </w:t>
      </w:r>
      <w:r w:rsidRPr="007E2A9B">
        <w:rPr>
          <w:sz w:val="26"/>
        </w:rPr>
        <w:t>Осуществление</w:t>
      </w:r>
      <w:r>
        <w:rPr>
          <w:sz w:val="26"/>
        </w:rPr>
        <w:t xml:space="preserve"> </w:t>
      </w:r>
      <w:r w:rsidRPr="007E2A9B">
        <w:rPr>
          <w:sz w:val="26"/>
        </w:rPr>
        <w:t>интеграции</w:t>
      </w:r>
      <w:r>
        <w:rPr>
          <w:sz w:val="26"/>
        </w:rPr>
        <w:t xml:space="preserve"> </w:t>
      </w:r>
      <w:r w:rsidRPr="007E2A9B">
        <w:rPr>
          <w:sz w:val="26"/>
        </w:rPr>
        <w:t>программных</w:t>
      </w:r>
      <w:r>
        <w:rPr>
          <w:sz w:val="26"/>
        </w:rPr>
        <w:t xml:space="preserve"> </w:t>
      </w:r>
      <w:r w:rsidRPr="007E2A9B">
        <w:rPr>
          <w:spacing w:val="-2"/>
          <w:sz w:val="26"/>
        </w:rPr>
        <w:t>модулей</w:t>
      </w:r>
      <w:r>
        <w:rPr>
          <w:sz w:val="26"/>
        </w:rPr>
        <w:t>- 144 часа</w:t>
      </w:r>
      <w:r w:rsidRPr="007E2A9B">
        <w:rPr>
          <w:sz w:val="26"/>
        </w:rPr>
        <w:t xml:space="preserve">; </w:t>
      </w:r>
    </w:p>
    <w:p w14:paraId="77FDC293" w14:textId="77777777" w:rsidR="002547B3" w:rsidRDefault="002547B3" w:rsidP="002547B3">
      <w:pPr>
        <w:rPr>
          <w:sz w:val="26"/>
        </w:rPr>
      </w:pPr>
      <w:r w:rsidRPr="007E2A9B">
        <w:rPr>
          <w:sz w:val="26"/>
        </w:rPr>
        <w:t xml:space="preserve">в рамках освоения </w:t>
      </w:r>
      <w:r>
        <w:rPr>
          <w:sz w:val="26"/>
        </w:rPr>
        <w:t xml:space="preserve"> </w:t>
      </w:r>
    </w:p>
    <w:p w14:paraId="5D1E7863" w14:textId="77777777" w:rsidR="002547B3" w:rsidRPr="007E2A9B" w:rsidRDefault="002547B3" w:rsidP="002547B3">
      <w:pPr>
        <w:rPr>
          <w:sz w:val="26"/>
        </w:rPr>
      </w:pPr>
      <w:r>
        <w:rPr>
          <w:sz w:val="26"/>
        </w:rPr>
        <w:t>П</w:t>
      </w:r>
      <w:r w:rsidRPr="007E2A9B">
        <w:rPr>
          <w:sz w:val="26"/>
        </w:rPr>
        <w:t>М.04Сопровождениеиобслуживаниепрограммногообеспе</w:t>
      </w:r>
      <w:r>
        <w:rPr>
          <w:sz w:val="26"/>
        </w:rPr>
        <w:t>чения компьютерных систем - 144 часа</w:t>
      </w:r>
      <w:r w:rsidRPr="007E2A9B">
        <w:rPr>
          <w:sz w:val="26"/>
        </w:rPr>
        <w:t xml:space="preserve">; </w:t>
      </w:r>
    </w:p>
    <w:p w14:paraId="3647DE06" w14:textId="77777777" w:rsidR="002547B3" w:rsidRDefault="002547B3" w:rsidP="002547B3">
      <w:pPr>
        <w:rPr>
          <w:sz w:val="26"/>
        </w:rPr>
      </w:pPr>
      <w:r w:rsidRPr="007E2A9B">
        <w:rPr>
          <w:sz w:val="26"/>
        </w:rPr>
        <w:t>в рамках освоения ПМ.11Разработка, администрирование</w:t>
      </w:r>
      <w:r>
        <w:rPr>
          <w:sz w:val="26"/>
        </w:rPr>
        <w:t xml:space="preserve"> </w:t>
      </w:r>
      <w:r w:rsidRPr="007E2A9B">
        <w:rPr>
          <w:sz w:val="26"/>
        </w:rPr>
        <w:t>и</w:t>
      </w:r>
      <w:r>
        <w:rPr>
          <w:sz w:val="26"/>
        </w:rPr>
        <w:t xml:space="preserve"> </w:t>
      </w:r>
      <w:r w:rsidRPr="007E2A9B">
        <w:rPr>
          <w:sz w:val="26"/>
        </w:rPr>
        <w:t>защита</w:t>
      </w:r>
      <w:r>
        <w:rPr>
          <w:sz w:val="26"/>
        </w:rPr>
        <w:t xml:space="preserve"> </w:t>
      </w:r>
      <w:r w:rsidRPr="007E2A9B">
        <w:rPr>
          <w:sz w:val="26"/>
        </w:rPr>
        <w:t>баз</w:t>
      </w:r>
      <w:r>
        <w:rPr>
          <w:sz w:val="26"/>
        </w:rPr>
        <w:t xml:space="preserve"> </w:t>
      </w:r>
      <w:r w:rsidRPr="007E2A9B">
        <w:rPr>
          <w:sz w:val="26"/>
        </w:rPr>
        <w:t>данных - 72 часа;</w:t>
      </w:r>
      <w:r>
        <w:rPr>
          <w:sz w:val="26"/>
        </w:rPr>
        <w:t xml:space="preserve"> </w:t>
      </w:r>
    </w:p>
    <w:p w14:paraId="4C372BD1" w14:textId="77777777" w:rsidR="00450C77" w:rsidRDefault="00450C77" w:rsidP="00450C77">
      <w:pPr>
        <w:jc w:val="both"/>
        <w:rPr>
          <w:rFonts w:eastAsia="TimesNewRomanPSMT"/>
          <w:i/>
          <w:sz w:val="16"/>
          <w:szCs w:val="16"/>
        </w:rPr>
      </w:pPr>
    </w:p>
    <w:p w14:paraId="7B98CC56" w14:textId="77777777" w:rsidR="00450C77" w:rsidRDefault="00450C77" w:rsidP="00450C77">
      <w:pPr>
        <w:jc w:val="both"/>
        <w:rPr>
          <w:rFonts w:eastAsia="TimesNewRomanPSMT"/>
          <w:i/>
          <w:sz w:val="28"/>
          <w:szCs w:val="28"/>
        </w:rPr>
      </w:pPr>
      <w:r>
        <w:rPr>
          <w:rFonts w:eastAsia="TimesNewRomanPSMT"/>
          <w:i/>
          <w:sz w:val="28"/>
          <w:szCs w:val="28"/>
        </w:rPr>
        <w:t xml:space="preserve">На производственную практику (преддипломную): </w:t>
      </w:r>
    </w:p>
    <w:p w14:paraId="2FE3F029" w14:textId="77777777" w:rsidR="00450C77" w:rsidRDefault="00450C77" w:rsidP="00450C77">
      <w:pPr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Всего 4 недели 144 часа</w:t>
      </w:r>
    </w:p>
    <w:p w14:paraId="5681248B" w14:textId="77777777" w:rsidR="00E62F2D" w:rsidRPr="00E62F2D" w:rsidRDefault="00E62F2D" w:rsidP="00E62F2D">
      <w:pPr>
        <w:jc w:val="both"/>
        <w:rPr>
          <w:b/>
          <w:bCs/>
          <w:sz w:val="28"/>
          <w:szCs w:val="28"/>
        </w:rPr>
      </w:pPr>
    </w:p>
    <w:p w14:paraId="3363C58F" w14:textId="77777777" w:rsidR="00762738" w:rsidRPr="0095051E" w:rsidRDefault="00762738" w:rsidP="00C15445">
      <w:pPr>
        <w:ind w:firstLine="709"/>
        <w:jc w:val="both"/>
        <w:rPr>
          <w:b/>
          <w:bCs/>
          <w:sz w:val="28"/>
          <w:szCs w:val="28"/>
        </w:rPr>
      </w:pPr>
    </w:p>
    <w:p w14:paraId="159EC95B" w14:textId="77777777" w:rsidR="00E62F2D" w:rsidRDefault="00E62F2D" w:rsidP="00A1311B">
      <w:pPr>
        <w:ind w:firstLine="709"/>
        <w:jc w:val="center"/>
        <w:rPr>
          <w:b/>
          <w:bCs/>
          <w:sz w:val="28"/>
          <w:szCs w:val="28"/>
        </w:rPr>
      </w:pPr>
    </w:p>
    <w:p w14:paraId="079F69B3" w14:textId="2C73737A" w:rsidR="00C15445" w:rsidRPr="00E62F2D" w:rsidRDefault="00762738" w:rsidP="00A1311B">
      <w:pPr>
        <w:ind w:firstLine="709"/>
        <w:jc w:val="center"/>
        <w:rPr>
          <w:b/>
          <w:bCs/>
          <w:sz w:val="28"/>
          <w:szCs w:val="28"/>
        </w:rPr>
      </w:pPr>
      <w:r w:rsidRPr="00E62F2D">
        <w:rPr>
          <w:b/>
          <w:bCs/>
          <w:sz w:val="28"/>
          <w:szCs w:val="28"/>
        </w:rPr>
        <w:t>3</w:t>
      </w:r>
      <w:r w:rsidR="00C15445" w:rsidRPr="008E683C">
        <w:rPr>
          <w:b/>
          <w:bCs/>
          <w:sz w:val="28"/>
          <w:szCs w:val="28"/>
        </w:rPr>
        <w:t xml:space="preserve">. СОДЕРЖАНИЕ </w:t>
      </w:r>
      <w:r w:rsidR="002547B3">
        <w:rPr>
          <w:b/>
          <w:bCs/>
          <w:sz w:val="28"/>
          <w:szCs w:val="28"/>
        </w:rPr>
        <w:t xml:space="preserve">ПРОИЗВОДСТВЕННОЙ </w:t>
      </w:r>
      <w:r w:rsidR="002547B3" w:rsidRPr="008E683C">
        <w:rPr>
          <w:b/>
          <w:bCs/>
          <w:sz w:val="28"/>
          <w:szCs w:val="28"/>
        </w:rPr>
        <w:t>ПРАКТИКИ</w:t>
      </w:r>
    </w:p>
    <w:p w14:paraId="09A6B001" w14:textId="77777777" w:rsidR="00762738" w:rsidRPr="00E62F2D" w:rsidRDefault="00762738" w:rsidP="00A1311B">
      <w:pPr>
        <w:ind w:firstLine="709"/>
        <w:jc w:val="center"/>
        <w:rPr>
          <w:b/>
          <w:bCs/>
          <w:sz w:val="28"/>
          <w:szCs w:val="28"/>
        </w:rPr>
      </w:pPr>
    </w:p>
    <w:bookmarkEnd w:id="1"/>
    <w:p w14:paraId="5ABABDC6" w14:textId="2C6F4BC9" w:rsidR="0095051E" w:rsidRDefault="0095051E" w:rsidP="0095051E">
      <w:pPr>
        <w:keepNext/>
        <w:keepLines/>
        <w:ind w:firstLine="709"/>
        <w:jc w:val="both"/>
        <w:outlineLvl w:val="0"/>
        <w:rPr>
          <w:bCs/>
          <w:sz w:val="28"/>
          <w:szCs w:val="28"/>
        </w:rPr>
      </w:pPr>
      <w:r w:rsidRPr="00C15445">
        <w:rPr>
          <w:bCs/>
          <w:sz w:val="28"/>
          <w:szCs w:val="28"/>
        </w:rPr>
        <w:t xml:space="preserve">Сроки и содержание </w:t>
      </w:r>
      <w:r w:rsidR="002547B3">
        <w:rPr>
          <w:bCs/>
          <w:sz w:val="28"/>
          <w:szCs w:val="28"/>
        </w:rPr>
        <w:t xml:space="preserve">производственной </w:t>
      </w:r>
      <w:r w:rsidR="002547B3" w:rsidRPr="00C15445">
        <w:rPr>
          <w:bCs/>
          <w:sz w:val="28"/>
          <w:szCs w:val="28"/>
        </w:rPr>
        <w:t>практики</w:t>
      </w:r>
      <w:r w:rsidRPr="00C15445">
        <w:rPr>
          <w:bCs/>
          <w:sz w:val="28"/>
          <w:szCs w:val="28"/>
        </w:rPr>
        <w:t xml:space="preserve"> определяются образовательными стандартами</w:t>
      </w:r>
      <w:r>
        <w:rPr>
          <w:bCs/>
          <w:sz w:val="28"/>
          <w:szCs w:val="28"/>
        </w:rPr>
        <w:t xml:space="preserve"> по специальности, учебными планами и программами. Практика проводится в организациях по профилю подготовки специалистов.</w:t>
      </w:r>
    </w:p>
    <w:p w14:paraId="490F4399" w14:textId="5D4C653D" w:rsidR="0095051E" w:rsidRPr="00C15445" w:rsidRDefault="0095051E" w:rsidP="0095051E">
      <w:pPr>
        <w:keepNext/>
        <w:keepLines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и планирование </w:t>
      </w:r>
      <w:r w:rsidR="002547B3">
        <w:rPr>
          <w:bCs/>
          <w:sz w:val="28"/>
          <w:szCs w:val="28"/>
        </w:rPr>
        <w:t>производственной практики</w:t>
      </w:r>
      <w:r>
        <w:rPr>
          <w:bCs/>
          <w:sz w:val="28"/>
          <w:szCs w:val="28"/>
        </w:rPr>
        <w:t xml:space="preserve"> на всех ее этапах должны обеспечивать выполнение государственных требований к минимуму содержания и уровню подготовки специалистов в зависимости от специальности, квалификации, продолжительности обучения, связи практики с теоретическим обучением. </w:t>
      </w:r>
    </w:p>
    <w:p w14:paraId="69A12949" w14:textId="77777777" w:rsidR="00952C43" w:rsidRDefault="00952C43" w:rsidP="00952C43">
      <w:pPr>
        <w:pStyle w:val="a5"/>
        <w:rPr>
          <w:b/>
          <w:sz w:val="28"/>
          <w:szCs w:val="28"/>
        </w:rPr>
      </w:pPr>
    </w:p>
    <w:p w14:paraId="4754A11C" w14:textId="3B4FA1E2" w:rsidR="00583F8C" w:rsidRDefault="002547B3" w:rsidP="00762738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 w:rsidRPr="00204F6F">
        <w:rPr>
          <w:b/>
          <w:bCs/>
          <w:sz w:val="28"/>
          <w:szCs w:val="28"/>
        </w:rPr>
        <w:t>4.</w:t>
      </w:r>
      <w:r w:rsidR="00583F8C">
        <w:rPr>
          <w:b/>
          <w:bCs/>
          <w:sz w:val="28"/>
          <w:szCs w:val="28"/>
        </w:rPr>
        <w:t xml:space="preserve"> </w:t>
      </w:r>
      <w:r w:rsidR="00583F8C" w:rsidRPr="00D44441">
        <w:rPr>
          <w:b/>
          <w:bCs/>
          <w:sz w:val="28"/>
          <w:szCs w:val="28"/>
        </w:rPr>
        <w:t>СТРУКТУРА И СОДЕРЖАНИЕ ОТЧЕТА</w:t>
      </w:r>
    </w:p>
    <w:p w14:paraId="14B59574" w14:textId="653CED24" w:rsidR="0095051E" w:rsidRDefault="0095051E" w:rsidP="0095051E">
      <w:pPr>
        <w:pStyle w:val="Style8"/>
        <w:widowControl/>
        <w:tabs>
          <w:tab w:val="left" w:pos="142"/>
          <w:tab w:val="left" w:pos="1123"/>
        </w:tabs>
        <w:spacing w:line="240" w:lineRule="auto"/>
        <w:jc w:val="both"/>
        <w:rPr>
          <w:rStyle w:val="FontStyle18"/>
        </w:rPr>
      </w:pPr>
      <w:r w:rsidRPr="001343E4">
        <w:rPr>
          <w:rStyle w:val="FontStyle18"/>
        </w:rPr>
        <w:t xml:space="preserve">Отчет производственной практике является одним из видов самостоятельной учебно-исследовательской деятельности обучающегося, осуществляемой под руководством руководителей </w:t>
      </w:r>
      <w:r w:rsidR="002547B3" w:rsidRPr="001343E4">
        <w:rPr>
          <w:rStyle w:val="FontStyle18"/>
        </w:rPr>
        <w:t>практики, и</w:t>
      </w:r>
      <w:r w:rsidRPr="001343E4">
        <w:rPr>
          <w:rStyle w:val="FontStyle18"/>
        </w:rPr>
        <w:t xml:space="preserve"> основанной на изучении коммерческой деятельности предприятий разных форм собственности в условиях рыночного хозяйствования.</w:t>
      </w:r>
    </w:p>
    <w:p w14:paraId="1533344C" w14:textId="763D25B4" w:rsidR="0095051E" w:rsidRPr="001343E4" w:rsidRDefault="0095051E" w:rsidP="0095051E">
      <w:pPr>
        <w:pStyle w:val="Style8"/>
        <w:widowControl/>
        <w:tabs>
          <w:tab w:val="left" w:pos="142"/>
          <w:tab w:val="left" w:pos="1123"/>
        </w:tabs>
        <w:spacing w:line="240" w:lineRule="auto"/>
        <w:jc w:val="both"/>
        <w:rPr>
          <w:rStyle w:val="FontStyle18"/>
        </w:rPr>
      </w:pPr>
      <w:r w:rsidRPr="001343E4">
        <w:rPr>
          <w:rStyle w:val="FontStyle18"/>
        </w:rPr>
        <w:lastRenderedPageBreak/>
        <w:t xml:space="preserve">Содержание отчета должно основываться на материалах, самостоятельно собранных обучающимся во время </w:t>
      </w:r>
      <w:r w:rsidR="002547B3" w:rsidRPr="001343E4">
        <w:rPr>
          <w:rStyle w:val="FontStyle18"/>
        </w:rPr>
        <w:t>прохождения производственной</w:t>
      </w:r>
      <w:r w:rsidRPr="001343E4">
        <w:rPr>
          <w:rStyle w:val="FontStyle18"/>
        </w:rPr>
        <w:t xml:space="preserve"> практики.</w:t>
      </w:r>
    </w:p>
    <w:p w14:paraId="686A0114" w14:textId="152F467C" w:rsidR="0095051E" w:rsidRDefault="0095051E" w:rsidP="0095051E">
      <w:pPr>
        <w:pStyle w:val="Style8"/>
        <w:widowControl/>
        <w:tabs>
          <w:tab w:val="left" w:pos="142"/>
          <w:tab w:val="left" w:pos="1123"/>
        </w:tabs>
        <w:spacing w:line="240" w:lineRule="auto"/>
        <w:jc w:val="both"/>
        <w:rPr>
          <w:b/>
          <w:bCs/>
          <w:sz w:val="28"/>
          <w:szCs w:val="28"/>
        </w:rPr>
      </w:pPr>
      <w:r w:rsidRPr="001343E4">
        <w:rPr>
          <w:rStyle w:val="FontStyle18"/>
        </w:rPr>
        <w:t xml:space="preserve">Содержание отчета должно соответствовать </w:t>
      </w:r>
      <w:r w:rsidR="002547B3" w:rsidRPr="001343E4">
        <w:rPr>
          <w:rStyle w:val="FontStyle18"/>
        </w:rPr>
        <w:t>рабочей программе</w:t>
      </w:r>
      <w:r w:rsidRPr="001343E4">
        <w:rPr>
          <w:rStyle w:val="FontStyle18"/>
        </w:rPr>
        <w:t xml:space="preserve"> и календарному плану</w:t>
      </w:r>
      <w:r>
        <w:rPr>
          <w:rStyle w:val="FontStyle18"/>
        </w:rPr>
        <w:t xml:space="preserve"> (индивидуальному заданию)</w:t>
      </w:r>
      <w:r w:rsidRPr="001343E4">
        <w:rPr>
          <w:rStyle w:val="FontStyle18"/>
        </w:rPr>
        <w:t>.</w:t>
      </w:r>
      <w:r>
        <w:rPr>
          <w:rStyle w:val="FontStyle18"/>
        </w:rPr>
        <w:t xml:space="preserve">  </w:t>
      </w:r>
      <w:r w:rsidRPr="001343E4">
        <w:rPr>
          <w:rStyle w:val="FontStyle18"/>
        </w:rPr>
        <w:t xml:space="preserve">Оформление отчета должно осуществляться в соответствии с требованиями Положения о практике обучающихся, осваивающих </w:t>
      </w:r>
      <w:r w:rsidR="002547B3">
        <w:rPr>
          <w:rStyle w:val="FontStyle18"/>
        </w:rPr>
        <w:t>ООП СПО</w:t>
      </w:r>
      <w:r>
        <w:rPr>
          <w:rStyle w:val="FontStyle18"/>
        </w:rPr>
        <w:t>.</w:t>
      </w:r>
      <w:r w:rsidRPr="00F36CB2">
        <w:t xml:space="preserve"> </w:t>
      </w:r>
      <w:r w:rsidRPr="001343E4">
        <w:rPr>
          <w:rStyle w:val="FontStyle18"/>
        </w:rPr>
        <w:t xml:space="preserve">Результаты защиты отчетов </w:t>
      </w:r>
      <w:r w:rsidR="002547B3" w:rsidRPr="001343E4">
        <w:rPr>
          <w:rStyle w:val="FontStyle18"/>
        </w:rPr>
        <w:t>оформляются ведомостью</w:t>
      </w:r>
      <w:r>
        <w:rPr>
          <w:rStyle w:val="FontStyle18"/>
        </w:rPr>
        <w:t>.</w:t>
      </w:r>
    </w:p>
    <w:p w14:paraId="45B84251" w14:textId="77777777" w:rsidR="0095051E" w:rsidRPr="00D44441" w:rsidRDefault="0095051E" w:rsidP="0095051E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Основными формами отчетности являются дневник практи</w:t>
      </w:r>
      <w:r w:rsidRPr="00D44441">
        <w:rPr>
          <w:sz w:val="28"/>
          <w:szCs w:val="28"/>
        </w:rPr>
        <w:softHyphen/>
        <w:t>ки и письменный отчет, заверенный руководителем практики.</w:t>
      </w:r>
    </w:p>
    <w:p w14:paraId="48D50666" w14:textId="77777777" w:rsidR="0095051E" w:rsidRPr="00D44441" w:rsidRDefault="0095051E" w:rsidP="0095051E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По окончании производственной практики руководитель практики от предприятия должен дать заключение</w:t>
      </w:r>
      <w:r>
        <w:rPr>
          <w:sz w:val="28"/>
          <w:szCs w:val="28"/>
        </w:rPr>
        <w:t xml:space="preserve"> (отзыв)</w:t>
      </w:r>
      <w:r w:rsidRPr="00D44441">
        <w:rPr>
          <w:sz w:val="28"/>
          <w:szCs w:val="28"/>
        </w:rPr>
        <w:t xml:space="preserve"> по отчету, а также подробную характеристику </w:t>
      </w:r>
      <w:r>
        <w:rPr>
          <w:sz w:val="28"/>
          <w:szCs w:val="28"/>
        </w:rPr>
        <w:t>обучающегося</w:t>
      </w:r>
      <w:r w:rsidRPr="00D44441">
        <w:rPr>
          <w:sz w:val="28"/>
          <w:szCs w:val="28"/>
        </w:rPr>
        <w:t>.</w:t>
      </w:r>
    </w:p>
    <w:p w14:paraId="2F636341" w14:textId="77777777" w:rsidR="0095051E" w:rsidRPr="00D44441" w:rsidRDefault="0095051E" w:rsidP="0095051E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Характеристика</w:t>
      </w:r>
      <w:r w:rsidRPr="00D44441">
        <w:rPr>
          <w:sz w:val="28"/>
          <w:szCs w:val="28"/>
        </w:rPr>
        <w:t xml:space="preserve"> должна содержать следующие сведения:</w:t>
      </w:r>
    </w:p>
    <w:p w14:paraId="12E3732E" w14:textId="77777777" w:rsidR="0095051E" w:rsidRPr="00D44441" w:rsidRDefault="0095051E" w:rsidP="006F0137">
      <w:pPr>
        <w:numPr>
          <w:ilvl w:val="0"/>
          <w:numId w:val="1"/>
        </w:numPr>
        <w:tabs>
          <w:tab w:val="left" w:pos="950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обучающихся</w:t>
      </w:r>
      <w:r w:rsidRPr="00D44441">
        <w:rPr>
          <w:sz w:val="28"/>
          <w:szCs w:val="28"/>
        </w:rPr>
        <w:t>;</w:t>
      </w:r>
    </w:p>
    <w:p w14:paraId="3AC678E3" w14:textId="77777777" w:rsidR="0095051E" w:rsidRPr="00D44441" w:rsidRDefault="0095051E" w:rsidP="006F0137">
      <w:pPr>
        <w:numPr>
          <w:ilvl w:val="0"/>
          <w:numId w:val="1"/>
        </w:numPr>
        <w:tabs>
          <w:tab w:val="left" w:pos="979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где и под чьим руководством проходил практику;</w:t>
      </w:r>
    </w:p>
    <w:p w14:paraId="6B1879C0" w14:textId="77777777" w:rsidR="0095051E" w:rsidRPr="00D44441" w:rsidRDefault="0095051E" w:rsidP="006F0137">
      <w:pPr>
        <w:numPr>
          <w:ilvl w:val="0"/>
          <w:numId w:val="1"/>
        </w:numPr>
        <w:tabs>
          <w:tab w:val="left" w:pos="974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отношение к работе (интерес, инициатива, исполнитель</w:t>
      </w:r>
      <w:r w:rsidRPr="00D44441">
        <w:rPr>
          <w:sz w:val="28"/>
          <w:szCs w:val="28"/>
        </w:rPr>
        <w:softHyphen/>
        <w:t>ность, дисциплинированность);</w:t>
      </w:r>
    </w:p>
    <w:p w14:paraId="25039A10" w14:textId="77777777" w:rsidR="0095051E" w:rsidRPr="00D44441" w:rsidRDefault="0095051E" w:rsidP="006F0137">
      <w:pPr>
        <w:numPr>
          <w:ilvl w:val="0"/>
          <w:numId w:val="1"/>
        </w:numPr>
        <w:tabs>
          <w:tab w:val="left" w:pos="983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качество выполненной работы и степень проявленной са</w:t>
      </w:r>
      <w:r w:rsidRPr="00D44441">
        <w:rPr>
          <w:sz w:val="28"/>
          <w:szCs w:val="28"/>
        </w:rPr>
        <w:softHyphen/>
        <w:t>мостоятельности;</w:t>
      </w:r>
    </w:p>
    <w:p w14:paraId="163A0D17" w14:textId="77777777" w:rsidR="0095051E" w:rsidRPr="00D44441" w:rsidRDefault="0095051E" w:rsidP="006F0137">
      <w:pPr>
        <w:numPr>
          <w:ilvl w:val="0"/>
          <w:numId w:val="1"/>
        </w:numPr>
        <w:tabs>
          <w:tab w:val="left" w:pos="983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пробелы в теоретической подготовке, выявленные во вре</w:t>
      </w:r>
      <w:r w:rsidRPr="00D44441">
        <w:rPr>
          <w:sz w:val="28"/>
          <w:szCs w:val="28"/>
        </w:rPr>
        <w:softHyphen/>
        <w:t>мя практики.</w:t>
      </w:r>
    </w:p>
    <w:p w14:paraId="4C14E473" w14:textId="7DD3EB71" w:rsidR="0095051E" w:rsidRPr="00D44441" w:rsidRDefault="0095051E" w:rsidP="0095051E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 xml:space="preserve">За три дня до окончания практики </w:t>
      </w:r>
      <w:r>
        <w:rPr>
          <w:sz w:val="28"/>
          <w:szCs w:val="28"/>
        </w:rPr>
        <w:t>обучающийся</w:t>
      </w:r>
      <w:r w:rsidRPr="00D44441">
        <w:rPr>
          <w:sz w:val="28"/>
          <w:szCs w:val="28"/>
        </w:rPr>
        <w:t xml:space="preserve"> должен завер</w:t>
      </w:r>
      <w:r w:rsidRPr="00D44441">
        <w:rPr>
          <w:sz w:val="28"/>
          <w:szCs w:val="28"/>
        </w:rPr>
        <w:softHyphen/>
        <w:t>шить оформление отчета о выполнении программы и сдать его ру</w:t>
      </w:r>
      <w:r w:rsidRPr="00D44441">
        <w:rPr>
          <w:sz w:val="28"/>
          <w:szCs w:val="28"/>
        </w:rPr>
        <w:softHyphen/>
        <w:t xml:space="preserve">ководителю практики от </w:t>
      </w:r>
      <w:r>
        <w:rPr>
          <w:sz w:val="28"/>
          <w:szCs w:val="28"/>
        </w:rPr>
        <w:t>колледжа-филиала финуниверситета</w:t>
      </w:r>
      <w:r w:rsidRPr="00D44441">
        <w:rPr>
          <w:sz w:val="28"/>
          <w:szCs w:val="28"/>
        </w:rPr>
        <w:t xml:space="preserve"> для </w:t>
      </w:r>
      <w:r>
        <w:rPr>
          <w:sz w:val="28"/>
          <w:szCs w:val="28"/>
        </w:rPr>
        <w:t>регистрации (</w:t>
      </w:r>
      <w:r w:rsidRPr="00D44441">
        <w:rPr>
          <w:sz w:val="28"/>
          <w:szCs w:val="28"/>
        </w:rPr>
        <w:t>рецензирования</w:t>
      </w:r>
      <w:r>
        <w:rPr>
          <w:sz w:val="28"/>
          <w:szCs w:val="28"/>
        </w:rPr>
        <w:t>)</w:t>
      </w:r>
      <w:r w:rsidRPr="00D44441">
        <w:rPr>
          <w:sz w:val="28"/>
          <w:szCs w:val="28"/>
        </w:rPr>
        <w:t>.</w:t>
      </w:r>
    </w:p>
    <w:p w14:paraId="588CF95A" w14:textId="77777777" w:rsidR="0095051E" w:rsidRDefault="0095051E" w:rsidP="0095051E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 xml:space="preserve">Структурными элементами отчета являются: </w:t>
      </w:r>
    </w:p>
    <w:p w14:paraId="3346C8EA" w14:textId="77777777" w:rsidR="0095051E" w:rsidRDefault="0095051E" w:rsidP="0095051E">
      <w:pPr>
        <w:pStyle w:val="Style8"/>
        <w:widowControl/>
        <w:tabs>
          <w:tab w:val="left" w:pos="142"/>
          <w:tab w:val="left" w:pos="1114"/>
        </w:tabs>
        <w:spacing w:line="240" w:lineRule="auto"/>
        <w:ind w:firstLine="0"/>
        <w:jc w:val="both"/>
        <w:rPr>
          <w:rStyle w:val="FontStyle18"/>
        </w:rPr>
      </w:pPr>
      <w:r>
        <w:rPr>
          <w:sz w:val="28"/>
          <w:szCs w:val="28"/>
        </w:rPr>
        <w:t xml:space="preserve">- </w:t>
      </w:r>
      <w:r w:rsidRPr="00D44441">
        <w:rPr>
          <w:sz w:val="28"/>
          <w:szCs w:val="28"/>
        </w:rPr>
        <w:t>титульный лист</w:t>
      </w:r>
      <w:r>
        <w:rPr>
          <w:sz w:val="28"/>
          <w:szCs w:val="28"/>
        </w:rPr>
        <w:t xml:space="preserve"> </w:t>
      </w:r>
      <w:r w:rsidRPr="009F1B58">
        <w:rPr>
          <w:rStyle w:val="FontStyle18"/>
        </w:rPr>
        <w:t>(приложение 1).</w:t>
      </w:r>
    </w:p>
    <w:p w14:paraId="3D967CF8" w14:textId="77777777" w:rsidR="0095051E" w:rsidRDefault="0095051E" w:rsidP="0095051E">
      <w:pPr>
        <w:pStyle w:val="Style8"/>
        <w:widowControl/>
        <w:tabs>
          <w:tab w:val="left" w:pos="142"/>
          <w:tab w:val="left" w:pos="1114"/>
        </w:tabs>
        <w:spacing w:line="240" w:lineRule="auto"/>
        <w:ind w:firstLine="0"/>
        <w:jc w:val="both"/>
        <w:rPr>
          <w:rStyle w:val="FontStyle18"/>
        </w:rPr>
      </w:pPr>
      <w:r>
        <w:rPr>
          <w:rStyle w:val="FontStyle18"/>
        </w:rPr>
        <w:t xml:space="preserve">- содержание </w:t>
      </w:r>
    </w:p>
    <w:p w14:paraId="51450644" w14:textId="77777777" w:rsidR="0095051E" w:rsidRDefault="0095051E" w:rsidP="0095051E">
      <w:pPr>
        <w:pStyle w:val="Style8"/>
        <w:widowControl/>
        <w:tabs>
          <w:tab w:val="left" w:pos="142"/>
          <w:tab w:val="left" w:pos="1114"/>
        </w:tabs>
        <w:spacing w:line="240" w:lineRule="auto"/>
        <w:ind w:firstLine="0"/>
        <w:jc w:val="both"/>
        <w:rPr>
          <w:rStyle w:val="FontStyle18"/>
        </w:rPr>
      </w:pPr>
      <w:r>
        <w:rPr>
          <w:rStyle w:val="FontStyle18"/>
        </w:rPr>
        <w:t xml:space="preserve">- </w:t>
      </w:r>
      <w:r w:rsidRPr="00D44441">
        <w:rPr>
          <w:sz w:val="28"/>
          <w:szCs w:val="28"/>
        </w:rPr>
        <w:t>введение</w:t>
      </w:r>
    </w:p>
    <w:p w14:paraId="600E462D" w14:textId="77777777" w:rsidR="0095051E" w:rsidRPr="001343E4" w:rsidRDefault="0095051E" w:rsidP="0095051E">
      <w:pPr>
        <w:pStyle w:val="Style8"/>
        <w:widowControl/>
        <w:tabs>
          <w:tab w:val="left" w:pos="142"/>
          <w:tab w:val="left" w:pos="1114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rStyle w:val="FontStyle18"/>
        </w:rPr>
        <w:t>-основная часть</w:t>
      </w:r>
    </w:p>
    <w:p w14:paraId="1EA726A2" w14:textId="77777777" w:rsidR="0095051E" w:rsidRDefault="0095051E" w:rsidP="0095051E">
      <w:pPr>
        <w:jc w:val="both"/>
        <w:rPr>
          <w:sz w:val="28"/>
          <w:szCs w:val="28"/>
        </w:rPr>
      </w:pPr>
      <w:r>
        <w:rPr>
          <w:rStyle w:val="FontStyle18"/>
        </w:rPr>
        <w:t xml:space="preserve">- </w:t>
      </w:r>
      <w:r>
        <w:rPr>
          <w:sz w:val="28"/>
          <w:szCs w:val="28"/>
        </w:rPr>
        <w:t>библиографический список</w:t>
      </w:r>
    </w:p>
    <w:p w14:paraId="0D81D91D" w14:textId="77777777" w:rsidR="0095051E" w:rsidRPr="00D44441" w:rsidRDefault="0095051E" w:rsidP="009505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4441">
        <w:rPr>
          <w:sz w:val="28"/>
          <w:szCs w:val="28"/>
        </w:rPr>
        <w:t>приложения.</w:t>
      </w:r>
    </w:p>
    <w:p w14:paraId="4972F338" w14:textId="77777777" w:rsidR="0095051E" w:rsidRPr="00D44441" w:rsidRDefault="0095051E" w:rsidP="0095051E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Последовательность и примерный объем основных струк</w:t>
      </w:r>
      <w:r w:rsidRPr="00D44441">
        <w:rPr>
          <w:sz w:val="28"/>
          <w:szCs w:val="28"/>
        </w:rPr>
        <w:softHyphen/>
        <w:t>турных элементов отчета о практике приведен в таблице.</w:t>
      </w:r>
    </w:p>
    <w:p w14:paraId="59E98256" w14:textId="77777777" w:rsidR="00583F8C" w:rsidRPr="00D44441" w:rsidRDefault="00583F8C" w:rsidP="00583F8C">
      <w:pPr>
        <w:ind w:firstLine="709"/>
        <w:jc w:val="right"/>
        <w:rPr>
          <w:sz w:val="28"/>
          <w:szCs w:val="28"/>
        </w:rPr>
      </w:pPr>
      <w:r w:rsidRPr="00D44441">
        <w:rPr>
          <w:sz w:val="28"/>
          <w:szCs w:val="28"/>
        </w:rPr>
        <w:t>Таблица</w:t>
      </w:r>
    </w:p>
    <w:p w14:paraId="6E39F2A8" w14:textId="77777777" w:rsidR="00583F8C" w:rsidRPr="00D44441" w:rsidRDefault="00583F8C" w:rsidP="00583F8C">
      <w:pPr>
        <w:ind w:firstLine="709"/>
        <w:jc w:val="center"/>
        <w:rPr>
          <w:sz w:val="28"/>
          <w:szCs w:val="28"/>
        </w:rPr>
      </w:pPr>
      <w:r w:rsidRPr="00D44441">
        <w:rPr>
          <w:sz w:val="28"/>
          <w:szCs w:val="28"/>
        </w:rPr>
        <w:t>Структура и объем отчета о практике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5289"/>
        <w:gridCol w:w="3004"/>
      </w:tblGrid>
      <w:tr w:rsidR="00583F8C" w:rsidRPr="00D44441" w14:paraId="3C6540F6" w14:textId="77777777" w:rsidTr="00382890">
        <w:trPr>
          <w:trHeight w:val="437"/>
        </w:trPr>
        <w:tc>
          <w:tcPr>
            <w:tcW w:w="638" w:type="dxa"/>
            <w:shd w:val="clear" w:color="auto" w:fill="FFFFFF"/>
          </w:tcPr>
          <w:p w14:paraId="401F19EE" w14:textId="77777777" w:rsidR="00583F8C" w:rsidRPr="00D44441" w:rsidRDefault="00583F8C" w:rsidP="000608BF">
            <w:pPr>
              <w:jc w:val="both"/>
            </w:pPr>
            <w:r w:rsidRPr="00D44441">
              <w:t>№ п/п</w:t>
            </w:r>
          </w:p>
        </w:tc>
        <w:tc>
          <w:tcPr>
            <w:tcW w:w="5289" w:type="dxa"/>
            <w:shd w:val="clear" w:color="auto" w:fill="FFFFFF"/>
          </w:tcPr>
          <w:p w14:paraId="0432A5E4" w14:textId="77777777" w:rsidR="00583F8C" w:rsidRPr="00D44441" w:rsidRDefault="00583F8C" w:rsidP="000608BF">
            <w:r w:rsidRPr="00D44441">
              <w:t>Структурный элемент</w:t>
            </w:r>
          </w:p>
        </w:tc>
        <w:tc>
          <w:tcPr>
            <w:tcW w:w="3004" w:type="dxa"/>
            <w:shd w:val="clear" w:color="auto" w:fill="FFFFFF"/>
          </w:tcPr>
          <w:p w14:paraId="2612DAEB" w14:textId="77777777" w:rsidR="00583F8C" w:rsidRPr="00D44441" w:rsidRDefault="00583F8C" w:rsidP="000608BF">
            <w:r w:rsidRPr="00D44441">
              <w:t>Количество страниц</w:t>
            </w:r>
          </w:p>
        </w:tc>
      </w:tr>
      <w:tr w:rsidR="00583F8C" w:rsidRPr="00D44441" w14:paraId="77F1AAB6" w14:textId="77777777" w:rsidTr="00382890">
        <w:trPr>
          <w:trHeight w:val="216"/>
        </w:trPr>
        <w:tc>
          <w:tcPr>
            <w:tcW w:w="638" w:type="dxa"/>
            <w:shd w:val="clear" w:color="auto" w:fill="FFFFFF"/>
          </w:tcPr>
          <w:p w14:paraId="137A042C" w14:textId="77777777" w:rsidR="00583F8C" w:rsidRPr="00D44441" w:rsidRDefault="00583F8C" w:rsidP="000608BF">
            <w:pPr>
              <w:jc w:val="both"/>
            </w:pPr>
            <w:r w:rsidRPr="00D44441">
              <w:t>1</w:t>
            </w:r>
          </w:p>
        </w:tc>
        <w:tc>
          <w:tcPr>
            <w:tcW w:w="5289" w:type="dxa"/>
            <w:shd w:val="clear" w:color="auto" w:fill="FFFFFF"/>
          </w:tcPr>
          <w:p w14:paraId="4AFEC78D" w14:textId="77777777" w:rsidR="00583F8C" w:rsidRPr="00D44441" w:rsidRDefault="00583F8C" w:rsidP="000608BF">
            <w:r w:rsidRPr="00D44441">
              <w:t>Титульный лист</w:t>
            </w:r>
          </w:p>
        </w:tc>
        <w:tc>
          <w:tcPr>
            <w:tcW w:w="3004" w:type="dxa"/>
            <w:shd w:val="clear" w:color="auto" w:fill="FFFFFF"/>
          </w:tcPr>
          <w:p w14:paraId="2B3A5593" w14:textId="77777777" w:rsidR="00583F8C" w:rsidRPr="00D44441" w:rsidRDefault="00583F8C" w:rsidP="00FD0A47">
            <w:pPr>
              <w:ind w:left="157"/>
            </w:pPr>
            <w:r w:rsidRPr="00D44441">
              <w:t>1</w:t>
            </w:r>
          </w:p>
        </w:tc>
      </w:tr>
      <w:tr w:rsidR="00583F8C" w:rsidRPr="00D44441" w14:paraId="6752AB73" w14:textId="77777777" w:rsidTr="00382890">
        <w:trPr>
          <w:trHeight w:val="216"/>
        </w:trPr>
        <w:tc>
          <w:tcPr>
            <w:tcW w:w="638" w:type="dxa"/>
            <w:shd w:val="clear" w:color="auto" w:fill="FFFFFF"/>
          </w:tcPr>
          <w:p w14:paraId="0D2EFECF" w14:textId="77777777" w:rsidR="00583F8C" w:rsidRPr="00D44441" w:rsidRDefault="00583F8C" w:rsidP="000608BF">
            <w:pPr>
              <w:jc w:val="both"/>
            </w:pPr>
            <w:r w:rsidRPr="00D44441">
              <w:t>2</w:t>
            </w:r>
          </w:p>
        </w:tc>
        <w:tc>
          <w:tcPr>
            <w:tcW w:w="5289" w:type="dxa"/>
            <w:shd w:val="clear" w:color="auto" w:fill="FFFFFF"/>
          </w:tcPr>
          <w:p w14:paraId="5EF1F3E2" w14:textId="77777777" w:rsidR="00583F8C" w:rsidRPr="00D44441" w:rsidRDefault="00583F8C" w:rsidP="000608BF">
            <w:r w:rsidRPr="00D44441">
              <w:t>Содержание</w:t>
            </w:r>
          </w:p>
        </w:tc>
        <w:tc>
          <w:tcPr>
            <w:tcW w:w="3004" w:type="dxa"/>
            <w:shd w:val="clear" w:color="auto" w:fill="FFFFFF"/>
          </w:tcPr>
          <w:p w14:paraId="03261725" w14:textId="77777777" w:rsidR="00583F8C" w:rsidRPr="00D44441" w:rsidRDefault="00583F8C" w:rsidP="00FD0A47">
            <w:pPr>
              <w:ind w:left="157"/>
            </w:pPr>
            <w:r w:rsidRPr="00D44441">
              <w:t>1</w:t>
            </w:r>
          </w:p>
        </w:tc>
      </w:tr>
      <w:tr w:rsidR="00583F8C" w:rsidRPr="00D44441" w14:paraId="3F075D55" w14:textId="77777777" w:rsidTr="00382890">
        <w:trPr>
          <w:trHeight w:val="216"/>
        </w:trPr>
        <w:tc>
          <w:tcPr>
            <w:tcW w:w="638" w:type="dxa"/>
            <w:shd w:val="clear" w:color="auto" w:fill="FFFFFF"/>
          </w:tcPr>
          <w:p w14:paraId="69883FC8" w14:textId="77777777" w:rsidR="00583F8C" w:rsidRPr="00D44441" w:rsidRDefault="00583F8C" w:rsidP="000608BF">
            <w:pPr>
              <w:jc w:val="both"/>
            </w:pPr>
            <w:r w:rsidRPr="00D44441">
              <w:t>3</w:t>
            </w:r>
          </w:p>
        </w:tc>
        <w:tc>
          <w:tcPr>
            <w:tcW w:w="5289" w:type="dxa"/>
            <w:shd w:val="clear" w:color="auto" w:fill="FFFFFF"/>
          </w:tcPr>
          <w:p w14:paraId="2B03C6CE" w14:textId="77777777" w:rsidR="00583F8C" w:rsidRPr="00D44441" w:rsidRDefault="00583F8C" w:rsidP="000608BF">
            <w:r w:rsidRPr="00D44441">
              <w:t>Введение</w:t>
            </w:r>
          </w:p>
        </w:tc>
        <w:tc>
          <w:tcPr>
            <w:tcW w:w="3004" w:type="dxa"/>
            <w:shd w:val="clear" w:color="auto" w:fill="FFFFFF"/>
          </w:tcPr>
          <w:p w14:paraId="4AEE9CEF" w14:textId="77777777" w:rsidR="00583F8C" w:rsidRPr="00D44441" w:rsidRDefault="00583F8C" w:rsidP="00FD0A47">
            <w:pPr>
              <w:ind w:left="157"/>
            </w:pPr>
            <w:r w:rsidRPr="00D44441">
              <w:t>1-3</w:t>
            </w:r>
          </w:p>
        </w:tc>
      </w:tr>
      <w:tr w:rsidR="00583F8C" w:rsidRPr="00D44441" w14:paraId="715B5553" w14:textId="77777777" w:rsidTr="00382890">
        <w:trPr>
          <w:trHeight w:val="216"/>
        </w:trPr>
        <w:tc>
          <w:tcPr>
            <w:tcW w:w="638" w:type="dxa"/>
            <w:shd w:val="clear" w:color="auto" w:fill="FFFFFF"/>
          </w:tcPr>
          <w:p w14:paraId="18945DEC" w14:textId="77777777" w:rsidR="00583F8C" w:rsidRPr="00D44441" w:rsidRDefault="00583F8C" w:rsidP="000608BF">
            <w:pPr>
              <w:jc w:val="both"/>
            </w:pPr>
            <w:r w:rsidRPr="00D44441">
              <w:t>4</w:t>
            </w:r>
          </w:p>
        </w:tc>
        <w:tc>
          <w:tcPr>
            <w:tcW w:w="5289" w:type="dxa"/>
            <w:shd w:val="clear" w:color="auto" w:fill="FFFFFF"/>
          </w:tcPr>
          <w:p w14:paraId="0EE3EA9F" w14:textId="77777777" w:rsidR="00583F8C" w:rsidRPr="00D44441" w:rsidRDefault="00583F8C" w:rsidP="000608BF">
            <w:r w:rsidRPr="00D44441">
              <w:t>Аналитический раздел (первая часть)</w:t>
            </w:r>
          </w:p>
        </w:tc>
        <w:tc>
          <w:tcPr>
            <w:tcW w:w="3004" w:type="dxa"/>
            <w:shd w:val="clear" w:color="auto" w:fill="FFFFFF"/>
          </w:tcPr>
          <w:p w14:paraId="58AC9EF7" w14:textId="77777777" w:rsidR="00583F8C" w:rsidRPr="00D44441" w:rsidRDefault="00583F8C" w:rsidP="00FD0A47">
            <w:pPr>
              <w:ind w:left="157"/>
            </w:pPr>
            <w:r>
              <w:t>2</w:t>
            </w:r>
            <w:r w:rsidRPr="00D44441">
              <w:t>5-</w:t>
            </w:r>
            <w:r>
              <w:t>3</w:t>
            </w:r>
            <w:r w:rsidRPr="00D44441">
              <w:t>0</w:t>
            </w:r>
          </w:p>
        </w:tc>
      </w:tr>
      <w:tr w:rsidR="00583F8C" w:rsidRPr="00D44441" w14:paraId="6074033C" w14:textId="77777777" w:rsidTr="00382890">
        <w:trPr>
          <w:trHeight w:val="216"/>
        </w:trPr>
        <w:tc>
          <w:tcPr>
            <w:tcW w:w="638" w:type="dxa"/>
            <w:shd w:val="clear" w:color="auto" w:fill="FFFFFF"/>
          </w:tcPr>
          <w:p w14:paraId="57E54B0F" w14:textId="77777777" w:rsidR="00583F8C" w:rsidRPr="00D44441" w:rsidRDefault="00583F8C" w:rsidP="000608BF">
            <w:pPr>
              <w:jc w:val="both"/>
            </w:pPr>
            <w:r w:rsidRPr="00D44441">
              <w:t>5</w:t>
            </w:r>
          </w:p>
        </w:tc>
        <w:tc>
          <w:tcPr>
            <w:tcW w:w="5289" w:type="dxa"/>
            <w:shd w:val="clear" w:color="auto" w:fill="FFFFFF"/>
          </w:tcPr>
          <w:p w14:paraId="127D6CAC" w14:textId="77777777" w:rsidR="00583F8C" w:rsidRPr="00D44441" w:rsidRDefault="00583F8C" w:rsidP="000608BF">
            <w:r w:rsidRPr="00D44441">
              <w:t>Рекомендательный раздел (вторая часть)</w:t>
            </w:r>
          </w:p>
        </w:tc>
        <w:tc>
          <w:tcPr>
            <w:tcW w:w="3004" w:type="dxa"/>
            <w:shd w:val="clear" w:color="auto" w:fill="FFFFFF"/>
          </w:tcPr>
          <w:p w14:paraId="70BEBD60" w14:textId="77777777" w:rsidR="00583F8C" w:rsidRPr="00D44441" w:rsidRDefault="00583F8C" w:rsidP="00FD0A47">
            <w:pPr>
              <w:ind w:left="157"/>
            </w:pPr>
            <w:r>
              <w:t>10</w:t>
            </w:r>
            <w:r w:rsidRPr="00D44441">
              <w:t>-</w:t>
            </w:r>
            <w:r>
              <w:t>1</w:t>
            </w:r>
            <w:r w:rsidRPr="00D44441">
              <w:t>5</w:t>
            </w:r>
          </w:p>
        </w:tc>
      </w:tr>
      <w:tr w:rsidR="00583F8C" w:rsidRPr="00D44441" w14:paraId="719741AF" w14:textId="77777777" w:rsidTr="00382890">
        <w:trPr>
          <w:trHeight w:val="221"/>
        </w:trPr>
        <w:tc>
          <w:tcPr>
            <w:tcW w:w="638" w:type="dxa"/>
            <w:shd w:val="clear" w:color="auto" w:fill="FFFFFF"/>
          </w:tcPr>
          <w:p w14:paraId="5DACFC45" w14:textId="77777777" w:rsidR="00583F8C" w:rsidRPr="00D44441" w:rsidRDefault="00583F8C" w:rsidP="000608BF">
            <w:pPr>
              <w:jc w:val="both"/>
            </w:pPr>
            <w:r w:rsidRPr="00D44441">
              <w:t>6</w:t>
            </w:r>
          </w:p>
        </w:tc>
        <w:tc>
          <w:tcPr>
            <w:tcW w:w="5289" w:type="dxa"/>
            <w:shd w:val="clear" w:color="auto" w:fill="FFFFFF"/>
          </w:tcPr>
          <w:p w14:paraId="5056DD59" w14:textId="77777777" w:rsidR="00583F8C" w:rsidRPr="00D44441" w:rsidRDefault="00583F8C" w:rsidP="000608BF">
            <w:r w:rsidRPr="00D44441">
              <w:t>Заключение</w:t>
            </w:r>
          </w:p>
        </w:tc>
        <w:tc>
          <w:tcPr>
            <w:tcW w:w="3004" w:type="dxa"/>
            <w:shd w:val="clear" w:color="auto" w:fill="FFFFFF"/>
          </w:tcPr>
          <w:p w14:paraId="2F7689F5" w14:textId="77777777" w:rsidR="00583F8C" w:rsidRPr="00D44441" w:rsidRDefault="00583F8C" w:rsidP="00FD0A47">
            <w:pPr>
              <w:ind w:left="157"/>
            </w:pPr>
            <w:r w:rsidRPr="00D44441">
              <w:t>2-4</w:t>
            </w:r>
          </w:p>
        </w:tc>
      </w:tr>
      <w:tr w:rsidR="00583F8C" w:rsidRPr="00D44441" w14:paraId="1EAF67AD" w14:textId="77777777" w:rsidTr="00382890">
        <w:trPr>
          <w:trHeight w:val="211"/>
        </w:trPr>
        <w:tc>
          <w:tcPr>
            <w:tcW w:w="638" w:type="dxa"/>
            <w:shd w:val="clear" w:color="auto" w:fill="FFFFFF"/>
          </w:tcPr>
          <w:p w14:paraId="52BFD3EE" w14:textId="77777777" w:rsidR="00583F8C" w:rsidRPr="00D44441" w:rsidRDefault="00583F8C" w:rsidP="000608BF">
            <w:pPr>
              <w:jc w:val="both"/>
            </w:pPr>
            <w:r w:rsidRPr="00D44441">
              <w:t>7</w:t>
            </w:r>
          </w:p>
        </w:tc>
        <w:tc>
          <w:tcPr>
            <w:tcW w:w="5289" w:type="dxa"/>
            <w:shd w:val="clear" w:color="auto" w:fill="FFFFFF"/>
          </w:tcPr>
          <w:p w14:paraId="243226F5" w14:textId="77777777" w:rsidR="00583F8C" w:rsidRPr="00D44441" w:rsidRDefault="00583F8C" w:rsidP="000608BF">
            <w:r w:rsidRPr="00D44441">
              <w:t>Библиографический список</w:t>
            </w:r>
          </w:p>
        </w:tc>
        <w:tc>
          <w:tcPr>
            <w:tcW w:w="3004" w:type="dxa"/>
            <w:shd w:val="clear" w:color="auto" w:fill="FFFFFF"/>
          </w:tcPr>
          <w:p w14:paraId="330D4226" w14:textId="77777777" w:rsidR="00583F8C" w:rsidRPr="00D44441" w:rsidRDefault="00583F8C" w:rsidP="00FD0A47">
            <w:pPr>
              <w:ind w:left="157"/>
            </w:pPr>
            <w:r w:rsidRPr="00D44441">
              <w:t>1-2</w:t>
            </w:r>
          </w:p>
        </w:tc>
      </w:tr>
      <w:tr w:rsidR="00583F8C" w:rsidRPr="00D44441" w14:paraId="703549CE" w14:textId="77777777" w:rsidTr="00382890">
        <w:trPr>
          <w:trHeight w:val="206"/>
        </w:trPr>
        <w:tc>
          <w:tcPr>
            <w:tcW w:w="638" w:type="dxa"/>
            <w:shd w:val="clear" w:color="auto" w:fill="FFFFFF"/>
          </w:tcPr>
          <w:p w14:paraId="4A291058" w14:textId="77777777" w:rsidR="00583F8C" w:rsidRPr="00D44441" w:rsidRDefault="00583F8C" w:rsidP="000608BF">
            <w:pPr>
              <w:jc w:val="both"/>
            </w:pPr>
            <w:r w:rsidRPr="00D44441">
              <w:t>8</w:t>
            </w:r>
          </w:p>
        </w:tc>
        <w:tc>
          <w:tcPr>
            <w:tcW w:w="5289" w:type="dxa"/>
            <w:shd w:val="clear" w:color="auto" w:fill="FFFFFF"/>
          </w:tcPr>
          <w:p w14:paraId="2464D829" w14:textId="77777777" w:rsidR="00583F8C" w:rsidRPr="00D44441" w:rsidRDefault="00583F8C" w:rsidP="000608BF">
            <w:r w:rsidRPr="00D44441">
              <w:t>Приложения</w:t>
            </w:r>
          </w:p>
        </w:tc>
        <w:tc>
          <w:tcPr>
            <w:tcW w:w="3004" w:type="dxa"/>
            <w:shd w:val="clear" w:color="auto" w:fill="FFFFFF"/>
          </w:tcPr>
          <w:p w14:paraId="4BC56EB7" w14:textId="77777777" w:rsidR="00583F8C" w:rsidRPr="00D44441" w:rsidRDefault="00583F8C" w:rsidP="00FD0A47">
            <w:pPr>
              <w:ind w:left="157"/>
            </w:pPr>
            <w:r w:rsidRPr="00D44441">
              <w:t>Не ограничено</w:t>
            </w:r>
          </w:p>
        </w:tc>
      </w:tr>
      <w:tr w:rsidR="00583F8C" w:rsidRPr="00D44441" w14:paraId="7F9B9D70" w14:textId="77777777" w:rsidTr="00382890">
        <w:trPr>
          <w:trHeight w:val="226"/>
        </w:trPr>
        <w:tc>
          <w:tcPr>
            <w:tcW w:w="5927" w:type="dxa"/>
            <w:gridSpan w:val="2"/>
            <w:shd w:val="clear" w:color="auto" w:fill="FFFFFF"/>
          </w:tcPr>
          <w:p w14:paraId="475D502F" w14:textId="77777777" w:rsidR="00583F8C" w:rsidRPr="00D44441" w:rsidRDefault="00583F8C" w:rsidP="000608BF">
            <w:r w:rsidRPr="00D44441">
              <w:t>Итого</w:t>
            </w:r>
          </w:p>
        </w:tc>
        <w:tc>
          <w:tcPr>
            <w:tcW w:w="3004" w:type="dxa"/>
            <w:shd w:val="clear" w:color="auto" w:fill="FFFFFF"/>
          </w:tcPr>
          <w:p w14:paraId="61D9E7B9" w14:textId="77777777" w:rsidR="00583F8C" w:rsidRPr="00D44441" w:rsidRDefault="00583F8C" w:rsidP="000608BF">
            <w:r>
              <w:t>55</w:t>
            </w:r>
            <w:r w:rsidRPr="00D44441">
              <w:t>-</w:t>
            </w:r>
            <w:r>
              <w:t>6</w:t>
            </w:r>
            <w:r w:rsidRPr="00D44441">
              <w:t>5 (без приложений)</w:t>
            </w:r>
          </w:p>
        </w:tc>
      </w:tr>
    </w:tbl>
    <w:p w14:paraId="0FF3CDD9" w14:textId="77777777" w:rsidR="00583F8C" w:rsidRDefault="00583F8C" w:rsidP="00583F8C">
      <w:pPr>
        <w:pStyle w:val="11"/>
        <w:shd w:val="clear" w:color="auto" w:fill="auto"/>
        <w:spacing w:after="0" w:line="254" w:lineRule="exact"/>
        <w:ind w:left="20" w:right="20" w:firstLine="640"/>
        <w:jc w:val="both"/>
      </w:pPr>
    </w:p>
    <w:p w14:paraId="172CB090" w14:textId="77777777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t>Титульный лист</w:t>
      </w:r>
      <w:r w:rsidRPr="002E77DF">
        <w:rPr>
          <w:sz w:val="28"/>
          <w:szCs w:val="28"/>
        </w:rPr>
        <w:t xml:space="preserve"> является первой страницей отчета, слу</w:t>
      </w:r>
      <w:r w:rsidRPr="002E77DF">
        <w:rPr>
          <w:sz w:val="28"/>
          <w:szCs w:val="28"/>
        </w:rPr>
        <w:softHyphen/>
        <w:t>жит источником информации, необходимой для обработки и по</w:t>
      </w:r>
      <w:r w:rsidRPr="002E77DF">
        <w:rPr>
          <w:sz w:val="28"/>
          <w:szCs w:val="28"/>
        </w:rPr>
        <w:softHyphen/>
        <w:t>иска документа. Форма титульного листа отчета приведена в приложении 1.</w:t>
      </w:r>
    </w:p>
    <w:p w14:paraId="287E36AB" w14:textId="5E16978C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lastRenderedPageBreak/>
        <w:t>Содержание</w:t>
      </w:r>
      <w:r w:rsidRPr="002E77DF">
        <w:rPr>
          <w:sz w:val="28"/>
          <w:szCs w:val="28"/>
        </w:rPr>
        <w:t xml:space="preserve"> отчета </w:t>
      </w:r>
      <w:r w:rsidR="002547B3" w:rsidRPr="002E77DF">
        <w:rPr>
          <w:sz w:val="28"/>
          <w:szCs w:val="28"/>
        </w:rPr>
        <w:t>— это</w:t>
      </w:r>
      <w:r w:rsidRPr="002E77DF">
        <w:rPr>
          <w:sz w:val="28"/>
          <w:szCs w:val="28"/>
        </w:rPr>
        <w:t xml:space="preserve"> перечень названий (заголовков) разделов (частей и других структурных единиц) с указанием номе</w:t>
      </w:r>
      <w:r w:rsidRPr="002E77DF">
        <w:rPr>
          <w:sz w:val="28"/>
          <w:szCs w:val="28"/>
        </w:rPr>
        <w:softHyphen/>
        <w:t>ров начальных страниц. Заголовки содержания должны точно по</w:t>
      </w:r>
      <w:r w:rsidRPr="002E77DF">
        <w:rPr>
          <w:sz w:val="28"/>
          <w:szCs w:val="28"/>
        </w:rPr>
        <w:softHyphen/>
        <w:t xml:space="preserve">вторять заголовки в тексте. </w:t>
      </w:r>
    </w:p>
    <w:p w14:paraId="0D03F3FF" w14:textId="77777777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t>Введение</w:t>
      </w:r>
      <w:r w:rsidRPr="002E77DF">
        <w:rPr>
          <w:sz w:val="28"/>
          <w:szCs w:val="28"/>
        </w:rPr>
        <w:t xml:space="preserve"> - это структурная часть отчета, в которой обосно</w:t>
      </w:r>
      <w:r w:rsidRPr="002E77DF">
        <w:rPr>
          <w:sz w:val="28"/>
          <w:szCs w:val="28"/>
        </w:rPr>
        <w:softHyphen/>
        <w:t>вывается актуальность исследования, его значение для торговой практики, формулируются цель работы, задачи, которые необхо</w:t>
      </w:r>
      <w:r w:rsidRPr="002E77DF">
        <w:rPr>
          <w:sz w:val="28"/>
          <w:szCs w:val="28"/>
        </w:rPr>
        <w:softHyphen/>
        <w:t>димо решить для достижения поставленной цели, дается характе</w:t>
      </w:r>
      <w:r w:rsidRPr="002E77DF">
        <w:rPr>
          <w:sz w:val="28"/>
          <w:szCs w:val="28"/>
        </w:rPr>
        <w:softHyphen/>
        <w:t>ристика методов и приемов, используемых в работе.</w:t>
      </w:r>
    </w:p>
    <w:p w14:paraId="6BB4481D" w14:textId="77777777" w:rsidR="002E77DF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t>Основная часть</w:t>
      </w:r>
      <w:r w:rsidRPr="002E77DF">
        <w:rPr>
          <w:sz w:val="28"/>
          <w:szCs w:val="28"/>
        </w:rPr>
        <w:t xml:space="preserve"> отчета </w:t>
      </w:r>
    </w:p>
    <w:p w14:paraId="7E3F6F80" w14:textId="77777777" w:rsidR="002E77DF" w:rsidRPr="002E77DF" w:rsidRDefault="002E77DF" w:rsidP="002E77DF">
      <w:pPr>
        <w:pStyle w:val="Style8"/>
        <w:widowControl/>
        <w:tabs>
          <w:tab w:val="left" w:pos="142"/>
          <w:tab w:val="left" w:pos="1114"/>
        </w:tabs>
        <w:spacing w:line="240" w:lineRule="auto"/>
        <w:ind w:firstLine="0"/>
        <w:jc w:val="both"/>
        <w:rPr>
          <w:rStyle w:val="FontStyle18"/>
          <w:sz w:val="28"/>
          <w:szCs w:val="28"/>
        </w:rPr>
      </w:pPr>
      <w:r w:rsidRPr="002E77DF">
        <w:rPr>
          <w:rStyle w:val="FontStyle18"/>
          <w:sz w:val="28"/>
          <w:szCs w:val="28"/>
        </w:rPr>
        <w:t>в основной части подробно освещаются вопросы, содержащиеся в программе практики (индивидуальном задании).</w:t>
      </w:r>
    </w:p>
    <w:p w14:paraId="62A58226" w14:textId="372B85A1" w:rsidR="00583F8C" w:rsidRPr="002E77DF" w:rsidRDefault="002E77DF" w:rsidP="002E77DF">
      <w:pPr>
        <w:pStyle w:val="a5"/>
        <w:tabs>
          <w:tab w:val="left" w:pos="142"/>
        </w:tabs>
        <w:jc w:val="both"/>
        <w:rPr>
          <w:sz w:val="28"/>
          <w:szCs w:val="28"/>
        </w:rPr>
      </w:pPr>
      <w:r w:rsidRPr="002E77DF">
        <w:rPr>
          <w:iCs/>
          <w:spacing w:val="2"/>
          <w:sz w:val="28"/>
          <w:szCs w:val="28"/>
        </w:rPr>
        <w:t>Отчет по производственной практике (преддипломной)</w:t>
      </w:r>
      <w:r w:rsidRPr="002E77DF">
        <w:rPr>
          <w:spacing w:val="2"/>
          <w:sz w:val="28"/>
          <w:szCs w:val="28"/>
        </w:rPr>
        <w:t xml:space="preserve">посвящается </w:t>
      </w:r>
      <w:r w:rsidRPr="002E77DF">
        <w:rPr>
          <w:sz w:val="28"/>
          <w:szCs w:val="28"/>
        </w:rPr>
        <w:t xml:space="preserve">анализу практического материала. В нем </w:t>
      </w:r>
      <w:r w:rsidR="002547B3" w:rsidRPr="002E77DF">
        <w:rPr>
          <w:sz w:val="28"/>
          <w:szCs w:val="28"/>
        </w:rPr>
        <w:t>содержится два</w:t>
      </w:r>
      <w:r w:rsidR="00583F8C" w:rsidRPr="002E77DF">
        <w:rPr>
          <w:sz w:val="28"/>
          <w:szCs w:val="28"/>
        </w:rPr>
        <w:t xml:space="preserve"> раздела - аналитиче</w:t>
      </w:r>
      <w:r w:rsidR="00583F8C" w:rsidRPr="002E77DF">
        <w:rPr>
          <w:sz w:val="28"/>
          <w:szCs w:val="28"/>
        </w:rPr>
        <w:softHyphen/>
        <w:t>ский и рекомендательный, которые в свою очередь могут делиться на параграфы.</w:t>
      </w:r>
    </w:p>
    <w:p w14:paraId="027EE75E" w14:textId="77777777" w:rsidR="00FF7ABA" w:rsidRDefault="00583F8C" w:rsidP="002547B3">
      <w:pPr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t>Аналитический раздел</w:t>
      </w:r>
      <w:r w:rsidRPr="002E77DF">
        <w:rPr>
          <w:sz w:val="28"/>
          <w:szCs w:val="28"/>
        </w:rPr>
        <w:t xml:space="preserve"> отчета должен содержать исследова</w:t>
      </w:r>
      <w:r w:rsidRPr="002E77DF">
        <w:rPr>
          <w:sz w:val="28"/>
          <w:szCs w:val="28"/>
        </w:rPr>
        <w:softHyphen/>
        <w:t>ние проблемы и основываться на достоверной и полной информа</w:t>
      </w:r>
      <w:r w:rsidRPr="002E77DF">
        <w:rPr>
          <w:sz w:val="28"/>
          <w:szCs w:val="28"/>
        </w:rPr>
        <w:softHyphen/>
        <w:t>ции об исследуемом предмете, содержащейся в статистической от</w:t>
      </w:r>
      <w:r w:rsidRPr="002E77DF">
        <w:rPr>
          <w:sz w:val="28"/>
          <w:szCs w:val="28"/>
        </w:rPr>
        <w:softHyphen/>
        <w:t>четности, данных оперативного и бухгалтерского учета и других рабочих документах предприятия, на базе которого осуществляется анализ. В этом разделе следует обозначить рамки анализа, выявить тенденции развития изучаемых процессов, недостатки и отклоне</w:t>
      </w:r>
      <w:r w:rsidRPr="002E77DF">
        <w:rPr>
          <w:sz w:val="28"/>
          <w:szCs w:val="28"/>
        </w:rPr>
        <w:softHyphen/>
        <w:t>ния от требований, предъявляемых на современном этапе к ком</w:t>
      </w:r>
      <w:r w:rsidRPr="002E77DF">
        <w:rPr>
          <w:sz w:val="28"/>
          <w:szCs w:val="28"/>
        </w:rPr>
        <w:softHyphen/>
        <w:t>мерческой деятельности предприятия. Однако задача анализа не сводится только к выявлению недостатков, необходимо отразить положительные стороны, что позволит представить рассматривае</w:t>
      </w:r>
      <w:r w:rsidRPr="002E77DF">
        <w:rPr>
          <w:sz w:val="28"/>
          <w:szCs w:val="28"/>
        </w:rPr>
        <w:softHyphen/>
        <w:t>мые процессы во всем их многообразии и всеобщей связи. При на</w:t>
      </w:r>
      <w:r w:rsidRPr="002E77DF">
        <w:rPr>
          <w:sz w:val="28"/>
          <w:szCs w:val="28"/>
        </w:rPr>
        <w:softHyphen/>
        <w:t>писании этого раздела следует полнее использовать знания, приоб</w:t>
      </w:r>
      <w:r w:rsidRPr="002E77DF">
        <w:rPr>
          <w:sz w:val="28"/>
          <w:szCs w:val="28"/>
        </w:rPr>
        <w:softHyphen/>
        <w:t>ретенные при изучении профессиональных модулей</w:t>
      </w:r>
      <w:r w:rsidRPr="0095051E">
        <w:rPr>
          <w:sz w:val="28"/>
          <w:szCs w:val="28"/>
        </w:rPr>
        <w:t xml:space="preserve">: </w:t>
      </w:r>
    </w:p>
    <w:p w14:paraId="558C172C" w14:textId="77777777" w:rsidR="002547B3" w:rsidRPr="002547B3" w:rsidRDefault="002547B3" w:rsidP="002547B3">
      <w:pPr>
        <w:ind w:hanging="5"/>
        <w:rPr>
          <w:sz w:val="28"/>
          <w:szCs w:val="28"/>
        </w:rPr>
      </w:pPr>
      <w:r w:rsidRPr="002547B3">
        <w:rPr>
          <w:sz w:val="28"/>
          <w:szCs w:val="28"/>
        </w:rPr>
        <w:t>ПМ.01Разработкамодулейпрограммногообеспечениядля компьютерных систем</w:t>
      </w:r>
    </w:p>
    <w:p w14:paraId="7A61C567" w14:textId="77777777" w:rsidR="002547B3" w:rsidRPr="002547B3" w:rsidRDefault="002547B3" w:rsidP="002547B3">
      <w:pPr>
        <w:ind w:firstLine="5"/>
        <w:rPr>
          <w:sz w:val="28"/>
          <w:szCs w:val="28"/>
        </w:rPr>
      </w:pPr>
      <w:r w:rsidRPr="002547B3">
        <w:rPr>
          <w:sz w:val="28"/>
          <w:szCs w:val="28"/>
        </w:rPr>
        <w:t xml:space="preserve">ПМ.02Осуществлениеинтеграциипрограммныхмодулей </w:t>
      </w:r>
    </w:p>
    <w:p w14:paraId="13DEF921" w14:textId="77777777" w:rsidR="002547B3" w:rsidRPr="002547B3" w:rsidRDefault="002547B3" w:rsidP="002547B3">
      <w:pPr>
        <w:spacing w:before="4" w:line="264" w:lineRule="auto"/>
        <w:ind w:right="1604" w:firstLine="5"/>
        <w:rPr>
          <w:sz w:val="28"/>
          <w:szCs w:val="28"/>
        </w:rPr>
      </w:pPr>
      <w:r w:rsidRPr="002547B3">
        <w:rPr>
          <w:sz w:val="28"/>
          <w:szCs w:val="28"/>
        </w:rPr>
        <w:t>ПМ.04 Сопровождение и обслуживание программного обеспечения компьютерных систем</w:t>
      </w:r>
    </w:p>
    <w:p w14:paraId="6C083270" w14:textId="77777777" w:rsidR="002547B3" w:rsidRPr="002547B3" w:rsidRDefault="002547B3" w:rsidP="002547B3">
      <w:pPr>
        <w:spacing w:line="275" w:lineRule="exact"/>
        <w:rPr>
          <w:sz w:val="28"/>
          <w:szCs w:val="28"/>
        </w:rPr>
      </w:pPr>
      <w:r w:rsidRPr="002547B3">
        <w:rPr>
          <w:sz w:val="28"/>
          <w:szCs w:val="28"/>
        </w:rPr>
        <w:t>ПМ.11 Разработка, администрирование и защита баз</w:t>
      </w:r>
      <w:r w:rsidRPr="002547B3">
        <w:rPr>
          <w:spacing w:val="-2"/>
          <w:sz w:val="28"/>
          <w:szCs w:val="28"/>
        </w:rPr>
        <w:t xml:space="preserve"> данных</w:t>
      </w:r>
    </w:p>
    <w:p w14:paraId="18B107CA" w14:textId="77777777" w:rsidR="00583F8C" w:rsidRPr="002E77DF" w:rsidRDefault="00583F8C" w:rsidP="0095051E">
      <w:pPr>
        <w:jc w:val="both"/>
        <w:rPr>
          <w:sz w:val="28"/>
          <w:szCs w:val="28"/>
        </w:rPr>
      </w:pPr>
      <w:r w:rsidRPr="002E77DF">
        <w:rPr>
          <w:sz w:val="28"/>
          <w:szCs w:val="28"/>
        </w:rPr>
        <w:t xml:space="preserve"> Применение всех современных способов и приемов анализа позволит провести правильное, гра</w:t>
      </w:r>
      <w:r w:rsidRPr="002E77DF">
        <w:rPr>
          <w:sz w:val="28"/>
          <w:szCs w:val="28"/>
        </w:rPr>
        <w:softHyphen/>
        <w:t>мотное исследование коммерческой деятельности предприятия и сделать логически обоснованные выводы, дать предложения и практические рекомендации.</w:t>
      </w:r>
    </w:p>
    <w:p w14:paraId="5A848030" w14:textId="77777777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t>Рекомендательный раздел</w:t>
      </w:r>
      <w:r w:rsidRPr="002E77DF">
        <w:rPr>
          <w:sz w:val="28"/>
          <w:szCs w:val="28"/>
        </w:rPr>
        <w:t xml:space="preserve"> отчета содержит основные на</w:t>
      </w:r>
      <w:r w:rsidRPr="002E77DF">
        <w:rPr>
          <w:sz w:val="28"/>
          <w:szCs w:val="28"/>
        </w:rPr>
        <w:softHyphen/>
        <w:t>правления и перспективы решения проблемы. Целесообразность внедрения того или иного предложения наряду с аргументирован</w:t>
      </w:r>
      <w:r w:rsidRPr="002E77DF">
        <w:rPr>
          <w:sz w:val="28"/>
          <w:szCs w:val="28"/>
        </w:rPr>
        <w:softHyphen/>
        <w:t>ным изложением его сущности должна быть подкреплена технико- экономическим обоснованием.</w:t>
      </w:r>
    </w:p>
    <w:p w14:paraId="283686EF" w14:textId="77777777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t>В заключении</w:t>
      </w:r>
      <w:r w:rsidRPr="002E77DF">
        <w:rPr>
          <w:sz w:val="28"/>
          <w:szCs w:val="28"/>
        </w:rPr>
        <w:t xml:space="preserve"> кратко, но </w:t>
      </w:r>
      <w:r w:rsidR="00C879E1" w:rsidRPr="002E77DF">
        <w:rPr>
          <w:sz w:val="28"/>
          <w:szCs w:val="28"/>
        </w:rPr>
        <w:t>аргументировано</w:t>
      </w:r>
      <w:r w:rsidRPr="002E77DF">
        <w:rPr>
          <w:sz w:val="28"/>
          <w:szCs w:val="28"/>
        </w:rPr>
        <w:t xml:space="preserve"> излагаются ос</w:t>
      </w:r>
      <w:r w:rsidRPr="002E77DF">
        <w:rPr>
          <w:sz w:val="28"/>
          <w:szCs w:val="28"/>
        </w:rPr>
        <w:softHyphen/>
        <w:t>новные выводы, полученные в ходе анализа коммерческой дея</w:t>
      </w:r>
      <w:r w:rsidRPr="002E77DF">
        <w:rPr>
          <w:sz w:val="28"/>
          <w:szCs w:val="28"/>
        </w:rPr>
        <w:softHyphen/>
        <w:t>тельности предприятия, и предложения, направленные на совер</w:t>
      </w:r>
      <w:r w:rsidRPr="002E77DF">
        <w:rPr>
          <w:sz w:val="28"/>
          <w:szCs w:val="28"/>
        </w:rPr>
        <w:softHyphen/>
        <w:t>шенствование существующей практики, а также дается оценка сте</w:t>
      </w:r>
      <w:r w:rsidRPr="002E77DF">
        <w:rPr>
          <w:sz w:val="28"/>
          <w:szCs w:val="28"/>
        </w:rPr>
        <w:softHyphen/>
        <w:t>пени выполнения поставленной задачи.</w:t>
      </w:r>
    </w:p>
    <w:p w14:paraId="4EE33BF7" w14:textId="77777777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t>Библиографический список</w:t>
      </w:r>
      <w:r w:rsidRPr="002E77DF">
        <w:rPr>
          <w:sz w:val="28"/>
          <w:szCs w:val="28"/>
        </w:rPr>
        <w:t xml:space="preserve"> составляется в соответствии со стандартами, он включает литературу, которой пользовался автор при написании отчета.</w:t>
      </w:r>
    </w:p>
    <w:p w14:paraId="7E8054F5" w14:textId="77777777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i/>
          <w:iCs/>
          <w:sz w:val="28"/>
          <w:szCs w:val="28"/>
        </w:rPr>
        <w:lastRenderedPageBreak/>
        <w:t>В приложениях</w:t>
      </w:r>
      <w:r w:rsidRPr="002E77DF">
        <w:rPr>
          <w:sz w:val="28"/>
          <w:szCs w:val="28"/>
        </w:rPr>
        <w:t xml:space="preserve"> следует помещать вспомогательные мате</w:t>
      </w:r>
      <w:r w:rsidRPr="002E77DF">
        <w:rPr>
          <w:sz w:val="28"/>
          <w:szCs w:val="28"/>
        </w:rPr>
        <w:softHyphen/>
        <w:t>риалы, к которым относятся: промежуточные расчеты, таблицы вспомогательных цифровых данных, иллюстрации вспомогатель</w:t>
      </w:r>
      <w:r w:rsidRPr="002E77DF">
        <w:rPr>
          <w:sz w:val="28"/>
          <w:szCs w:val="28"/>
        </w:rPr>
        <w:softHyphen/>
        <w:t>ного характера, учредительные документы, инструкции, заполнен</w:t>
      </w:r>
      <w:r w:rsidRPr="002E77DF">
        <w:rPr>
          <w:sz w:val="28"/>
          <w:szCs w:val="28"/>
        </w:rPr>
        <w:softHyphen/>
        <w:t>ные формы отчетности, договора и другие документы и др.</w:t>
      </w:r>
    </w:p>
    <w:p w14:paraId="1C48403B" w14:textId="77777777" w:rsidR="00583F8C" w:rsidRPr="002E77DF" w:rsidRDefault="00583F8C" w:rsidP="00583F8C">
      <w:pPr>
        <w:ind w:firstLine="709"/>
        <w:jc w:val="both"/>
        <w:rPr>
          <w:sz w:val="28"/>
          <w:szCs w:val="28"/>
        </w:rPr>
      </w:pPr>
      <w:r w:rsidRPr="002E77DF">
        <w:rPr>
          <w:sz w:val="28"/>
          <w:szCs w:val="28"/>
        </w:rPr>
        <w:t>Однако таблицы, содержащие основные материалы для про</w:t>
      </w:r>
      <w:r w:rsidRPr="002E77DF">
        <w:rPr>
          <w:sz w:val="28"/>
          <w:szCs w:val="28"/>
        </w:rPr>
        <w:softHyphen/>
        <w:t>ведения анализа коммерческой деятельности предприятия, поме</w:t>
      </w:r>
      <w:r w:rsidRPr="002E77DF">
        <w:rPr>
          <w:sz w:val="28"/>
          <w:szCs w:val="28"/>
        </w:rPr>
        <w:softHyphen/>
        <w:t>щаются в тексте в соответствии с логикой изложения и должны быть проанализированы в основной части отчета.</w:t>
      </w:r>
    </w:p>
    <w:p w14:paraId="1AD4C96A" w14:textId="77777777" w:rsidR="00583F8C" w:rsidRPr="00D44441" w:rsidRDefault="00583F8C" w:rsidP="00583F8C">
      <w:pPr>
        <w:ind w:firstLine="709"/>
        <w:jc w:val="both"/>
        <w:rPr>
          <w:b/>
          <w:bCs/>
          <w:sz w:val="28"/>
          <w:szCs w:val="28"/>
        </w:rPr>
      </w:pPr>
    </w:p>
    <w:p w14:paraId="703FA0E6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b/>
          <w:bCs/>
          <w:sz w:val="28"/>
          <w:szCs w:val="28"/>
        </w:rPr>
        <w:t xml:space="preserve"> Требования к оформлению отчета</w:t>
      </w:r>
    </w:p>
    <w:p w14:paraId="540C9D00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Общие требования</w:t>
      </w:r>
    </w:p>
    <w:p w14:paraId="02EFF62D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Отчет о практике выполняется на компьютере, на одной сто</w:t>
      </w:r>
      <w:r w:rsidRPr="00D44441">
        <w:rPr>
          <w:sz w:val="28"/>
          <w:szCs w:val="28"/>
        </w:rPr>
        <w:softHyphen/>
        <w:t xml:space="preserve">роне листа бумаги формата А4 (210x297 мм). Шрифт </w:t>
      </w:r>
      <w:r w:rsidRPr="00D44441">
        <w:rPr>
          <w:sz w:val="28"/>
          <w:szCs w:val="28"/>
          <w:lang w:val="en-US" w:eastAsia="en-US"/>
        </w:rPr>
        <w:t>TimesNewRoman</w:t>
      </w:r>
      <w:r w:rsidRPr="00D44441">
        <w:rPr>
          <w:sz w:val="28"/>
          <w:szCs w:val="28"/>
          <w:lang w:eastAsia="en-US"/>
        </w:rPr>
        <w:t xml:space="preserve">, </w:t>
      </w:r>
      <w:r w:rsidRPr="00D44441">
        <w:rPr>
          <w:sz w:val="28"/>
          <w:szCs w:val="28"/>
        </w:rPr>
        <w:t>размер - 14, интервал между строками полуторный, абзацы - 15... 17 мм.</w:t>
      </w:r>
    </w:p>
    <w:p w14:paraId="4AC3C269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Необходимо соблюдать следующие размеры полей:</w:t>
      </w:r>
    </w:p>
    <w:p w14:paraId="53061A7A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левое - 25 мм;</w:t>
      </w:r>
    </w:p>
    <w:p w14:paraId="2C328D1E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правое - 16 мм;</w:t>
      </w:r>
    </w:p>
    <w:p w14:paraId="2A5C86BA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верхнее - 20 мм;</w:t>
      </w:r>
    </w:p>
    <w:p w14:paraId="3AA94458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нижнее - 25 мм.</w:t>
      </w:r>
    </w:p>
    <w:p w14:paraId="0AAFB558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При наборе текста необходимо соблюдать равномерную плотность, контрастность и четкость изображения.</w:t>
      </w:r>
    </w:p>
    <w:p w14:paraId="11CCAE7D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Текст отчета делят на разделы и подразделы. Каждый раздел следует начинать с новой страницы, в т.ч. введение, заключение, библиографический список, приложения. Названия разделов долж</w:t>
      </w:r>
      <w:r w:rsidRPr="00D44441">
        <w:rPr>
          <w:sz w:val="28"/>
          <w:szCs w:val="28"/>
        </w:rPr>
        <w:softHyphen/>
        <w:t>ны полностью соответствовать пунктам плана.</w:t>
      </w:r>
    </w:p>
    <w:p w14:paraId="744EA9C1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Заголовки разделов пишутся прописными буквами, заголов</w:t>
      </w:r>
      <w:r w:rsidRPr="00D44441">
        <w:rPr>
          <w:sz w:val="28"/>
          <w:szCs w:val="28"/>
        </w:rPr>
        <w:softHyphen/>
        <w:t>ки подразделов - строчными, кроме первой прописной буквы. В конце заголовка точка не ставится. Если заголовок состоит из двух и более предложений, то точки ставятся только между ними. В за</w:t>
      </w:r>
      <w:r w:rsidRPr="00D44441">
        <w:rPr>
          <w:sz w:val="28"/>
          <w:szCs w:val="28"/>
        </w:rPr>
        <w:softHyphen/>
        <w:t>головках не допускаются переносы и подчеркивания.</w:t>
      </w:r>
    </w:p>
    <w:p w14:paraId="08D341BC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Расстояние между заголовком и текстом при выполнении работы на компьютере должно быть равно 3 интервалам. Расстоя</w:t>
      </w:r>
      <w:r w:rsidRPr="00D44441">
        <w:rPr>
          <w:sz w:val="28"/>
          <w:szCs w:val="28"/>
        </w:rPr>
        <w:softHyphen/>
        <w:t>ние между заголовками раздела и подраздела - 2 интервала.</w:t>
      </w:r>
    </w:p>
    <w:p w14:paraId="2B8D7D13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Страницы отчета нумеруются арабскими цифрами вверху по центру. Нумерация страниц начинается со второй страницы введе</w:t>
      </w:r>
      <w:r w:rsidRPr="00D44441">
        <w:rPr>
          <w:sz w:val="28"/>
          <w:szCs w:val="28"/>
        </w:rPr>
        <w:softHyphen/>
        <w:t>ния (титульный лист, содержание и первая страница введения не нумеруются, но включаются в общую нумерацию).</w:t>
      </w:r>
    </w:p>
    <w:p w14:paraId="6E040915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Рисунки и таблицы</w:t>
      </w:r>
    </w:p>
    <w:p w14:paraId="2BDD59E6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Иллюстрации (графики, схемы, диаграммы, рисунки) следу</w:t>
      </w:r>
      <w:r w:rsidRPr="00D44441">
        <w:rPr>
          <w:sz w:val="28"/>
          <w:szCs w:val="28"/>
        </w:rPr>
        <w:softHyphen/>
        <w:t>ет располагать в тексте после их первого упоминания.</w:t>
      </w:r>
    </w:p>
    <w:p w14:paraId="65CE9C5A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Все иллюстрации именуются в тексте рисунками. Нумера</w:t>
      </w:r>
      <w:r w:rsidRPr="00D44441">
        <w:rPr>
          <w:sz w:val="28"/>
          <w:szCs w:val="28"/>
        </w:rPr>
        <w:softHyphen/>
        <w:t>ция рисунков может быть сквозной или осуществляться в пределах раздела или подраздела. Например: «Рис. 1» или «Рис. 1.1».</w:t>
      </w:r>
    </w:p>
    <w:p w14:paraId="425113B1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Цифровой материал может быть оформлен в виде таблицы. Ссылка на таблицу в тексте обязательна. Например: как видно из таблицы 2.1...</w:t>
      </w:r>
    </w:p>
    <w:p w14:paraId="3B6D55D4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Таблицу, в зависимости от ее размера, помещают под тек</w:t>
      </w:r>
      <w:r w:rsidRPr="00D44441">
        <w:rPr>
          <w:sz w:val="28"/>
          <w:szCs w:val="28"/>
        </w:rPr>
        <w:softHyphen/>
        <w:t>стом, в котором впервые дана ссылка на нее, или на следующей странице. Номера таблиц формируются аналогично номерам ри</w:t>
      </w:r>
      <w:r w:rsidRPr="00D44441">
        <w:rPr>
          <w:sz w:val="28"/>
          <w:szCs w:val="28"/>
        </w:rPr>
        <w:softHyphen/>
        <w:t>сунков.</w:t>
      </w:r>
    </w:p>
    <w:p w14:paraId="6C826866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lastRenderedPageBreak/>
        <w:t>Кроме тематического (отражающего содержание) заголовка, таблица должна иметь нумерационный заголовок. Для этого над таблицей в правом верхнем углу размещается слово «Таблица» с указанием ее номера. Например:</w:t>
      </w:r>
    </w:p>
    <w:p w14:paraId="61EC0EB5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</w:p>
    <w:p w14:paraId="37FD271F" w14:textId="77777777" w:rsidR="00583F8C" w:rsidRPr="00D44441" w:rsidRDefault="00583F8C" w:rsidP="00583F8C">
      <w:pPr>
        <w:ind w:firstLine="709"/>
        <w:jc w:val="right"/>
        <w:rPr>
          <w:sz w:val="28"/>
          <w:szCs w:val="28"/>
        </w:rPr>
      </w:pPr>
      <w:r w:rsidRPr="00D44441">
        <w:rPr>
          <w:sz w:val="28"/>
          <w:szCs w:val="28"/>
        </w:rPr>
        <w:t>Таблица 2.1</w:t>
      </w:r>
    </w:p>
    <w:p w14:paraId="05D2A349" w14:textId="77777777" w:rsidR="00583F8C" w:rsidRPr="00D44441" w:rsidRDefault="00583F8C" w:rsidP="00583F8C">
      <w:pPr>
        <w:ind w:firstLine="709"/>
        <w:jc w:val="center"/>
        <w:rPr>
          <w:sz w:val="28"/>
          <w:szCs w:val="28"/>
        </w:rPr>
      </w:pPr>
      <w:r w:rsidRPr="00D44441">
        <w:rPr>
          <w:sz w:val="28"/>
          <w:szCs w:val="28"/>
        </w:rPr>
        <w:t>Показатели оценки эффективности коммерческой деятельности предприятия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3"/>
        <w:gridCol w:w="1090"/>
        <w:gridCol w:w="1085"/>
        <w:gridCol w:w="1075"/>
        <w:gridCol w:w="1094"/>
      </w:tblGrid>
      <w:tr w:rsidR="00583F8C" w:rsidRPr="00D44441" w14:paraId="08DAD517" w14:textId="77777777" w:rsidTr="000608BF">
        <w:trPr>
          <w:trHeight w:val="226"/>
          <w:jc w:val="center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CEE4E2" w14:textId="77777777" w:rsidR="00583F8C" w:rsidRPr="00D44441" w:rsidRDefault="00583F8C" w:rsidP="000608BF">
            <w:pPr>
              <w:jc w:val="center"/>
            </w:pPr>
            <w:r w:rsidRPr="00D44441">
              <w:t>Показатель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FA93D" w14:textId="77777777" w:rsidR="00583F8C" w:rsidRPr="00D44441" w:rsidRDefault="00583F8C" w:rsidP="000608BF">
            <w:pPr>
              <w:jc w:val="center"/>
            </w:pPr>
            <w:r w:rsidRPr="00D44441">
              <w:t>Год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C5BCE" w14:textId="77777777" w:rsidR="00583F8C" w:rsidRPr="00D44441" w:rsidRDefault="00583F8C" w:rsidP="000608BF">
            <w:pPr>
              <w:jc w:val="center"/>
            </w:pPr>
            <w:r w:rsidRPr="00D44441">
              <w:t>Отклонение</w:t>
            </w:r>
          </w:p>
        </w:tc>
      </w:tr>
      <w:tr w:rsidR="00583F8C" w:rsidRPr="00D44441" w14:paraId="73D63387" w14:textId="77777777" w:rsidTr="000608BF">
        <w:trPr>
          <w:trHeight w:val="216"/>
          <w:jc w:val="center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D925F" w14:textId="77777777" w:rsidR="00583F8C" w:rsidRPr="00D44441" w:rsidRDefault="00583F8C" w:rsidP="000608BF"/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551722" w14:textId="77777777" w:rsidR="00583F8C" w:rsidRPr="00D44441" w:rsidRDefault="00583F8C" w:rsidP="000608BF">
            <w:pPr>
              <w:jc w:val="center"/>
            </w:pPr>
            <w:r w:rsidRPr="00D44441">
              <w:t>базисный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55E46" w14:textId="77777777" w:rsidR="00583F8C" w:rsidRPr="00D44441" w:rsidRDefault="00583F8C" w:rsidP="000608BF">
            <w:pPr>
              <w:jc w:val="center"/>
            </w:pPr>
            <w:r w:rsidRPr="00D44441">
              <w:t>отчетный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E84FD" w14:textId="77777777" w:rsidR="00583F8C" w:rsidRPr="00D44441" w:rsidRDefault="00583F8C" w:rsidP="000608BF">
            <w:pPr>
              <w:jc w:val="center"/>
            </w:pPr>
            <w:r w:rsidRPr="00D44441">
              <w:t>в сумме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0A490" w14:textId="77777777" w:rsidR="00583F8C" w:rsidRPr="00D44441" w:rsidRDefault="00583F8C" w:rsidP="000608BF">
            <w:pPr>
              <w:jc w:val="center"/>
            </w:pPr>
            <w:r w:rsidRPr="00D44441">
              <w:t>в%</w:t>
            </w:r>
          </w:p>
        </w:tc>
      </w:tr>
      <w:tr w:rsidR="00583F8C" w:rsidRPr="00D44441" w14:paraId="00E0413B" w14:textId="77777777" w:rsidTr="000608BF">
        <w:trPr>
          <w:trHeight w:val="216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3AEC3" w14:textId="77777777" w:rsidR="00583F8C" w:rsidRPr="00D44441" w:rsidRDefault="00583F8C" w:rsidP="000608BF">
            <w:pPr>
              <w:jc w:val="center"/>
            </w:pPr>
            <w:r w:rsidRPr="00D44441"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5D45E43" w14:textId="77777777" w:rsidR="00583F8C" w:rsidRPr="00D44441" w:rsidRDefault="00583F8C" w:rsidP="000608BF">
            <w:pPr>
              <w:jc w:val="center"/>
            </w:pPr>
            <w:r w:rsidRPr="00D44441"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0E7B6" w14:textId="77777777" w:rsidR="00583F8C" w:rsidRPr="00D44441" w:rsidRDefault="00583F8C" w:rsidP="000608BF">
            <w:pPr>
              <w:jc w:val="center"/>
            </w:pPr>
            <w:r w:rsidRPr="00D44441"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613DF" w14:textId="77777777" w:rsidR="00583F8C" w:rsidRPr="00D44441" w:rsidRDefault="00583F8C" w:rsidP="000608BF">
            <w:pPr>
              <w:jc w:val="center"/>
            </w:pPr>
            <w:r w:rsidRPr="00D44441"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53B48" w14:textId="77777777" w:rsidR="00583F8C" w:rsidRPr="00D44441" w:rsidRDefault="00583F8C" w:rsidP="000608BF">
            <w:pPr>
              <w:jc w:val="center"/>
            </w:pPr>
            <w:r w:rsidRPr="00D44441">
              <w:t>5</w:t>
            </w:r>
          </w:p>
        </w:tc>
      </w:tr>
      <w:tr w:rsidR="00583F8C" w:rsidRPr="00D44441" w14:paraId="01410159" w14:textId="77777777" w:rsidTr="000608BF">
        <w:trPr>
          <w:trHeight w:val="230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32284" w14:textId="77777777" w:rsidR="00583F8C" w:rsidRPr="00D44441" w:rsidRDefault="00583F8C" w:rsidP="000608BF"/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FF0A1" w14:textId="77777777" w:rsidR="00583F8C" w:rsidRPr="00D44441" w:rsidRDefault="00583F8C" w:rsidP="000608BF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F2B26" w14:textId="77777777" w:rsidR="00583F8C" w:rsidRPr="00D44441" w:rsidRDefault="00583F8C" w:rsidP="000608BF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748C4" w14:textId="77777777" w:rsidR="00583F8C" w:rsidRPr="00D44441" w:rsidRDefault="00583F8C" w:rsidP="000608BF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F59B3" w14:textId="77777777" w:rsidR="00583F8C" w:rsidRPr="00D44441" w:rsidRDefault="00583F8C" w:rsidP="000608BF"/>
        </w:tc>
      </w:tr>
    </w:tbl>
    <w:p w14:paraId="35DD543A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Если таблица занимает более одной страницы, над ее про</w:t>
      </w:r>
      <w:r w:rsidRPr="00D44441">
        <w:rPr>
          <w:sz w:val="28"/>
          <w:szCs w:val="28"/>
        </w:rPr>
        <w:softHyphen/>
        <w:t>должением ставится заголовок «Продолжение табл. 2.1» (если таб</w:t>
      </w:r>
      <w:r w:rsidRPr="00D44441">
        <w:rPr>
          <w:sz w:val="28"/>
          <w:szCs w:val="28"/>
        </w:rPr>
        <w:softHyphen/>
        <w:t>лица не заканчивается) или «Окончание табл. 2.1» (если таблица завершается). В этом случае вместо заголовочной части переносят строку с номерами граф. Например:</w:t>
      </w:r>
    </w:p>
    <w:p w14:paraId="06F504F3" w14:textId="77777777" w:rsidR="00583F8C" w:rsidRDefault="00583F8C" w:rsidP="00583F8C">
      <w:pPr>
        <w:spacing w:after="240" w:line="254" w:lineRule="exact"/>
        <w:ind w:left="4460"/>
        <w:rPr>
          <w:sz w:val="21"/>
          <w:szCs w:val="21"/>
        </w:rPr>
      </w:pPr>
    </w:p>
    <w:p w14:paraId="00CB8EFC" w14:textId="77777777" w:rsidR="00583F8C" w:rsidRPr="00D44441" w:rsidRDefault="00583F8C" w:rsidP="00583F8C">
      <w:pPr>
        <w:ind w:firstLine="709"/>
        <w:jc w:val="right"/>
        <w:rPr>
          <w:sz w:val="28"/>
          <w:szCs w:val="28"/>
        </w:rPr>
      </w:pPr>
      <w:r w:rsidRPr="00D44441">
        <w:rPr>
          <w:sz w:val="28"/>
          <w:szCs w:val="28"/>
        </w:rPr>
        <w:t>Продолжение табл. 2.1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1008"/>
        <w:gridCol w:w="1123"/>
        <w:gridCol w:w="1109"/>
        <w:gridCol w:w="1094"/>
      </w:tblGrid>
      <w:tr w:rsidR="00583F8C" w:rsidRPr="00D44441" w14:paraId="52CB9A86" w14:textId="77777777" w:rsidTr="000608BF">
        <w:trPr>
          <w:trHeight w:val="230"/>
          <w:jc w:val="center"/>
        </w:trPr>
        <w:tc>
          <w:tcPr>
            <w:tcW w:w="2362" w:type="dxa"/>
            <w:shd w:val="clear" w:color="auto" w:fill="FFFFFF"/>
          </w:tcPr>
          <w:p w14:paraId="1C390F93" w14:textId="77777777" w:rsidR="00583F8C" w:rsidRPr="00D44441" w:rsidRDefault="00583F8C" w:rsidP="000608BF">
            <w:pPr>
              <w:jc w:val="center"/>
            </w:pPr>
            <w:r w:rsidRPr="00D44441">
              <w:t>1</w:t>
            </w:r>
          </w:p>
        </w:tc>
        <w:tc>
          <w:tcPr>
            <w:tcW w:w="1008" w:type="dxa"/>
            <w:shd w:val="clear" w:color="auto" w:fill="FFFFFF"/>
          </w:tcPr>
          <w:p w14:paraId="54172C74" w14:textId="77777777" w:rsidR="00583F8C" w:rsidRPr="00D44441" w:rsidRDefault="00583F8C" w:rsidP="000608BF">
            <w:pPr>
              <w:jc w:val="center"/>
            </w:pPr>
            <w:r w:rsidRPr="00D44441">
              <w:t>2</w:t>
            </w:r>
          </w:p>
        </w:tc>
        <w:tc>
          <w:tcPr>
            <w:tcW w:w="1123" w:type="dxa"/>
            <w:shd w:val="clear" w:color="auto" w:fill="FFFFFF"/>
          </w:tcPr>
          <w:p w14:paraId="1811505F" w14:textId="77777777" w:rsidR="00583F8C" w:rsidRPr="00D44441" w:rsidRDefault="00583F8C" w:rsidP="000608BF">
            <w:pPr>
              <w:jc w:val="center"/>
            </w:pPr>
            <w:r w:rsidRPr="00D44441">
              <w:t>3</w:t>
            </w:r>
          </w:p>
        </w:tc>
        <w:tc>
          <w:tcPr>
            <w:tcW w:w="1109" w:type="dxa"/>
            <w:shd w:val="clear" w:color="auto" w:fill="FFFFFF"/>
          </w:tcPr>
          <w:p w14:paraId="6B450FCC" w14:textId="77777777" w:rsidR="00583F8C" w:rsidRPr="00D44441" w:rsidRDefault="00583F8C" w:rsidP="000608BF">
            <w:pPr>
              <w:jc w:val="center"/>
            </w:pPr>
            <w:r w:rsidRPr="00D44441">
              <w:t>4</w:t>
            </w:r>
          </w:p>
        </w:tc>
        <w:tc>
          <w:tcPr>
            <w:tcW w:w="1094" w:type="dxa"/>
            <w:shd w:val="clear" w:color="auto" w:fill="FFFFFF"/>
          </w:tcPr>
          <w:p w14:paraId="537BE34B" w14:textId="77777777" w:rsidR="00583F8C" w:rsidRPr="00D44441" w:rsidRDefault="00583F8C" w:rsidP="000608BF">
            <w:pPr>
              <w:jc w:val="center"/>
            </w:pPr>
            <w:r w:rsidRPr="00D44441">
              <w:t>5</w:t>
            </w:r>
          </w:p>
        </w:tc>
      </w:tr>
      <w:tr w:rsidR="00583F8C" w:rsidRPr="00D44441" w14:paraId="4E086209" w14:textId="77777777" w:rsidTr="000608BF">
        <w:trPr>
          <w:trHeight w:val="230"/>
          <w:jc w:val="center"/>
        </w:trPr>
        <w:tc>
          <w:tcPr>
            <w:tcW w:w="2362" w:type="dxa"/>
            <w:shd w:val="clear" w:color="auto" w:fill="FFFFFF"/>
          </w:tcPr>
          <w:p w14:paraId="67F3DE32" w14:textId="77777777" w:rsidR="00583F8C" w:rsidRPr="00D44441" w:rsidRDefault="00583F8C" w:rsidP="000608BF"/>
        </w:tc>
        <w:tc>
          <w:tcPr>
            <w:tcW w:w="1008" w:type="dxa"/>
            <w:shd w:val="clear" w:color="auto" w:fill="FFFFFF"/>
          </w:tcPr>
          <w:p w14:paraId="11A00400" w14:textId="77777777" w:rsidR="00583F8C" w:rsidRPr="00D44441" w:rsidRDefault="00583F8C" w:rsidP="000608BF"/>
        </w:tc>
        <w:tc>
          <w:tcPr>
            <w:tcW w:w="1123" w:type="dxa"/>
            <w:shd w:val="clear" w:color="auto" w:fill="FFFFFF"/>
          </w:tcPr>
          <w:p w14:paraId="42C633B0" w14:textId="77777777" w:rsidR="00583F8C" w:rsidRPr="00D44441" w:rsidRDefault="00583F8C" w:rsidP="000608BF"/>
        </w:tc>
        <w:tc>
          <w:tcPr>
            <w:tcW w:w="1109" w:type="dxa"/>
            <w:shd w:val="clear" w:color="auto" w:fill="FFFFFF"/>
          </w:tcPr>
          <w:p w14:paraId="48B9CFE9" w14:textId="77777777" w:rsidR="00583F8C" w:rsidRPr="00D44441" w:rsidRDefault="00583F8C" w:rsidP="000608BF"/>
        </w:tc>
        <w:tc>
          <w:tcPr>
            <w:tcW w:w="1094" w:type="dxa"/>
            <w:shd w:val="clear" w:color="auto" w:fill="FFFFFF"/>
          </w:tcPr>
          <w:p w14:paraId="1B6A09D8" w14:textId="77777777" w:rsidR="00583F8C" w:rsidRPr="00D44441" w:rsidRDefault="00583F8C" w:rsidP="000608BF"/>
        </w:tc>
      </w:tr>
    </w:tbl>
    <w:p w14:paraId="32A5C072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Формулы</w:t>
      </w:r>
    </w:p>
    <w:p w14:paraId="1BD4B2B4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 xml:space="preserve">Для вывода формул целесообразно использовать редакторы формул </w:t>
      </w:r>
      <w:r w:rsidRPr="00D44441">
        <w:rPr>
          <w:sz w:val="28"/>
          <w:szCs w:val="28"/>
          <w:lang w:eastAsia="en-US"/>
        </w:rPr>
        <w:t>(</w:t>
      </w:r>
      <w:r w:rsidRPr="00D44441">
        <w:rPr>
          <w:sz w:val="28"/>
          <w:szCs w:val="28"/>
          <w:lang w:val="en-US" w:eastAsia="en-US"/>
        </w:rPr>
        <w:t>MicrosoftEquation</w:t>
      </w:r>
      <w:r w:rsidRPr="00D44441">
        <w:rPr>
          <w:sz w:val="28"/>
          <w:szCs w:val="28"/>
        </w:rPr>
        <w:t xml:space="preserve">3.0 или </w:t>
      </w:r>
      <w:r w:rsidRPr="00D44441">
        <w:rPr>
          <w:sz w:val="28"/>
          <w:szCs w:val="28"/>
          <w:lang w:val="en-US" w:eastAsia="en-US"/>
        </w:rPr>
        <w:t>MicrosoftMathType</w:t>
      </w:r>
      <w:r w:rsidRPr="00D44441">
        <w:rPr>
          <w:sz w:val="28"/>
          <w:szCs w:val="28"/>
          <w:lang w:eastAsia="en-US"/>
        </w:rPr>
        <w:t>).</w:t>
      </w:r>
    </w:p>
    <w:p w14:paraId="49D85C56" w14:textId="77777777" w:rsidR="00583F8C" w:rsidRPr="00D44441" w:rsidRDefault="00583F8C" w:rsidP="00583F8C">
      <w:pPr>
        <w:pStyle w:val="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Пояснения символов и числовых коэффициентов, входящих в формулу, если они не приведены ранее в тексте, должны быть приведены непосредственно под формулой. Пояснение каждого символа следует давать с новой строки в той последовательности, в которой символы приведены в формуле. Первая строка пояснения должна начинаться со слова «где» без двоеточия после него. Номер формулы ставится у края левого поля, в скобках. Ссылки в тексте также даются в скобках.</w:t>
      </w:r>
    </w:p>
    <w:p w14:paraId="0C5B2AE2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Ссылки</w:t>
      </w:r>
    </w:p>
    <w:p w14:paraId="2088D933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На все приводимые в отчете цифровые данные, цитаты, мне</w:t>
      </w:r>
      <w:r w:rsidRPr="00D44441">
        <w:rPr>
          <w:sz w:val="28"/>
          <w:szCs w:val="28"/>
        </w:rPr>
        <w:softHyphen/>
        <w:t xml:space="preserve">ния авторов должны быть сделаны ссылки (это свидетельствует о научной добросовестности </w:t>
      </w:r>
      <w:r w:rsidR="007A12E9">
        <w:rPr>
          <w:sz w:val="28"/>
          <w:szCs w:val="28"/>
        </w:rPr>
        <w:t>обучающийся</w:t>
      </w:r>
      <w:r w:rsidRPr="00D44441">
        <w:rPr>
          <w:sz w:val="28"/>
          <w:szCs w:val="28"/>
        </w:rPr>
        <w:t>а).</w:t>
      </w:r>
    </w:p>
    <w:p w14:paraId="3D013CBD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Используемый источник может быть указан в конце пред</w:t>
      </w:r>
      <w:r w:rsidRPr="00D44441">
        <w:rPr>
          <w:sz w:val="28"/>
          <w:szCs w:val="28"/>
        </w:rPr>
        <w:softHyphen/>
        <w:t>ложения (или сноской в конце страницы). В тексте в квадратных скобках указывают номер источника (по библиографическому спи</w:t>
      </w:r>
      <w:r w:rsidRPr="00D44441">
        <w:rPr>
          <w:sz w:val="28"/>
          <w:szCs w:val="28"/>
        </w:rPr>
        <w:softHyphen/>
        <w:t>ску), из которого взяты данные. Например: [3] или [3, с. 24].</w:t>
      </w:r>
    </w:p>
    <w:p w14:paraId="7383F5E0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</w:p>
    <w:p w14:paraId="287C7CB3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Библиографическое описание</w:t>
      </w:r>
    </w:p>
    <w:p w14:paraId="4AC8AF46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Сведения о книге должны включать фамилию и инициалы ав</w:t>
      </w:r>
      <w:r w:rsidRPr="00D44441">
        <w:rPr>
          <w:sz w:val="28"/>
          <w:szCs w:val="28"/>
        </w:rPr>
        <w:softHyphen/>
        <w:t>тора в именительном падеже. При наличии трех авторов и более до</w:t>
      </w:r>
      <w:r w:rsidRPr="00D44441">
        <w:rPr>
          <w:sz w:val="28"/>
          <w:szCs w:val="28"/>
        </w:rPr>
        <w:softHyphen/>
        <w:t>пускается указание фамилии и инициалов одного автора с добавле</w:t>
      </w:r>
      <w:r w:rsidRPr="00D44441">
        <w:rPr>
          <w:sz w:val="28"/>
          <w:szCs w:val="28"/>
        </w:rPr>
        <w:softHyphen/>
        <w:t xml:space="preserve">нием «и др.». Заглавие книги, место издания приводятся полностью в именительном падеже, за исключением названий городов: Москва (М.), Санкт-Петербург (СПб.), Ленинград </w:t>
      </w:r>
      <w:r w:rsidRPr="00D44441">
        <w:rPr>
          <w:sz w:val="28"/>
          <w:szCs w:val="28"/>
          <w:lang w:eastAsia="en-US"/>
        </w:rPr>
        <w:t>(</w:t>
      </w:r>
      <w:r w:rsidRPr="00D44441">
        <w:rPr>
          <w:sz w:val="28"/>
          <w:szCs w:val="28"/>
          <w:lang w:val="en-US" w:eastAsia="en-US"/>
        </w:rPr>
        <w:t>J</w:t>
      </w:r>
      <w:r w:rsidRPr="00D44441">
        <w:rPr>
          <w:sz w:val="28"/>
          <w:szCs w:val="28"/>
          <w:lang w:eastAsia="en-US"/>
        </w:rPr>
        <w:t xml:space="preserve">1.), </w:t>
      </w:r>
      <w:r w:rsidRPr="00D44441">
        <w:rPr>
          <w:sz w:val="28"/>
          <w:szCs w:val="28"/>
        </w:rPr>
        <w:t>Нижний Новгород (Н. Новгород), Ростов-на-Дону (Ростов н/Д). Далее указывают на</w:t>
      </w:r>
      <w:r w:rsidRPr="00D44441">
        <w:rPr>
          <w:sz w:val="28"/>
          <w:szCs w:val="28"/>
        </w:rPr>
        <w:softHyphen/>
        <w:t xml:space="preserve">именование издательства, год издания и количество страниц. Например: Панкратов </w:t>
      </w:r>
      <w:proofErr w:type="gramStart"/>
      <w:r w:rsidRPr="00D44441">
        <w:rPr>
          <w:sz w:val="28"/>
          <w:szCs w:val="28"/>
        </w:rPr>
        <w:t>Ф.Г.</w:t>
      </w:r>
      <w:proofErr w:type="gramEnd"/>
      <w:r w:rsidRPr="00D44441">
        <w:rPr>
          <w:sz w:val="28"/>
          <w:szCs w:val="28"/>
        </w:rPr>
        <w:t xml:space="preserve"> Коммерческая деятельность: учебное пособие/ Ф.Г. Панкратов. – М.: Дашков и К, 2006, - 503 с.</w:t>
      </w:r>
    </w:p>
    <w:p w14:paraId="0FF8FEE1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lastRenderedPageBreak/>
        <w:t>При описании статьи после фамилии и инициалов автора указывают название статьи, затем через две косые черты - назва</w:t>
      </w:r>
      <w:r w:rsidRPr="00D44441">
        <w:rPr>
          <w:sz w:val="28"/>
          <w:szCs w:val="28"/>
        </w:rPr>
        <w:softHyphen/>
        <w:t xml:space="preserve">ние сборника или журнала; далее - после тире год издания, номер журнала и страницу. В описании газетных статей указывается год, число и месяц выхода газеты или год и номер издания. </w:t>
      </w:r>
    </w:p>
    <w:p w14:paraId="5E56A72C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 xml:space="preserve">Например: Маслова </w:t>
      </w:r>
      <w:proofErr w:type="gramStart"/>
      <w:r w:rsidRPr="00D44441">
        <w:rPr>
          <w:sz w:val="28"/>
          <w:szCs w:val="28"/>
        </w:rPr>
        <w:t>Е.А.</w:t>
      </w:r>
      <w:proofErr w:type="gramEnd"/>
      <w:r w:rsidRPr="00D44441">
        <w:rPr>
          <w:sz w:val="28"/>
          <w:szCs w:val="28"/>
        </w:rPr>
        <w:t xml:space="preserve"> </w:t>
      </w:r>
      <w:r>
        <w:rPr>
          <w:sz w:val="28"/>
          <w:szCs w:val="28"/>
        </w:rPr>
        <w:t>Бухгалтерская отчетность</w:t>
      </w:r>
      <w:r w:rsidRPr="00D44441">
        <w:rPr>
          <w:sz w:val="28"/>
          <w:szCs w:val="28"/>
        </w:rPr>
        <w:t xml:space="preserve"> / Е.А. Маслова // </w:t>
      </w:r>
      <w:r>
        <w:rPr>
          <w:sz w:val="28"/>
          <w:szCs w:val="28"/>
        </w:rPr>
        <w:t>Гавбух</w:t>
      </w:r>
      <w:r w:rsidRPr="00D44441">
        <w:rPr>
          <w:sz w:val="28"/>
          <w:szCs w:val="28"/>
        </w:rPr>
        <w:t>. - 20</w:t>
      </w:r>
      <w:r>
        <w:rPr>
          <w:sz w:val="28"/>
          <w:szCs w:val="28"/>
        </w:rPr>
        <w:t>14</w:t>
      </w:r>
      <w:r w:rsidRPr="00D44441">
        <w:rPr>
          <w:sz w:val="28"/>
          <w:szCs w:val="28"/>
        </w:rPr>
        <w:t>. - № 7. - С. 74-78.</w:t>
      </w:r>
    </w:p>
    <w:p w14:paraId="3D582DFC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Приложения</w:t>
      </w:r>
    </w:p>
    <w:p w14:paraId="7AE8DEB5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Каждое приложение следует начинать с новой страницы, вверху ее справа ставится нумерационный заголовок. Приложения нумеруются последовательно арабскими цифрами. Например: «Приложение 1».</w:t>
      </w:r>
    </w:p>
    <w:p w14:paraId="52B4AE81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В тексте отчета на все приложения должны быть даны ссыл</w:t>
      </w:r>
      <w:r w:rsidRPr="00D44441">
        <w:rPr>
          <w:sz w:val="28"/>
          <w:szCs w:val="28"/>
        </w:rPr>
        <w:softHyphen/>
        <w:t>ки. Также приложения должны иметь названия.</w:t>
      </w:r>
    </w:p>
    <w:p w14:paraId="7897624D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i/>
          <w:iCs/>
          <w:sz w:val="28"/>
          <w:szCs w:val="28"/>
        </w:rPr>
        <w:t>Стиль изложения</w:t>
      </w:r>
    </w:p>
    <w:p w14:paraId="62A32333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По своему стилевому оформлению отчет о производствен</w:t>
      </w:r>
      <w:r w:rsidRPr="00D44441">
        <w:rPr>
          <w:sz w:val="28"/>
          <w:szCs w:val="28"/>
        </w:rPr>
        <w:softHyphen/>
        <w:t>ной практике должен соответствовать требованиям, предъявляе</w:t>
      </w:r>
      <w:r w:rsidRPr="00D44441">
        <w:rPr>
          <w:sz w:val="28"/>
          <w:szCs w:val="28"/>
        </w:rPr>
        <w:softHyphen/>
        <w:t>мым к письменной научной речи.</w:t>
      </w:r>
    </w:p>
    <w:p w14:paraId="278A45DA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В отчете наиболее приемлем формально-логический способ изложения материала, который проявляется в применении слов и выражений, указывающих:</w:t>
      </w:r>
    </w:p>
    <w:p w14:paraId="7EA68C5D" w14:textId="77777777" w:rsidR="00583F8C" w:rsidRPr="00D44441" w:rsidRDefault="00583F8C" w:rsidP="006F0137">
      <w:pPr>
        <w:numPr>
          <w:ilvl w:val="0"/>
          <w:numId w:val="1"/>
        </w:numPr>
        <w:tabs>
          <w:tab w:val="left" w:pos="889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на последовательность развития мысли (вначале, затем, во-первых, во-вторых и др.);</w:t>
      </w:r>
    </w:p>
    <w:p w14:paraId="5663D9A0" w14:textId="77777777" w:rsidR="00583F8C" w:rsidRPr="00D44441" w:rsidRDefault="00583F8C" w:rsidP="006F0137">
      <w:pPr>
        <w:numPr>
          <w:ilvl w:val="0"/>
          <w:numId w:val="1"/>
        </w:numPr>
        <w:tabs>
          <w:tab w:val="left" w:pos="898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причинно-следственные отношения (следовательно, по</w:t>
      </w:r>
      <w:r w:rsidRPr="00D44441">
        <w:rPr>
          <w:sz w:val="28"/>
          <w:szCs w:val="28"/>
        </w:rPr>
        <w:softHyphen/>
        <w:t>этому, вследствие этого и др.);</w:t>
      </w:r>
    </w:p>
    <w:p w14:paraId="4FA0A31E" w14:textId="77777777" w:rsidR="00583F8C" w:rsidRPr="00D44441" w:rsidRDefault="00583F8C" w:rsidP="006F0137">
      <w:pPr>
        <w:numPr>
          <w:ilvl w:val="0"/>
          <w:numId w:val="1"/>
        </w:numPr>
        <w:tabs>
          <w:tab w:val="left" w:pos="904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итог, вывод (итак, таким образом, значит).</w:t>
      </w:r>
    </w:p>
    <w:p w14:paraId="609EA77D" w14:textId="77777777" w:rsidR="00583F8C" w:rsidRPr="00D44441" w:rsidRDefault="00583F8C" w:rsidP="00583F8C">
      <w:pPr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Особенности стиля изложения материала в отчете:</w:t>
      </w:r>
    </w:p>
    <w:p w14:paraId="418C4E56" w14:textId="77777777" w:rsidR="00583F8C" w:rsidRPr="00D44441" w:rsidRDefault="00583F8C" w:rsidP="006F0137">
      <w:pPr>
        <w:numPr>
          <w:ilvl w:val="0"/>
          <w:numId w:val="1"/>
        </w:numPr>
        <w:tabs>
          <w:tab w:val="left" w:pos="899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ясность (умение писать доступно и доходчиво);</w:t>
      </w:r>
    </w:p>
    <w:p w14:paraId="3EA6109C" w14:textId="77777777" w:rsidR="00583F8C" w:rsidRPr="00D44441" w:rsidRDefault="00583F8C" w:rsidP="006F0137">
      <w:pPr>
        <w:numPr>
          <w:ilvl w:val="0"/>
          <w:numId w:val="1"/>
        </w:numPr>
        <w:tabs>
          <w:tab w:val="left" w:pos="894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смысловая точность (обеспечивает теоретическую и прак</w:t>
      </w:r>
      <w:r w:rsidRPr="00D44441">
        <w:rPr>
          <w:sz w:val="28"/>
          <w:szCs w:val="28"/>
        </w:rPr>
        <w:softHyphen/>
        <w:t>тическую ценность излагаемой информации);</w:t>
      </w:r>
    </w:p>
    <w:p w14:paraId="03D80293" w14:textId="77777777" w:rsidR="00583F8C" w:rsidRDefault="00583F8C" w:rsidP="006F0137">
      <w:pPr>
        <w:numPr>
          <w:ilvl w:val="0"/>
          <w:numId w:val="1"/>
        </w:numPr>
        <w:tabs>
          <w:tab w:val="left" w:pos="909"/>
        </w:tabs>
        <w:ind w:firstLine="709"/>
        <w:jc w:val="both"/>
        <w:rPr>
          <w:sz w:val="28"/>
          <w:szCs w:val="28"/>
        </w:rPr>
      </w:pPr>
      <w:r w:rsidRPr="00D44441">
        <w:rPr>
          <w:sz w:val="28"/>
          <w:szCs w:val="28"/>
        </w:rPr>
        <w:t>краткость (умение избегать многословия, повторов).</w:t>
      </w:r>
    </w:p>
    <w:p w14:paraId="10E762F9" w14:textId="77777777" w:rsidR="00583F8C" w:rsidRPr="00BD2DD2" w:rsidRDefault="00583F8C" w:rsidP="00583F8C">
      <w:pPr>
        <w:tabs>
          <w:tab w:val="left" w:pos="909"/>
        </w:tabs>
        <w:jc w:val="both"/>
        <w:rPr>
          <w:sz w:val="28"/>
          <w:szCs w:val="28"/>
        </w:rPr>
      </w:pPr>
    </w:p>
    <w:p w14:paraId="17CCAC52" w14:textId="77777777" w:rsidR="00C57FBC" w:rsidRPr="00BD2DD2" w:rsidRDefault="00C57FBC" w:rsidP="00583F8C">
      <w:pPr>
        <w:tabs>
          <w:tab w:val="left" w:pos="909"/>
        </w:tabs>
        <w:jc w:val="both"/>
        <w:rPr>
          <w:sz w:val="28"/>
          <w:szCs w:val="28"/>
        </w:rPr>
      </w:pPr>
    </w:p>
    <w:p w14:paraId="21FB92AB" w14:textId="22C42EB1" w:rsidR="007237D0" w:rsidRDefault="00762738" w:rsidP="00762738">
      <w:pPr>
        <w:ind w:right="1133"/>
        <w:jc w:val="center"/>
        <w:rPr>
          <w:b/>
          <w:bCs/>
          <w:sz w:val="28"/>
          <w:szCs w:val="28"/>
        </w:rPr>
      </w:pPr>
      <w:r w:rsidRPr="00204F6F">
        <w:rPr>
          <w:b/>
          <w:bCs/>
          <w:sz w:val="28"/>
          <w:szCs w:val="28"/>
        </w:rPr>
        <w:t>5</w:t>
      </w:r>
      <w:r w:rsidR="007237D0" w:rsidRPr="008E683C">
        <w:rPr>
          <w:b/>
          <w:bCs/>
          <w:sz w:val="28"/>
          <w:szCs w:val="28"/>
        </w:rPr>
        <w:t xml:space="preserve">. РЕЗУЛЬТАТЫ </w:t>
      </w:r>
      <w:r w:rsidR="002547B3">
        <w:rPr>
          <w:b/>
          <w:bCs/>
          <w:sz w:val="28"/>
          <w:szCs w:val="28"/>
        </w:rPr>
        <w:t xml:space="preserve">ПРОИЗВОДСТВЕННОЙ </w:t>
      </w:r>
      <w:r w:rsidR="002547B3" w:rsidRPr="008E683C">
        <w:rPr>
          <w:b/>
          <w:bCs/>
          <w:sz w:val="28"/>
          <w:szCs w:val="28"/>
        </w:rPr>
        <w:t>ПРАКТИКИ</w:t>
      </w:r>
    </w:p>
    <w:p w14:paraId="4B366B88" w14:textId="77777777" w:rsidR="007237D0" w:rsidRDefault="007237D0" w:rsidP="007237D0">
      <w:pPr>
        <w:ind w:firstLine="709"/>
        <w:jc w:val="both"/>
        <w:rPr>
          <w:b/>
          <w:bCs/>
          <w:sz w:val="28"/>
          <w:szCs w:val="28"/>
        </w:rPr>
      </w:pPr>
    </w:p>
    <w:p w14:paraId="01C83034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z w:val="28"/>
          <w:szCs w:val="28"/>
        </w:rPr>
        <w:t xml:space="preserve">Формой отчетности </w:t>
      </w:r>
      <w:r>
        <w:rPr>
          <w:rFonts w:eastAsia="Times New Roman"/>
          <w:sz w:val="28"/>
          <w:szCs w:val="28"/>
        </w:rPr>
        <w:t>обучающихся</w:t>
      </w:r>
      <w:r w:rsidRPr="00B22336">
        <w:rPr>
          <w:rFonts w:eastAsia="Times New Roman"/>
          <w:sz w:val="28"/>
          <w:szCs w:val="28"/>
        </w:rPr>
        <w:t xml:space="preserve"> по результатам производственной практики </w:t>
      </w:r>
      <w:r w:rsidRPr="00B22336">
        <w:rPr>
          <w:rFonts w:eastAsia="Times New Roman"/>
          <w:spacing w:val="4"/>
          <w:sz w:val="28"/>
          <w:szCs w:val="28"/>
        </w:rPr>
        <w:t xml:space="preserve">являются </w:t>
      </w:r>
      <w:r w:rsidRPr="00390C7D">
        <w:rPr>
          <w:rFonts w:eastAsia="Times New Roman"/>
          <w:bCs/>
          <w:spacing w:val="4"/>
          <w:sz w:val="28"/>
          <w:szCs w:val="28"/>
        </w:rPr>
        <w:t>письменный отчет о выполнении работ и приложения к отчету</w:t>
      </w:r>
      <w:r w:rsidRPr="00B22336">
        <w:rPr>
          <w:rFonts w:eastAsia="Times New Roman"/>
          <w:i/>
          <w:iCs/>
          <w:spacing w:val="4"/>
          <w:sz w:val="28"/>
          <w:szCs w:val="28"/>
        </w:rPr>
        <w:t xml:space="preserve">, </w:t>
      </w:r>
      <w:r w:rsidRPr="00B22336">
        <w:rPr>
          <w:rFonts w:eastAsia="Times New Roman"/>
          <w:spacing w:val="-2"/>
          <w:sz w:val="28"/>
          <w:szCs w:val="28"/>
        </w:rPr>
        <w:t>свидетельствующих о закреплении знаний, умений, приобретении практическо</w:t>
      </w:r>
      <w:r w:rsidRPr="00B22336">
        <w:rPr>
          <w:rFonts w:eastAsia="Times New Roman"/>
          <w:spacing w:val="-2"/>
          <w:sz w:val="28"/>
          <w:szCs w:val="28"/>
        </w:rPr>
        <w:softHyphen/>
      </w:r>
      <w:r w:rsidRPr="00B22336">
        <w:rPr>
          <w:rFonts w:eastAsia="Times New Roman"/>
          <w:sz w:val="28"/>
          <w:szCs w:val="28"/>
        </w:rPr>
        <w:t>го опыта, формировании общих и профессиональных компетенций, освоении профессионального модуля.</w:t>
      </w:r>
    </w:p>
    <w:p w14:paraId="77EDEEAA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z w:val="28"/>
          <w:szCs w:val="28"/>
        </w:rPr>
        <w:t xml:space="preserve">К отчету прилагается </w:t>
      </w:r>
      <w:r w:rsidRPr="00E647A0">
        <w:rPr>
          <w:rFonts w:eastAsia="Times New Roman"/>
          <w:i/>
          <w:iCs/>
          <w:sz w:val="28"/>
          <w:szCs w:val="28"/>
        </w:rPr>
        <w:t xml:space="preserve">характеристика </w:t>
      </w:r>
      <w:r w:rsidRPr="00B22336">
        <w:rPr>
          <w:rFonts w:eastAsia="Times New Roman"/>
          <w:sz w:val="28"/>
          <w:szCs w:val="28"/>
        </w:rPr>
        <w:t xml:space="preserve">от руководителя организации, </w:t>
      </w:r>
      <w:r w:rsidRPr="00B22336">
        <w:rPr>
          <w:rFonts w:eastAsia="Times New Roman"/>
          <w:spacing w:val="2"/>
          <w:sz w:val="28"/>
          <w:szCs w:val="28"/>
        </w:rPr>
        <w:t xml:space="preserve">участвующей в проведении практики и </w:t>
      </w:r>
      <w:r w:rsidRPr="00E647A0">
        <w:rPr>
          <w:rFonts w:eastAsia="Times New Roman"/>
          <w:i/>
          <w:iCs/>
          <w:spacing w:val="2"/>
          <w:sz w:val="28"/>
          <w:szCs w:val="28"/>
        </w:rPr>
        <w:t>дневник,</w:t>
      </w:r>
      <w:r w:rsidRPr="00B22336">
        <w:rPr>
          <w:rFonts w:eastAsia="Times New Roman"/>
          <w:i/>
          <w:iCs/>
          <w:spacing w:val="2"/>
          <w:sz w:val="28"/>
          <w:szCs w:val="28"/>
        </w:rPr>
        <w:t xml:space="preserve"> </w:t>
      </w:r>
      <w:r w:rsidRPr="00B22336">
        <w:rPr>
          <w:rFonts w:eastAsia="Times New Roman"/>
          <w:spacing w:val="2"/>
          <w:sz w:val="28"/>
          <w:szCs w:val="28"/>
        </w:rPr>
        <w:t xml:space="preserve">отражающий ежедневный </w:t>
      </w:r>
      <w:r w:rsidRPr="00B22336">
        <w:rPr>
          <w:rFonts w:eastAsia="Times New Roman"/>
          <w:sz w:val="28"/>
          <w:szCs w:val="28"/>
        </w:rPr>
        <w:t>объем выполненных работ.</w:t>
      </w:r>
    </w:p>
    <w:p w14:paraId="7DE9DD4D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pacing w:val="1"/>
          <w:sz w:val="28"/>
          <w:szCs w:val="28"/>
        </w:rPr>
        <w:t xml:space="preserve">Аттестация по итогам производственной практики проводится с учетом </w:t>
      </w:r>
      <w:r w:rsidRPr="00B22336">
        <w:rPr>
          <w:rFonts w:eastAsia="Times New Roman"/>
          <w:sz w:val="28"/>
          <w:szCs w:val="28"/>
        </w:rPr>
        <w:t>(или на основании) результатов, подтвержденных документами соответствую</w:t>
      </w:r>
      <w:r w:rsidRPr="00B22336">
        <w:rPr>
          <w:rFonts w:eastAsia="Times New Roman"/>
          <w:sz w:val="28"/>
          <w:szCs w:val="28"/>
        </w:rPr>
        <w:softHyphen/>
        <w:t>щих организаций (п. 7.14 ФГОС).</w:t>
      </w:r>
    </w:p>
    <w:p w14:paraId="0FDBD953" w14:textId="5BE4DD98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>
        <w:rPr>
          <w:rFonts w:eastAsia="Times New Roman"/>
          <w:spacing w:val="1"/>
          <w:sz w:val="28"/>
          <w:szCs w:val="28"/>
        </w:rPr>
        <w:t>Обучающийся</w:t>
      </w:r>
      <w:r w:rsidRPr="00B22336">
        <w:rPr>
          <w:rFonts w:eastAsia="Times New Roman"/>
          <w:spacing w:val="1"/>
          <w:sz w:val="28"/>
          <w:szCs w:val="28"/>
        </w:rPr>
        <w:t xml:space="preserve"> в один из последних дней практики защищает отчет по практике </w:t>
      </w:r>
      <w:r w:rsidRPr="00B22336">
        <w:rPr>
          <w:rFonts w:eastAsia="Times New Roman"/>
          <w:sz w:val="28"/>
          <w:szCs w:val="28"/>
        </w:rPr>
        <w:t xml:space="preserve">на базе </w:t>
      </w:r>
      <w:r w:rsidR="002547B3">
        <w:rPr>
          <w:rFonts w:eastAsia="Times New Roman"/>
          <w:sz w:val="28"/>
          <w:szCs w:val="28"/>
        </w:rPr>
        <w:t>колледжа</w:t>
      </w:r>
      <w:r w:rsidR="002547B3" w:rsidRPr="00B22336">
        <w:rPr>
          <w:rFonts w:eastAsia="Times New Roman"/>
          <w:sz w:val="28"/>
          <w:szCs w:val="28"/>
        </w:rPr>
        <w:t xml:space="preserve">, </w:t>
      </w:r>
      <w:r w:rsidR="002547B3"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приглашением одного из работодателей </w:t>
      </w:r>
      <w:r w:rsidRPr="00B22336">
        <w:rPr>
          <w:rFonts w:eastAsia="Times New Roman"/>
          <w:sz w:val="28"/>
          <w:szCs w:val="28"/>
        </w:rPr>
        <w:t>участвующе</w:t>
      </w:r>
      <w:r>
        <w:rPr>
          <w:rFonts w:eastAsia="Times New Roman"/>
          <w:sz w:val="28"/>
          <w:szCs w:val="28"/>
        </w:rPr>
        <w:t>го</w:t>
      </w:r>
      <w:r w:rsidRPr="00B22336">
        <w:rPr>
          <w:rFonts w:eastAsia="Times New Roman"/>
          <w:sz w:val="28"/>
          <w:szCs w:val="28"/>
        </w:rPr>
        <w:t xml:space="preserve"> в проведении практики.</w:t>
      </w:r>
    </w:p>
    <w:p w14:paraId="002CEC7E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z w:val="28"/>
          <w:szCs w:val="28"/>
        </w:rPr>
        <w:lastRenderedPageBreak/>
        <w:t xml:space="preserve">Для проведения </w:t>
      </w:r>
      <w:r>
        <w:rPr>
          <w:rFonts w:eastAsia="Times New Roman"/>
          <w:sz w:val="28"/>
          <w:szCs w:val="28"/>
        </w:rPr>
        <w:t xml:space="preserve">дифференцированного </w:t>
      </w:r>
      <w:r w:rsidRPr="00B22336">
        <w:rPr>
          <w:rFonts w:eastAsia="Times New Roman"/>
          <w:sz w:val="28"/>
          <w:szCs w:val="28"/>
        </w:rPr>
        <w:t>зачета</w:t>
      </w:r>
      <w:r>
        <w:rPr>
          <w:rFonts w:eastAsia="Times New Roman"/>
          <w:sz w:val="28"/>
          <w:szCs w:val="28"/>
        </w:rPr>
        <w:t xml:space="preserve"> (комплексного)</w:t>
      </w:r>
      <w:r w:rsidRPr="00B22336">
        <w:rPr>
          <w:rFonts w:eastAsia="Times New Roman"/>
          <w:sz w:val="28"/>
          <w:szCs w:val="28"/>
        </w:rPr>
        <w:t xml:space="preserve"> по практике, проводимой на базе организации, со</w:t>
      </w:r>
      <w:r w:rsidRPr="00B22336">
        <w:rPr>
          <w:rFonts w:eastAsia="Times New Roman"/>
          <w:sz w:val="28"/>
          <w:szCs w:val="28"/>
        </w:rPr>
        <w:softHyphen/>
        <w:t xml:space="preserve">здается экзаменационная комиссия, </w:t>
      </w:r>
      <w:r>
        <w:rPr>
          <w:rFonts w:eastAsia="Times New Roman"/>
          <w:sz w:val="28"/>
          <w:szCs w:val="28"/>
        </w:rPr>
        <w:t>которая может состоять из (</w:t>
      </w:r>
      <w:r w:rsidRPr="00B22336">
        <w:rPr>
          <w:rFonts w:eastAsia="Times New Roman"/>
          <w:sz w:val="28"/>
          <w:szCs w:val="28"/>
        </w:rPr>
        <w:t>не менее трех человек</w:t>
      </w:r>
      <w:r>
        <w:rPr>
          <w:rFonts w:eastAsia="Times New Roman"/>
          <w:sz w:val="28"/>
          <w:szCs w:val="28"/>
        </w:rPr>
        <w:t>)</w:t>
      </w:r>
      <w:r w:rsidRPr="00B22336">
        <w:rPr>
          <w:rFonts w:eastAsia="Times New Roman"/>
          <w:sz w:val="28"/>
          <w:szCs w:val="28"/>
        </w:rPr>
        <w:t>: руководител</w:t>
      </w:r>
      <w:r>
        <w:rPr>
          <w:rFonts w:eastAsia="Times New Roman"/>
          <w:sz w:val="28"/>
          <w:szCs w:val="28"/>
        </w:rPr>
        <w:t>я</w:t>
      </w:r>
      <w:r w:rsidRPr="00B22336">
        <w:rPr>
          <w:rFonts w:eastAsia="Times New Roman"/>
          <w:sz w:val="28"/>
          <w:szCs w:val="28"/>
        </w:rPr>
        <w:t xml:space="preserve"> практики от образовательного учреждения, руководител</w:t>
      </w:r>
      <w:r>
        <w:rPr>
          <w:rFonts w:eastAsia="Times New Roman"/>
          <w:sz w:val="28"/>
          <w:szCs w:val="28"/>
        </w:rPr>
        <w:t>я</w:t>
      </w:r>
      <w:r w:rsidRPr="00B22336">
        <w:rPr>
          <w:rFonts w:eastAsia="Times New Roman"/>
          <w:sz w:val="28"/>
          <w:szCs w:val="28"/>
        </w:rPr>
        <w:t xml:space="preserve"> практики от органи</w:t>
      </w:r>
      <w:r w:rsidRPr="00B22336">
        <w:rPr>
          <w:rFonts w:eastAsia="Times New Roman"/>
          <w:sz w:val="28"/>
          <w:szCs w:val="28"/>
        </w:rPr>
        <w:softHyphen/>
        <w:t>зации, участвующей в проведении практики, представител</w:t>
      </w:r>
      <w:r>
        <w:rPr>
          <w:rFonts w:eastAsia="Times New Roman"/>
          <w:sz w:val="28"/>
          <w:szCs w:val="28"/>
        </w:rPr>
        <w:t>я</w:t>
      </w:r>
      <w:r w:rsidRPr="00B22336">
        <w:rPr>
          <w:rFonts w:eastAsia="Times New Roman"/>
          <w:sz w:val="28"/>
          <w:szCs w:val="28"/>
        </w:rPr>
        <w:t xml:space="preserve"> руководящего со</w:t>
      </w:r>
      <w:r w:rsidRPr="00B22336">
        <w:rPr>
          <w:rFonts w:eastAsia="Times New Roman"/>
          <w:sz w:val="28"/>
          <w:szCs w:val="28"/>
        </w:rPr>
        <w:softHyphen/>
        <w:t>става (административно-управленческого персонала) организации, участвую</w:t>
      </w:r>
      <w:r w:rsidRPr="00B22336">
        <w:rPr>
          <w:rFonts w:eastAsia="Times New Roman"/>
          <w:sz w:val="28"/>
          <w:szCs w:val="28"/>
        </w:rPr>
        <w:softHyphen/>
        <w:t>щей в проведении практики</w:t>
      </w:r>
      <w:r>
        <w:rPr>
          <w:rFonts w:eastAsia="Times New Roman"/>
          <w:sz w:val="28"/>
          <w:szCs w:val="28"/>
        </w:rPr>
        <w:t xml:space="preserve">, </w:t>
      </w:r>
      <w:proofErr w:type="gramStart"/>
      <w:r>
        <w:rPr>
          <w:rFonts w:eastAsia="Times New Roman"/>
          <w:sz w:val="28"/>
          <w:szCs w:val="28"/>
        </w:rPr>
        <w:t>преподавателей  междисциплинарных</w:t>
      </w:r>
      <w:proofErr w:type="gramEnd"/>
      <w:r>
        <w:rPr>
          <w:rFonts w:eastAsia="Times New Roman"/>
          <w:sz w:val="28"/>
          <w:szCs w:val="28"/>
        </w:rPr>
        <w:t xml:space="preserve"> курсов</w:t>
      </w:r>
      <w:r w:rsidRPr="00B22336">
        <w:rPr>
          <w:rFonts w:eastAsia="Times New Roman"/>
          <w:sz w:val="28"/>
          <w:szCs w:val="28"/>
        </w:rPr>
        <w:t>.</w:t>
      </w:r>
    </w:p>
    <w:p w14:paraId="56795F1C" w14:textId="77777777" w:rsidR="0095051E" w:rsidRPr="00D65530" w:rsidRDefault="0095051E" w:rsidP="0095051E">
      <w:pPr>
        <w:ind w:firstLine="709"/>
        <w:jc w:val="both"/>
        <w:rPr>
          <w:sz w:val="28"/>
        </w:rPr>
      </w:pPr>
      <w:r>
        <w:rPr>
          <w:sz w:val="28"/>
        </w:rPr>
        <w:t xml:space="preserve">Обучающийся - практикант обязан полностью выполнить программу практики, соблюдая календарно-тематический план ее прохождения. По результатам практики обучающийся должен составить отчет, который включает письменный отчет о выполнении работ и приложении к отчету. Обучающийся защищает отчет и получает дифференцированный зачет. </w:t>
      </w:r>
    </w:p>
    <w:p w14:paraId="09429E00" w14:textId="77777777" w:rsidR="0095051E" w:rsidRDefault="0095051E" w:rsidP="0095051E">
      <w:pPr>
        <w:jc w:val="both"/>
        <w:rPr>
          <w:b/>
          <w:sz w:val="28"/>
          <w:szCs w:val="28"/>
          <w:u w:val="single"/>
        </w:rPr>
      </w:pPr>
    </w:p>
    <w:p w14:paraId="5BB42C48" w14:textId="77777777" w:rsidR="0095051E" w:rsidRPr="00E36129" w:rsidRDefault="0095051E" w:rsidP="0095051E">
      <w:pPr>
        <w:ind w:firstLine="709"/>
        <w:jc w:val="both"/>
        <w:rPr>
          <w:b/>
          <w:sz w:val="28"/>
          <w:szCs w:val="28"/>
          <w:u w:val="single"/>
        </w:rPr>
      </w:pPr>
      <w:r w:rsidRPr="00E36129">
        <w:rPr>
          <w:b/>
          <w:sz w:val="28"/>
          <w:szCs w:val="28"/>
          <w:u w:val="single"/>
        </w:rPr>
        <w:t>Требования к содержанию отчета по производственной практике:</w:t>
      </w:r>
    </w:p>
    <w:p w14:paraId="2A13AE88" w14:textId="77777777" w:rsidR="0095051E" w:rsidRPr="00577114" w:rsidRDefault="0095051E" w:rsidP="006F0137">
      <w:pPr>
        <w:pStyle w:val="a7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577114">
        <w:rPr>
          <w:sz w:val="28"/>
          <w:szCs w:val="28"/>
        </w:rPr>
        <w:t>Титульный лист;</w:t>
      </w:r>
    </w:p>
    <w:p w14:paraId="501B7238" w14:textId="77777777" w:rsidR="0095051E" w:rsidRPr="00577114" w:rsidRDefault="0095051E" w:rsidP="006F0137">
      <w:pPr>
        <w:pStyle w:val="a7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577114">
        <w:rPr>
          <w:sz w:val="28"/>
          <w:szCs w:val="28"/>
        </w:rPr>
        <w:t>Календарный план (график) прохождения практики (формируется по дням с указанием выполняемой работы обучающимся по темам программы практики);</w:t>
      </w:r>
    </w:p>
    <w:p w14:paraId="47F9ADE1" w14:textId="77777777" w:rsidR="0095051E" w:rsidRPr="00577114" w:rsidRDefault="0095051E" w:rsidP="006F0137">
      <w:pPr>
        <w:pStyle w:val="a7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577114">
        <w:rPr>
          <w:sz w:val="28"/>
          <w:szCs w:val="28"/>
        </w:rPr>
        <w:t>Дневник прохождения практики</w:t>
      </w:r>
    </w:p>
    <w:p w14:paraId="50905AEB" w14:textId="77777777" w:rsidR="0095051E" w:rsidRDefault="0095051E" w:rsidP="006F0137">
      <w:pPr>
        <w:pStyle w:val="a7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14:paraId="4CFCBC77" w14:textId="77777777" w:rsidR="0095051E" w:rsidRDefault="0095051E" w:rsidP="006F0137">
      <w:pPr>
        <w:pStyle w:val="a7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часть-описание предмета практики, приложение необходимых практических материалов.</w:t>
      </w:r>
    </w:p>
    <w:p w14:paraId="16D70BEE" w14:textId="77777777" w:rsidR="0095051E" w:rsidRPr="00BB3F0A" w:rsidRDefault="0095051E" w:rsidP="006F0137">
      <w:pPr>
        <w:pStyle w:val="a7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Библиографический список.</w:t>
      </w:r>
    </w:p>
    <w:p w14:paraId="52F1761D" w14:textId="77777777" w:rsidR="0095051E" w:rsidRDefault="0095051E" w:rsidP="006F0137">
      <w:pPr>
        <w:pStyle w:val="a7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Приложения. </w:t>
      </w:r>
    </w:p>
    <w:p w14:paraId="144D0969" w14:textId="77777777" w:rsidR="0095051E" w:rsidRDefault="0095051E" w:rsidP="0095051E">
      <w:pPr>
        <w:pStyle w:val="a5"/>
        <w:jc w:val="both"/>
        <w:rPr>
          <w:rFonts w:eastAsia="Times New Roman"/>
          <w:sz w:val="28"/>
          <w:szCs w:val="28"/>
        </w:rPr>
      </w:pPr>
      <w:r w:rsidRPr="009459DB">
        <w:rPr>
          <w:rStyle w:val="FontStyle18"/>
          <w:sz w:val="28"/>
          <w:szCs w:val="28"/>
        </w:rPr>
        <w:t>В основной части подробно освещаются вопросы, содержащиеся в программе практики</w:t>
      </w:r>
      <w:r w:rsidRPr="00B22336">
        <w:rPr>
          <w:rFonts w:eastAsia="Times New Roman"/>
          <w:sz w:val="28"/>
          <w:szCs w:val="28"/>
        </w:rPr>
        <w:t>.</w:t>
      </w:r>
    </w:p>
    <w:p w14:paraId="6A6EB092" w14:textId="4392BE2C" w:rsidR="0095051E" w:rsidRPr="008E4CBC" w:rsidRDefault="0095051E" w:rsidP="0095051E">
      <w:pPr>
        <w:ind w:right="-6"/>
        <w:jc w:val="both"/>
        <w:rPr>
          <w:sz w:val="28"/>
          <w:szCs w:val="28"/>
        </w:rPr>
      </w:pPr>
      <w:r w:rsidRPr="00FF7410">
        <w:rPr>
          <w:i/>
          <w:sz w:val="28"/>
          <w:szCs w:val="28"/>
          <w:u w:val="single"/>
        </w:rPr>
        <w:t>Практическая часть</w:t>
      </w:r>
      <w:r w:rsidRPr="008E4CBC">
        <w:rPr>
          <w:sz w:val="28"/>
          <w:szCs w:val="28"/>
        </w:rPr>
        <w:t xml:space="preserve"> отчета по </w:t>
      </w:r>
      <w:r w:rsidR="002547B3" w:rsidRPr="008E4CBC">
        <w:rPr>
          <w:sz w:val="28"/>
          <w:szCs w:val="28"/>
        </w:rPr>
        <w:t>практике включает</w:t>
      </w:r>
      <w:r w:rsidRPr="008E4CBC">
        <w:rPr>
          <w:sz w:val="28"/>
          <w:szCs w:val="28"/>
        </w:rPr>
        <w:t xml:space="preserve"> </w:t>
      </w:r>
      <w:r>
        <w:rPr>
          <w:rStyle w:val="FontStyle18"/>
          <w:sz w:val="28"/>
          <w:szCs w:val="28"/>
        </w:rPr>
        <w:t>д</w:t>
      </w:r>
      <w:r w:rsidRPr="009459DB">
        <w:rPr>
          <w:rStyle w:val="FontStyle18"/>
          <w:sz w:val="28"/>
          <w:szCs w:val="28"/>
        </w:rPr>
        <w:t xml:space="preserve">иаграммы, таблицы, образцы </w:t>
      </w:r>
      <w:r>
        <w:rPr>
          <w:rStyle w:val="FontStyle18"/>
          <w:sz w:val="28"/>
          <w:szCs w:val="28"/>
        </w:rPr>
        <w:t xml:space="preserve">документов и т.д., которые оформляются в </w:t>
      </w:r>
      <w:r w:rsidRPr="009459DB">
        <w:rPr>
          <w:rStyle w:val="FontStyle18"/>
          <w:sz w:val="28"/>
          <w:szCs w:val="28"/>
        </w:rPr>
        <w:t xml:space="preserve">Приложении к </w:t>
      </w:r>
      <w:r>
        <w:rPr>
          <w:rStyle w:val="FontStyle18"/>
          <w:sz w:val="28"/>
          <w:szCs w:val="28"/>
        </w:rPr>
        <w:t>отчету</w:t>
      </w:r>
      <w:r w:rsidRPr="008E4CBC">
        <w:rPr>
          <w:sz w:val="28"/>
          <w:szCs w:val="28"/>
        </w:rPr>
        <w:t>.</w:t>
      </w:r>
    </w:p>
    <w:p w14:paraId="3378D06B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</w:p>
    <w:p w14:paraId="3CE06A9E" w14:textId="77777777" w:rsidR="0095051E" w:rsidRPr="00ED35CB" w:rsidRDefault="0095051E" w:rsidP="0095051E">
      <w:pPr>
        <w:pStyle w:val="a5"/>
        <w:jc w:val="both"/>
        <w:rPr>
          <w:rFonts w:eastAsia="Times New Roman"/>
          <w:sz w:val="28"/>
          <w:szCs w:val="28"/>
        </w:rPr>
      </w:pPr>
      <w:r w:rsidRPr="00B22336">
        <w:rPr>
          <w:rFonts w:eastAsia="Times New Roman"/>
          <w:spacing w:val="4"/>
          <w:sz w:val="28"/>
          <w:szCs w:val="28"/>
        </w:rPr>
        <w:t xml:space="preserve">Работа над </w:t>
      </w:r>
      <w:r w:rsidRPr="00E647A0">
        <w:rPr>
          <w:rFonts w:eastAsia="Times New Roman"/>
          <w:i/>
          <w:iCs/>
          <w:spacing w:val="4"/>
          <w:sz w:val="28"/>
          <w:szCs w:val="28"/>
        </w:rPr>
        <w:t>отчетом по производственной практике (по профилю спе</w:t>
      </w:r>
      <w:r w:rsidRPr="00E647A0">
        <w:rPr>
          <w:rFonts w:eastAsia="Times New Roman"/>
          <w:i/>
          <w:iCs/>
          <w:spacing w:val="4"/>
          <w:sz w:val="28"/>
          <w:szCs w:val="28"/>
        </w:rPr>
        <w:softHyphen/>
      </w:r>
      <w:r w:rsidRPr="00E647A0">
        <w:rPr>
          <w:rFonts w:eastAsia="Times New Roman"/>
          <w:i/>
          <w:iCs/>
          <w:spacing w:val="1"/>
          <w:sz w:val="28"/>
          <w:szCs w:val="28"/>
        </w:rPr>
        <w:t>циальности)</w:t>
      </w:r>
      <w:r w:rsidRPr="00B22336">
        <w:rPr>
          <w:rFonts w:eastAsia="Times New Roman"/>
          <w:i/>
          <w:iCs/>
          <w:spacing w:val="1"/>
          <w:sz w:val="28"/>
          <w:szCs w:val="28"/>
        </w:rPr>
        <w:t xml:space="preserve"> </w:t>
      </w:r>
      <w:r w:rsidRPr="00B22336">
        <w:rPr>
          <w:rFonts w:eastAsia="Times New Roman"/>
          <w:spacing w:val="1"/>
          <w:sz w:val="28"/>
          <w:szCs w:val="28"/>
        </w:rPr>
        <w:t xml:space="preserve">должна позволить руководителю оценить и отметить в отзыве </w:t>
      </w:r>
      <w:r w:rsidRPr="00B22336">
        <w:rPr>
          <w:rFonts w:eastAsia="Times New Roman"/>
          <w:sz w:val="28"/>
          <w:szCs w:val="28"/>
        </w:rPr>
        <w:t xml:space="preserve">уровень </w:t>
      </w:r>
      <w:r w:rsidRPr="00B04ACE">
        <w:rPr>
          <w:rFonts w:eastAsia="Times New Roman"/>
          <w:i/>
          <w:sz w:val="28"/>
          <w:szCs w:val="28"/>
        </w:rPr>
        <w:t>общих</w:t>
      </w:r>
      <w:r>
        <w:rPr>
          <w:rFonts w:eastAsia="Times New Roman"/>
          <w:sz w:val="28"/>
          <w:szCs w:val="28"/>
        </w:rPr>
        <w:t xml:space="preserve"> компетенций выпускника, </w:t>
      </w:r>
      <w:r w:rsidRPr="00ED35CB">
        <w:rPr>
          <w:rFonts w:eastAsia="Times New Roman"/>
          <w:sz w:val="28"/>
          <w:szCs w:val="28"/>
        </w:rPr>
        <w:t xml:space="preserve">а также </w:t>
      </w:r>
      <w:r w:rsidRPr="00ED35CB">
        <w:rPr>
          <w:rFonts w:eastAsia="Times New Roman"/>
          <w:i/>
          <w:sz w:val="28"/>
          <w:szCs w:val="28"/>
        </w:rPr>
        <w:t>профессиональных</w:t>
      </w:r>
      <w:r w:rsidRPr="00ED35CB">
        <w:rPr>
          <w:rFonts w:eastAsia="Times New Roman"/>
          <w:sz w:val="28"/>
          <w:szCs w:val="28"/>
        </w:rPr>
        <w:t xml:space="preserve"> компетенций, в рамках освоения профес</w:t>
      </w:r>
      <w:r w:rsidRPr="00ED35CB">
        <w:rPr>
          <w:rFonts w:eastAsia="Times New Roman"/>
          <w:sz w:val="28"/>
          <w:szCs w:val="28"/>
        </w:rPr>
        <w:softHyphen/>
        <w:t>сионального модуля и установленных ФГОС СПО по конкретной специальности, или рабочей программой профессионального модуля.</w:t>
      </w:r>
    </w:p>
    <w:p w14:paraId="08670FC3" w14:textId="77777777" w:rsidR="0095051E" w:rsidRDefault="0095051E" w:rsidP="0095051E">
      <w:pPr>
        <w:pStyle w:val="a5"/>
        <w:jc w:val="both"/>
        <w:rPr>
          <w:rFonts w:eastAsia="Times New Roman"/>
          <w:b/>
          <w:i/>
          <w:iCs/>
          <w:spacing w:val="2"/>
          <w:sz w:val="28"/>
          <w:szCs w:val="28"/>
        </w:rPr>
      </w:pPr>
    </w:p>
    <w:p w14:paraId="74D44F94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b/>
          <w:i/>
          <w:iCs/>
          <w:spacing w:val="2"/>
          <w:sz w:val="28"/>
          <w:szCs w:val="28"/>
        </w:rPr>
        <w:t>Отчет по производственной практике (преддипломной)</w:t>
      </w:r>
      <w:r w:rsidRPr="00B22336">
        <w:rPr>
          <w:rFonts w:eastAsia="Times New Roman"/>
          <w:i/>
          <w:iCs/>
          <w:spacing w:val="2"/>
          <w:sz w:val="28"/>
          <w:szCs w:val="28"/>
        </w:rPr>
        <w:t xml:space="preserve"> </w:t>
      </w:r>
      <w:r w:rsidRPr="00B22336">
        <w:rPr>
          <w:rFonts w:eastAsia="Times New Roman"/>
          <w:spacing w:val="2"/>
          <w:sz w:val="28"/>
          <w:szCs w:val="28"/>
        </w:rPr>
        <w:t xml:space="preserve">посвящается </w:t>
      </w:r>
      <w:r w:rsidRPr="00B22336">
        <w:rPr>
          <w:rFonts w:eastAsia="Times New Roman"/>
          <w:sz w:val="28"/>
          <w:szCs w:val="28"/>
        </w:rPr>
        <w:t>анализу практического материала. В нем содержится:</w:t>
      </w:r>
    </w:p>
    <w:p w14:paraId="0FFDD342" w14:textId="77777777" w:rsidR="0095051E" w:rsidRPr="00B22336" w:rsidRDefault="0095051E" w:rsidP="006F0137">
      <w:pPr>
        <w:pStyle w:val="a5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 w:rsidRPr="00B22336">
        <w:rPr>
          <w:rFonts w:eastAsia="Times New Roman"/>
          <w:sz w:val="28"/>
          <w:szCs w:val="28"/>
        </w:rPr>
        <w:t>анализ конкретного материала по избранной теме (на примере кон</w:t>
      </w:r>
      <w:r w:rsidRPr="00B22336">
        <w:rPr>
          <w:rFonts w:eastAsia="Times New Roman"/>
          <w:sz w:val="28"/>
          <w:szCs w:val="28"/>
        </w:rPr>
        <w:softHyphen/>
        <w:t>кретной организации) желательно за период не менее 2 лет;</w:t>
      </w:r>
    </w:p>
    <w:p w14:paraId="179E536F" w14:textId="77777777" w:rsidR="0095051E" w:rsidRPr="00B22336" w:rsidRDefault="0095051E" w:rsidP="006F0137">
      <w:pPr>
        <w:pStyle w:val="a5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 w:rsidRPr="00B22336">
        <w:rPr>
          <w:rFonts w:eastAsia="Times New Roman"/>
          <w:spacing w:val="-2"/>
          <w:sz w:val="28"/>
          <w:szCs w:val="28"/>
        </w:rPr>
        <w:t>описание выявленных проблем и тенденций развития объекта и пред</w:t>
      </w:r>
      <w:r w:rsidRPr="00B22336">
        <w:rPr>
          <w:rFonts w:eastAsia="Times New Roman"/>
          <w:spacing w:val="-2"/>
          <w:sz w:val="28"/>
          <w:szCs w:val="28"/>
        </w:rPr>
        <w:softHyphen/>
      </w:r>
      <w:r w:rsidRPr="00B22336">
        <w:rPr>
          <w:rFonts w:eastAsia="Times New Roman"/>
          <w:sz w:val="28"/>
          <w:szCs w:val="28"/>
        </w:rPr>
        <w:t>мета изучения на основе анализа конкретного материала по избранной теме;</w:t>
      </w:r>
    </w:p>
    <w:p w14:paraId="2FF3959A" w14:textId="77777777" w:rsidR="0095051E" w:rsidRPr="00B22336" w:rsidRDefault="0095051E" w:rsidP="006F0137">
      <w:pPr>
        <w:pStyle w:val="a5"/>
        <w:numPr>
          <w:ilvl w:val="0"/>
          <w:numId w:val="2"/>
        </w:numPr>
        <w:ind w:left="284" w:hanging="284"/>
        <w:jc w:val="both"/>
        <w:rPr>
          <w:rFonts w:eastAsia="Times New Roman"/>
          <w:sz w:val="28"/>
          <w:szCs w:val="28"/>
        </w:rPr>
      </w:pPr>
      <w:r w:rsidRPr="00B22336">
        <w:rPr>
          <w:rFonts w:eastAsia="Times New Roman"/>
          <w:sz w:val="28"/>
          <w:szCs w:val="28"/>
        </w:rPr>
        <w:t xml:space="preserve">описание имеющихся путей решения выявленных проблем. </w:t>
      </w:r>
    </w:p>
    <w:p w14:paraId="2EBF0B57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pacing w:val="4"/>
          <w:sz w:val="28"/>
          <w:szCs w:val="28"/>
        </w:rPr>
        <w:t xml:space="preserve">В ходе анализа могут использоваться аналитические таблицы, расчеты, </w:t>
      </w:r>
      <w:r w:rsidRPr="00B22336">
        <w:rPr>
          <w:rFonts w:eastAsia="Times New Roman"/>
          <w:spacing w:val="-2"/>
          <w:sz w:val="28"/>
          <w:szCs w:val="28"/>
        </w:rPr>
        <w:t>формулы, схемы, диаграммы и графики.</w:t>
      </w:r>
    </w:p>
    <w:p w14:paraId="7222CCA3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pacing w:val="-2"/>
          <w:sz w:val="28"/>
          <w:szCs w:val="28"/>
        </w:rPr>
        <w:lastRenderedPageBreak/>
        <w:t xml:space="preserve">Работа над отчетом должна позволить руководителю оценить и отметить в </w:t>
      </w:r>
      <w:r w:rsidRPr="00B22336">
        <w:rPr>
          <w:rFonts w:eastAsia="Times New Roman"/>
          <w:sz w:val="28"/>
          <w:szCs w:val="28"/>
        </w:rPr>
        <w:t xml:space="preserve">отзыве уровень развития </w:t>
      </w:r>
      <w:r w:rsidRPr="00B04ACE">
        <w:rPr>
          <w:rFonts w:eastAsia="Times New Roman"/>
          <w:i/>
          <w:sz w:val="28"/>
          <w:szCs w:val="28"/>
        </w:rPr>
        <w:t>общих</w:t>
      </w:r>
      <w:r w:rsidRPr="00B22336">
        <w:rPr>
          <w:rFonts w:eastAsia="Times New Roman"/>
          <w:sz w:val="28"/>
          <w:szCs w:val="28"/>
        </w:rPr>
        <w:t xml:space="preserve"> компетенций</w:t>
      </w:r>
      <w:r>
        <w:rPr>
          <w:rFonts w:eastAsia="Times New Roman"/>
          <w:sz w:val="28"/>
          <w:szCs w:val="28"/>
        </w:rPr>
        <w:t xml:space="preserve">, </w:t>
      </w:r>
      <w:r w:rsidRPr="00B22336">
        <w:rPr>
          <w:rFonts w:eastAsia="Times New Roman"/>
          <w:sz w:val="28"/>
          <w:szCs w:val="28"/>
        </w:rPr>
        <w:t xml:space="preserve">а также </w:t>
      </w:r>
      <w:r w:rsidRPr="00B04ACE">
        <w:rPr>
          <w:rFonts w:eastAsia="Times New Roman"/>
          <w:i/>
          <w:sz w:val="28"/>
          <w:szCs w:val="28"/>
        </w:rPr>
        <w:t xml:space="preserve">профессиональных </w:t>
      </w:r>
      <w:r w:rsidRPr="00B22336">
        <w:rPr>
          <w:rFonts w:eastAsia="Times New Roman"/>
          <w:sz w:val="28"/>
          <w:szCs w:val="28"/>
        </w:rPr>
        <w:t>компетенций, в рамках освоения профессио</w:t>
      </w:r>
      <w:r w:rsidRPr="00B22336">
        <w:rPr>
          <w:rFonts w:eastAsia="Times New Roman"/>
          <w:sz w:val="28"/>
          <w:szCs w:val="28"/>
        </w:rPr>
        <w:softHyphen/>
        <w:t xml:space="preserve">нального модуля, соответствующего выбранной теме ВКР, и установленных </w:t>
      </w:r>
      <w:r w:rsidRPr="00B22336">
        <w:rPr>
          <w:rFonts w:eastAsia="Times New Roman"/>
          <w:spacing w:val="-2"/>
          <w:sz w:val="28"/>
          <w:szCs w:val="28"/>
        </w:rPr>
        <w:t>ФГОС СПО по конкретной специальности, или рабочей программой професси</w:t>
      </w:r>
      <w:r w:rsidRPr="00B22336">
        <w:rPr>
          <w:rFonts w:eastAsia="Times New Roman"/>
          <w:spacing w:val="-2"/>
          <w:sz w:val="28"/>
          <w:szCs w:val="28"/>
        </w:rPr>
        <w:softHyphen/>
        <w:t>онального модуля.</w:t>
      </w:r>
    </w:p>
    <w:p w14:paraId="3C1186B8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z w:val="28"/>
          <w:szCs w:val="28"/>
        </w:rPr>
        <w:t>Завершающей частью отчета является заключение, которое содержит вы</w:t>
      </w:r>
      <w:r w:rsidRPr="00B22336">
        <w:rPr>
          <w:rFonts w:eastAsia="Times New Roman"/>
          <w:sz w:val="28"/>
          <w:szCs w:val="28"/>
        </w:rPr>
        <w:softHyphen/>
      </w:r>
      <w:r w:rsidRPr="00B22336">
        <w:rPr>
          <w:rFonts w:eastAsia="Times New Roman"/>
          <w:spacing w:val="-2"/>
          <w:sz w:val="28"/>
          <w:szCs w:val="28"/>
        </w:rPr>
        <w:t xml:space="preserve">воды и предложения с их кратким обоснованием в соответствии с поставленной </w:t>
      </w:r>
      <w:r w:rsidRPr="00B22336">
        <w:rPr>
          <w:rFonts w:eastAsia="Times New Roman"/>
          <w:sz w:val="28"/>
          <w:szCs w:val="28"/>
        </w:rPr>
        <w:t>целью и задачами, раскрывает значимость полученных результатов. Заключе</w:t>
      </w:r>
      <w:r w:rsidRPr="00B22336">
        <w:rPr>
          <w:rFonts w:eastAsia="Times New Roman"/>
          <w:sz w:val="28"/>
          <w:szCs w:val="28"/>
        </w:rPr>
        <w:softHyphen/>
        <w:t>ние не должно составлять более 5 страниц текста.</w:t>
      </w:r>
    </w:p>
    <w:p w14:paraId="076A2447" w14:textId="77777777" w:rsidR="0095051E" w:rsidRDefault="0095051E" w:rsidP="0095051E">
      <w:pPr>
        <w:pStyle w:val="a5"/>
        <w:jc w:val="both"/>
        <w:rPr>
          <w:rFonts w:eastAsia="Times New Roman"/>
          <w:sz w:val="28"/>
          <w:szCs w:val="28"/>
        </w:rPr>
      </w:pPr>
    </w:p>
    <w:p w14:paraId="0DFE6CB2" w14:textId="77777777" w:rsidR="0095051E" w:rsidRPr="00B22336" w:rsidRDefault="0095051E" w:rsidP="0095051E">
      <w:pPr>
        <w:pStyle w:val="a5"/>
        <w:jc w:val="both"/>
        <w:rPr>
          <w:sz w:val="28"/>
          <w:szCs w:val="28"/>
        </w:rPr>
      </w:pPr>
      <w:r w:rsidRPr="00B22336">
        <w:rPr>
          <w:rFonts w:eastAsia="Times New Roman"/>
          <w:sz w:val="28"/>
          <w:szCs w:val="28"/>
        </w:rPr>
        <w:t xml:space="preserve">Приложения могут состоять из дополнительных справочных материалов, </w:t>
      </w:r>
      <w:r w:rsidRPr="00B22336">
        <w:rPr>
          <w:rFonts w:eastAsia="Times New Roman"/>
          <w:spacing w:val="2"/>
          <w:sz w:val="28"/>
          <w:szCs w:val="28"/>
        </w:rPr>
        <w:t xml:space="preserve">имеющих вспомогательное значение (например, копий документов, выдержек </w:t>
      </w:r>
      <w:r w:rsidRPr="00B22336">
        <w:rPr>
          <w:rFonts w:eastAsia="Times New Roman"/>
          <w:sz w:val="28"/>
          <w:szCs w:val="28"/>
        </w:rPr>
        <w:t>из отчетных материалов, статистических данных, схем, таблиц, диаграмм, про</w:t>
      </w:r>
      <w:r w:rsidRPr="00B22336">
        <w:rPr>
          <w:rFonts w:eastAsia="Times New Roman"/>
          <w:sz w:val="28"/>
          <w:szCs w:val="28"/>
        </w:rPr>
        <w:softHyphen/>
      </w:r>
      <w:r w:rsidRPr="00B22336">
        <w:rPr>
          <w:rFonts w:eastAsia="Times New Roman"/>
          <w:spacing w:val="1"/>
          <w:sz w:val="28"/>
          <w:szCs w:val="28"/>
        </w:rPr>
        <w:t>грамм, положений и т.п.).</w:t>
      </w:r>
    </w:p>
    <w:p w14:paraId="749CA547" w14:textId="77777777" w:rsidR="0095051E" w:rsidRDefault="0095051E" w:rsidP="0095051E">
      <w:pPr>
        <w:pStyle w:val="a5"/>
        <w:jc w:val="both"/>
        <w:rPr>
          <w:rFonts w:eastAsia="Times New Roman"/>
          <w:sz w:val="28"/>
          <w:szCs w:val="28"/>
        </w:rPr>
      </w:pPr>
    </w:p>
    <w:p w14:paraId="387D92F9" w14:textId="77777777" w:rsidR="0095051E" w:rsidRPr="00C32C30" w:rsidRDefault="0095051E" w:rsidP="0095051E">
      <w:pPr>
        <w:pStyle w:val="Style4"/>
        <w:widowControl/>
        <w:tabs>
          <w:tab w:val="left" w:pos="1152"/>
        </w:tabs>
        <w:spacing w:before="67" w:line="322" w:lineRule="exact"/>
        <w:jc w:val="both"/>
        <w:rPr>
          <w:rStyle w:val="FontStyle18"/>
          <w:bCs/>
          <w:sz w:val="28"/>
          <w:szCs w:val="28"/>
        </w:rPr>
      </w:pPr>
      <w:r w:rsidRPr="009459DB">
        <w:rPr>
          <w:rStyle w:val="FontStyle18"/>
          <w:sz w:val="28"/>
          <w:szCs w:val="28"/>
        </w:rPr>
        <w:t xml:space="preserve">Объем отчета не должен </w:t>
      </w:r>
      <w:r>
        <w:rPr>
          <w:rStyle w:val="FontStyle18"/>
          <w:sz w:val="28"/>
          <w:szCs w:val="28"/>
        </w:rPr>
        <w:t xml:space="preserve">быть меньше установленного объема: </w:t>
      </w:r>
    </w:p>
    <w:p w14:paraId="447C2FCD" w14:textId="5AE3C9C9" w:rsidR="0095051E" w:rsidRPr="00C32C30" w:rsidRDefault="0095051E" w:rsidP="0095051E">
      <w:pPr>
        <w:pStyle w:val="Style4"/>
        <w:widowControl/>
        <w:tabs>
          <w:tab w:val="left" w:pos="1152"/>
        </w:tabs>
        <w:spacing w:line="322" w:lineRule="exact"/>
        <w:jc w:val="both"/>
        <w:rPr>
          <w:rStyle w:val="FontStyle16"/>
          <w:b w:val="0"/>
          <w:sz w:val="28"/>
          <w:szCs w:val="28"/>
        </w:rPr>
      </w:pPr>
      <w:r>
        <w:rPr>
          <w:rStyle w:val="FontStyle16"/>
          <w:sz w:val="28"/>
          <w:szCs w:val="28"/>
        </w:rPr>
        <w:t xml:space="preserve">- </w:t>
      </w:r>
      <w:r w:rsidRPr="00C32C30">
        <w:rPr>
          <w:rStyle w:val="FontStyle16"/>
          <w:sz w:val="28"/>
          <w:szCs w:val="28"/>
        </w:rPr>
        <w:t>отчет о прохождении практики по профилю</w:t>
      </w:r>
      <w:r>
        <w:rPr>
          <w:rStyle w:val="FontStyle16"/>
          <w:sz w:val="28"/>
          <w:szCs w:val="28"/>
        </w:rPr>
        <w:t xml:space="preserve"> </w:t>
      </w:r>
      <w:r w:rsidR="002547B3">
        <w:rPr>
          <w:rStyle w:val="FontStyle16"/>
          <w:sz w:val="28"/>
          <w:szCs w:val="28"/>
        </w:rPr>
        <w:t xml:space="preserve">специальности </w:t>
      </w:r>
      <w:r w:rsidR="002547B3" w:rsidRPr="00C32C30">
        <w:rPr>
          <w:rStyle w:val="FontStyle16"/>
          <w:sz w:val="28"/>
          <w:szCs w:val="28"/>
        </w:rPr>
        <w:t>-</w:t>
      </w:r>
      <w:r w:rsidRPr="00C32C30">
        <w:rPr>
          <w:rStyle w:val="FontStyle16"/>
          <w:sz w:val="28"/>
          <w:szCs w:val="28"/>
        </w:rPr>
        <w:t xml:space="preserve"> в объеме не менее </w:t>
      </w:r>
      <w:r>
        <w:rPr>
          <w:rStyle w:val="FontStyle16"/>
          <w:sz w:val="28"/>
          <w:szCs w:val="28"/>
        </w:rPr>
        <w:t>55-65</w:t>
      </w:r>
      <w:r w:rsidRPr="00C32C30">
        <w:rPr>
          <w:rStyle w:val="FontStyle16"/>
          <w:sz w:val="28"/>
          <w:szCs w:val="28"/>
        </w:rPr>
        <w:t xml:space="preserve"> </w:t>
      </w:r>
      <w:r w:rsidR="002547B3" w:rsidRPr="00C32C30">
        <w:rPr>
          <w:rStyle w:val="FontStyle16"/>
          <w:sz w:val="28"/>
          <w:szCs w:val="28"/>
        </w:rPr>
        <w:t>страниц печатного</w:t>
      </w:r>
      <w:r w:rsidRPr="00C32C30">
        <w:rPr>
          <w:rStyle w:val="FontStyle16"/>
          <w:sz w:val="28"/>
          <w:szCs w:val="28"/>
        </w:rPr>
        <w:t xml:space="preserve"> текста без листов приложения;</w:t>
      </w:r>
    </w:p>
    <w:p w14:paraId="6B42A10A" w14:textId="4F9F6062" w:rsidR="0095051E" w:rsidRPr="00BE7B90" w:rsidRDefault="0095051E" w:rsidP="0095051E">
      <w:pPr>
        <w:shd w:val="clear" w:color="auto" w:fill="FFFFFF"/>
        <w:spacing w:line="324" w:lineRule="exact"/>
        <w:ind w:right="1037"/>
        <w:rPr>
          <w:rStyle w:val="FontStyle18"/>
          <w:color w:val="000000"/>
          <w:spacing w:val="-1"/>
          <w:sz w:val="20"/>
          <w:szCs w:val="20"/>
        </w:rPr>
      </w:pPr>
      <w:r>
        <w:rPr>
          <w:rStyle w:val="FontStyle16"/>
          <w:sz w:val="28"/>
          <w:szCs w:val="28"/>
        </w:rPr>
        <w:t xml:space="preserve">- </w:t>
      </w:r>
      <w:r w:rsidRPr="00C32C30">
        <w:rPr>
          <w:rStyle w:val="FontStyle16"/>
          <w:sz w:val="28"/>
          <w:szCs w:val="28"/>
        </w:rPr>
        <w:t xml:space="preserve">отчет о прохождении преддипломной </w:t>
      </w:r>
      <w:r w:rsidR="002547B3" w:rsidRPr="00C32C30">
        <w:rPr>
          <w:rStyle w:val="FontStyle16"/>
          <w:sz w:val="28"/>
          <w:szCs w:val="28"/>
        </w:rPr>
        <w:t>практики -</w:t>
      </w:r>
      <w:r w:rsidRPr="00C32C30">
        <w:rPr>
          <w:rStyle w:val="FontStyle16"/>
          <w:sz w:val="28"/>
          <w:szCs w:val="28"/>
        </w:rPr>
        <w:t xml:space="preserve"> в объеме не менее </w:t>
      </w:r>
      <w:r>
        <w:rPr>
          <w:rStyle w:val="FontStyle16"/>
          <w:sz w:val="28"/>
          <w:szCs w:val="28"/>
        </w:rPr>
        <w:t xml:space="preserve">25 </w:t>
      </w:r>
      <w:r w:rsidRPr="00C32C30">
        <w:rPr>
          <w:rStyle w:val="FontStyle16"/>
          <w:sz w:val="28"/>
          <w:szCs w:val="28"/>
        </w:rPr>
        <w:t>страниц печатного текста без листов приложения</w:t>
      </w:r>
    </w:p>
    <w:p w14:paraId="7628E71A" w14:textId="77777777" w:rsidR="0095051E" w:rsidRPr="00BE7B90" w:rsidRDefault="0095051E" w:rsidP="0095051E">
      <w:pPr>
        <w:pStyle w:val="Style8"/>
        <w:widowControl/>
        <w:tabs>
          <w:tab w:val="left" w:pos="1070"/>
        </w:tabs>
        <w:spacing w:before="322" w:line="240" w:lineRule="auto"/>
        <w:ind w:firstLine="0"/>
        <w:jc w:val="both"/>
        <w:rPr>
          <w:sz w:val="28"/>
          <w:szCs w:val="28"/>
        </w:rPr>
      </w:pPr>
      <w:r w:rsidRPr="00BE7B90">
        <w:rPr>
          <w:rStyle w:val="FontStyle18"/>
          <w:sz w:val="28"/>
          <w:szCs w:val="28"/>
        </w:rPr>
        <w:t>Текст следует печатать, соблюдая следующие размеры полей:</w:t>
      </w:r>
    </w:p>
    <w:p w14:paraId="1A36D4FF" w14:textId="77777777" w:rsidR="0095051E" w:rsidRPr="00BE7B90" w:rsidRDefault="0095051E" w:rsidP="002547B3">
      <w:pPr>
        <w:pStyle w:val="a5"/>
        <w:rPr>
          <w:rStyle w:val="FontStyle18"/>
          <w:sz w:val="28"/>
          <w:szCs w:val="28"/>
        </w:rPr>
      </w:pPr>
      <w:r w:rsidRPr="00BE7B90">
        <w:rPr>
          <w:rStyle w:val="FontStyle18"/>
          <w:sz w:val="28"/>
          <w:szCs w:val="28"/>
        </w:rPr>
        <w:t>- левое -</w:t>
      </w:r>
      <w:r>
        <w:rPr>
          <w:rStyle w:val="FontStyle18"/>
          <w:sz w:val="28"/>
          <w:szCs w:val="28"/>
        </w:rPr>
        <w:t>25</w:t>
      </w:r>
      <w:r w:rsidRPr="00BE7B90">
        <w:rPr>
          <w:rStyle w:val="FontStyle18"/>
          <w:sz w:val="28"/>
          <w:szCs w:val="28"/>
        </w:rPr>
        <w:t xml:space="preserve"> мм;</w:t>
      </w:r>
    </w:p>
    <w:p w14:paraId="4495FA8D" w14:textId="77777777" w:rsidR="0095051E" w:rsidRPr="00BE7B90" w:rsidRDefault="0095051E" w:rsidP="006F0137">
      <w:pPr>
        <w:pStyle w:val="Style13"/>
        <w:widowControl/>
        <w:numPr>
          <w:ilvl w:val="0"/>
          <w:numId w:val="4"/>
        </w:numPr>
        <w:tabs>
          <w:tab w:val="left" w:pos="1157"/>
        </w:tabs>
        <w:jc w:val="both"/>
        <w:rPr>
          <w:rStyle w:val="FontStyle18"/>
          <w:sz w:val="28"/>
          <w:szCs w:val="28"/>
        </w:rPr>
      </w:pPr>
      <w:r w:rsidRPr="00BE7B90">
        <w:rPr>
          <w:rStyle w:val="FontStyle18"/>
          <w:sz w:val="28"/>
          <w:szCs w:val="28"/>
        </w:rPr>
        <w:t xml:space="preserve">правое - </w:t>
      </w:r>
      <w:smartTag w:uri="urn:schemas-microsoft-com:office:smarttags" w:element="metricconverter">
        <w:smartTagPr>
          <w:attr w:name="ProductID" w:val="10 мм"/>
        </w:smartTagPr>
        <w:r w:rsidRPr="00BE7B90">
          <w:rPr>
            <w:rStyle w:val="FontStyle18"/>
            <w:sz w:val="28"/>
            <w:szCs w:val="28"/>
          </w:rPr>
          <w:t>10 мм</w:t>
        </w:r>
      </w:smartTag>
      <w:r w:rsidRPr="00BE7B90">
        <w:rPr>
          <w:rStyle w:val="FontStyle18"/>
          <w:sz w:val="28"/>
          <w:szCs w:val="28"/>
        </w:rPr>
        <w:t>;</w:t>
      </w:r>
    </w:p>
    <w:p w14:paraId="48B9CABD" w14:textId="77777777" w:rsidR="0095051E" w:rsidRPr="00BE7B90" w:rsidRDefault="0095051E" w:rsidP="006F0137">
      <w:pPr>
        <w:pStyle w:val="Style13"/>
        <w:widowControl/>
        <w:numPr>
          <w:ilvl w:val="0"/>
          <w:numId w:val="4"/>
        </w:numPr>
        <w:tabs>
          <w:tab w:val="left" w:pos="1157"/>
        </w:tabs>
        <w:jc w:val="both"/>
        <w:rPr>
          <w:rStyle w:val="FontStyle18"/>
          <w:sz w:val="28"/>
          <w:szCs w:val="28"/>
        </w:rPr>
      </w:pPr>
      <w:r w:rsidRPr="00BE7B90">
        <w:rPr>
          <w:rStyle w:val="FontStyle18"/>
          <w:sz w:val="28"/>
          <w:szCs w:val="28"/>
        </w:rPr>
        <w:t xml:space="preserve">верхнее - </w:t>
      </w:r>
      <w:smartTag w:uri="urn:schemas-microsoft-com:office:smarttags" w:element="metricconverter">
        <w:smartTagPr>
          <w:attr w:name="ProductID" w:val="15 мм"/>
        </w:smartTagPr>
        <w:r w:rsidRPr="00BE7B90">
          <w:rPr>
            <w:rStyle w:val="FontStyle18"/>
            <w:sz w:val="28"/>
            <w:szCs w:val="28"/>
          </w:rPr>
          <w:t>15 мм</w:t>
        </w:r>
      </w:smartTag>
      <w:r w:rsidRPr="00BE7B90">
        <w:rPr>
          <w:rStyle w:val="FontStyle18"/>
          <w:sz w:val="28"/>
          <w:szCs w:val="28"/>
        </w:rPr>
        <w:t>;</w:t>
      </w:r>
    </w:p>
    <w:p w14:paraId="1AA3947F" w14:textId="77777777" w:rsidR="0095051E" w:rsidRPr="00BE7B90" w:rsidRDefault="0095051E" w:rsidP="002547B3">
      <w:pPr>
        <w:shd w:val="clear" w:color="auto" w:fill="FFFFFF"/>
        <w:spacing w:line="324" w:lineRule="exact"/>
        <w:ind w:right="1037"/>
        <w:rPr>
          <w:color w:val="000000"/>
          <w:spacing w:val="-1"/>
          <w:sz w:val="28"/>
          <w:szCs w:val="28"/>
        </w:rPr>
      </w:pPr>
      <w:r w:rsidRPr="00BE7B90">
        <w:rPr>
          <w:rStyle w:val="FontStyle18"/>
          <w:sz w:val="28"/>
          <w:szCs w:val="28"/>
        </w:rPr>
        <w:t xml:space="preserve">- нижнее - </w:t>
      </w:r>
      <w:r>
        <w:rPr>
          <w:rStyle w:val="FontStyle18"/>
          <w:sz w:val="28"/>
          <w:szCs w:val="28"/>
        </w:rPr>
        <w:t>15</w:t>
      </w:r>
      <w:r w:rsidRPr="00BE7B90">
        <w:rPr>
          <w:rStyle w:val="FontStyle18"/>
          <w:sz w:val="28"/>
          <w:szCs w:val="28"/>
        </w:rPr>
        <w:t xml:space="preserve"> мм</w:t>
      </w:r>
    </w:p>
    <w:p w14:paraId="10848BD4" w14:textId="77777777" w:rsidR="0095051E" w:rsidRPr="00BE7B90" w:rsidRDefault="0095051E" w:rsidP="0095051E">
      <w:pPr>
        <w:shd w:val="clear" w:color="auto" w:fill="FFFFFF"/>
        <w:spacing w:line="324" w:lineRule="exact"/>
        <w:ind w:right="1037"/>
        <w:rPr>
          <w:color w:val="000000"/>
          <w:spacing w:val="-1"/>
          <w:sz w:val="28"/>
          <w:szCs w:val="28"/>
        </w:rPr>
      </w:pPr>
      <w:r w:rsidRPr="00BE7B90">
        <w:rPr>
          <w:color w:val="000000"/>
          <w:spacing w:val="-1"/>
          <w:sz w:val="28"/>
          <w:szCs w:val="28"/>
        </w:rPr>
        <w:t xml:space="preserve">Цвет шрифта черный. </w:t>
      </w:r>
      <w:r>
        <w:rPr>
          <w:color w:val="000000"/>
          <w:spacing w:val="-1"/>
          <w:sz w:val="28"/>
          <w:szCs w:val="28"/>
        </w:rPr>
        <w:t xml:space="preserve"> </w:t>
      </w:r>
      <w:r w:rsidRPr="00BE7B90">
        <w:rPr>
          <w:color w:val="000000"/>
          <w:spacing w:val="-1"/>
          <w:sz w:val="28"/>
          <w:szCs w:val="28"/>
        </w:rPr>
        <w:t xml:space="preserve">Межстрочный  интервал - полуторный, </w:t>
      </w:r>
      <w:r>
        <w:rPr>
          <w:color w:val="000000"/>
          <w:spacing w:val="-1"/>
          <w:sz w:val="28"/>
          <w:szCs w:val="28"/>
        </w:rPr>
        <w:t xml:space="preserve"> </w:t>
      </w:r>
      <w:r w:rsidRPr="00BE7B90">
        <w:rPr>
          <w:color w:val="000000"/>
          <w:spacing w:val="-1"/>
          <w:sz w:val="28"/>
          <w:szCs w:val="28"/>
        </w:rPr>
        <w:t xml:space="preserve">гарнитура </w:t>
      </w:r>
      <w:r w:rsidRPr="00BE7B90">
        <w:rPr>
          <w:color w:val="000000"/>
          <w:spacing w:val="-1"/>
          <w:sz w:val="28"/>
          <w:szCs w:val="28"/>
          <w:lang w:val="en-US"/>
        </w:rPr>
        <w:t>Times</w:t>
      </w:r>
      <w:r w:rsidRPr="00BE7B90">
        <w:rPr>
          <w:color w:val="000000"/>
          <w:spacing w:val="-1"/>
          <w:sz w:val="28"/>
          <w:szCs w:val="28"/>
        </w:rPr>
        <w:t xml:space="preserve"> </w:t>
      </w:r>
      <w:r w:rsidRPr="00BE7B90">
        <w:rPr>
          <w:color w:val="000000"/>
          <w:spacing w:val="-1"/>
          <w:sz w:val="28"/>
          <w:szCs w:val="28"/>
          <w:lang w:val="en-US"/>
        </w:rPr>
        <w:t>New</w:t>
      </w:r>
      <w:r w:rsidRPr="00BE7B90">
        <w:rPr>
          <w:color w:val="000000"/>
          <w:spacing w:val="-1"/>
          <w:sz w:val="28"/>
          <w:szCs w:val="28"/>
        </w:rPr>
        <w:t xml:space="preserve"> </w:t>
      </w:r>
      <w:r w:rsidRPr="00BE7B90">
        <w:rPr>
          <w:color w:val="000000"/>
          <w:spacing w:val="-1"/>
          <w:sz w:val="28"/>
          <w:szCs w:val="28"/>
          <w:lang w:val="en-US"/>
        </w:rPr>
        <w:t>Roman</w:t>
      </w:r>
      <w:r w:rsidRPr="00BE7B90">
        <w:rPr>
          <w:color w:val="000000"/>
          <w:spacing w:val="-1"/>
          <w:sz w:val="28"/>
          <w:szCs w:val="28"/>
        </w:rPr>
        <w:t>.</w:t>
      </w:r>
    </w:p>
    <w:p w14:paraId="47F506A0" w14:textId="77777777" w:rsidR="0095051E" w:rsidRDefault="0095051E" w:rsidP="0095051E">
      <w:pPr>
        <w:shd w:val="clear" w:color="auto" w:fill="FFFFFF"/>
        <w:spacing w:line="324" w:lineRule="exact"/>
        <w:ind w:right="1037"/>
        <w:rPr>
          <w:color w:val="000000"/>
          <w:spacing w:val="-1"/>
        </w:rPr>
      </w:pPr>
    </w:p>
    <w:p w14:paraId="1E0C1453" w14:textId="3FEF9CB1" w:rsidR="0095051E" w:rsidRDefault="0095051E" w:rsidP="0095051E">
      <w:pPr>
        <w:pStyle w:val="a5"/>
        <w:jc w:val="center"/>
        <w:rPr>
          <w:rFonts w:eastAsia="Times New Roman"/>
          <w:b/>
          <w:sz w:val="28"/>
          <w:szCs w:val="28"/>
        </w:rPr>
      </w:pPr>
      <w:r w:rsidRPr="00D022E5">
        <w:rPr>
          <w:rFonts w:eastAsia="Times New Roman"/>
          <w:b/>
          <w:sz w:val="28"/>
          <w:szCs w:val="28"/>
        </w:rPr>
        <w:t xml:space="preserve">Оценка сформированности </w:t>
      </w:r>
      <w:r>
        <w:rPr>
          <w:rFonts w:eastAsia="Times New Roman"/>
          <w:b/>
          <w:sz w:val="28"/>
          <w:szCs w:val="28"/>
        </w:rPr>
        <w:t xml:space="preserve">общих </w:t>
      </w:r>
      <w:r w:rsidRPr="00D022E5">
        <w:rPr>
          <w:rFonts w:eastAsia="Times New Roman"/>
          <w:b/>
          <w:sz w:val="28"/>
          <w:szCs w:val="28"/>
        </w:rPr>
        <w:t>компетенций на практике</w:t>
      </w:r>
    </w:p>
    <w:p w14:paraId="665B0DF0" w14:textId="4E328FA5" w:rsidR="002547B3" w:rsidRDefault="002547B3" w:rsidP="0095051E">
      <w:pPr>
        <w:pStyle w:val="a5"/>
        <w:jc w:val="center"/>
        <w:rPr>
          <w:rFonts w:eastAsia="Times New Roman"/>
          <w:b/>
          <w:sz w:val="28"/>
          <w:szCs w:val="28"/>
        </w:rPr>
      </w:pP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1029"/>
        <w:gridCol w:w="1985"/>
        <w:gridCol w:w="6273"/>
        <w:gridCol w:w="17"/>
      </w:tblGrid>
      <w:tr w:rsidR="002547B3" w:rsidRPr="00464345" w14:paraId="2B180CA9" w14:textId="77777777" w:rsidTr="007B53FF">
        <w:trPr>
          <w:gridBefore w:val="1"/>
          <w:gridAfter w:val="1"/>
          <w:wBefore w:w="8" w:type="dxa"/>
          <w:wAfter w:w="17" w:type="dxa"/>
          <w:cantSplit/>
          <w:trHeight w:val="1739"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E4F1" w14:textId="77777777" w:rsidR="002547B3" w:rsidRPr="00464345" w:rsidRDefault="002547B3" w:rsidP="007B53FF">
            <w:pPr>
              <w:suppressAutoHyphens/>
              <w:jc w:val="center"/>
              <w:rPr>
                <w:b/>
              </w:rPr>
            </w:pPr>
            <w:r w:rsidRPr="00464345">
              <w:rPr>
                <w:b/>
              </w:rPr>
              <w:t>Код</w:t>
            </w:r>
          </w:p>
          <w:p w14:paraId="2A9EE82A" w14:textId="77777777" w:rsidR="002547B3" w:rsidRPr="00464345" w:rsidRDefault="002547B3" w:rsidP="007B53FF">
            <w:pPr>
              <w:suppressAutoHyphens/>
              <w:jc w:val="center"/>
              <w:rPr>
                <w:b/>
                <w:iCs/>
              </w:rPr>
            </w:pPr>
            <w:r w:rsidRPr="00464345">
              <w:rPr>
                <w:b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5B57" w14:textId="77777777" w:rsidR="002547B3" w:rsidRPr="00464345" w:rsidRDefault="002547B3" w:rsidP="007B53FF">
            <w:pPr>
              <w:jc w:val="center"/>
              <w:rPr>
                <w:b/>
                <w:iCs/>
              </w:rPr>
            </w:pPr>
          </w:p>
          <w:p w14:paraId="25E5E868" w14:textId="77777777" w:rsidR="002547B3" w:rsidRPr="00464345" w:rsidRDefault="002547B3" w:rsidP="007B53FF">
            <w:pPr>
              <w:suppressAutoHyphens/>
              <w:jc w:val="center"/>
              <w:rPr>
                <w:b/>
                <w:iCs/>
              </w:rPr>
            </w:pPr>
            <w:r w:rsidRPr="00464345">
              <w:rPr>
                <w:b/>
                <w:iCs/>
              </w:rPr>
              <w:t>Формулировка компетенции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A26B" w14:textId="77777777" w:rsidR="002547B3" w:rsidRPr="00464345" w:rsidRDefault="002547B3" w:rsidP="007B53FF">
            <w:pPr>
              <w:jc w:val="center"/>
              <w:rPr>
                <w:b/>
                <w:iCs/>
              </w:rPr>
            </w:pPr>
          </w:p>
          <w:p w14:paraId="3F90A508" w14:textId="77777777" w:rsidR="002547B3" w:rsidRPr="00464345" w:rsidRDefault="002547B3" w:rsidP="007B53FF">
            <w:pPr>
              <w:jc w:val="center"/>
              <w:rPr>
                <w:b/>
                <w:iCs/>
              </w:rPr>
            </w:pPr>
            <w:r w:rsidRPr="00464345">
              <w:rPr>
                <w:b/>
                <w:iCs/>
              </w:rPr>
              <w:t>Знания, умения</w:t>
            </w:r>
          </w:p>
        </w:tc>
      </w:tr>
      <w:tr w:rsidR="002547B3" w:rsidRPr="00AD4CAC" w14:paraId="5593425E" w14:textId="77777777" w:rsidTr="007B53FF">
        <w:trPr>
          <w:gridAfter w:val="1"/>
          <w:wAfter w:w="17" w:type="dxa"/>
          <w:cantSplit/>
          <w:trHeight w:val="1895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A6DF5" w14:textId="77777777" w:rsidR="002547B3" w:rsidRPr="00DB2787" w:rsidRDefault="002547B3" w:rsidP="007B53FF">
            <w:pPr>
              <w:jc w:val="both"/>
            </w:pPr>
            <w:r w:rsidRPr="00DB2787">
              <w:rPr>
                <w:iCs/>
              </w:rPr>
              <w:t>ОК 01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438C" w14:textId="77777777" w:rsidR="002547B3" w:rsidRPr="00DB2787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DB2787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08C7" w14:textId="77777777" w:rsidR="002547B3" w:rsidRPr="00AD4CAC" w:rsidRDefault="002547B3" w:rsidP="007B53FF">
            <w:pPr>
              <w:suppressAutoHyphens/>
              <w:jc w:val="both"/>
              <w:rPr>
                <w:bCs/>
              </w:rPr>
            </w:pPr>
            <w:r w:rsidRPr="00AD4CAC">
              <w:rPr>
                <w:b/>
                <w:iCs/>
              </w:rPr>
              <w:t>Зна</w:t>
            </w:r>
            <w:r>
              <w:rPr>
                <w:b/>
                <w:iCs/>
              </w:rPr>
              <w:t>ть</w:t>
            </w:r>
            <w:r w:rsidRPr="00AD4CAC">
              <w:rPr>
                <w:b/>
                <w:iCs/>
              </w:rPr>
              <w:t xml:space="preserve">: </w:t>
            </w:r>
            <w:r w:rsidRPr="00AD4CAC">
              <w:rPr>
                <w:iCs/>
              </w:rPr>
              <w:t>а</w:t>
            </w:r>
            <w:r w:rsidRPr="00AD4CAC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4AABFF6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547B3" w:rsidRPr="00AD4CAC" w14:paraId="61DD3D1D" w14:textId="77777777" w:rsidTr="007B53FF">
        <w:trPr>
          <w:cantSplit/>
          <w:trHeight w:val="2330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EFAF" w14:textId="77777777" w:rsidR="002547B3" w:rsidRPr="00AA0CCD" w:rsidRDefault="002547B3" w:rsidP="007B53FF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D6C1" w14:textId="77777777" w:rsidR="002547B3" w:rsidRPr="00AA0CCD" w:rsidRDefault="002547B3" w:rsidP="007B53FF">
            <w:pPr>
              <w:jc w:val="both"/>
              <w:rPr>
                <w:b/>
                <w:iCs/>
              </w:rPr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7D35" w14:textId="77777777" w:rsidR="002547B3" w:rsidRPr="00AD4CAC" w:rsidRDefault="002547B3" w:rsidP="007B53FF">
            <w:pPr>
              <w:suppressAutoHyphens/>
              <w:jc w:val="both"/>
              <w:rPr>
                <w:iCs/>
              </w:rPr>
            </w:pPr>
            <w:r w:rsidRPr="00AD4CAC">
              <w:rPr>
                <w:b/>
                <w:iCs/>
              </w:rPr>
              <w:t>Уме</w:t>
            </w:r>
            <w:r>
              <w:rPr>
                <w:b/>
                <w:iCs/>
              </w:rPr>
              <w:t>ть</w:t>
            </w:r>
            <w:r w:rsidRPr="00AD4CAC">
              <w:rPr>
                <w:b/>
                <w:iCs/>
              </w:rPr>
              <w:t xml:space="preserve">: </w:t>
            </w:r>
            <w:r w:rsidRPr="00AD4CAC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A2744F3" w14:textId="77777777" w:rsidR="002547B3" w:rsidRPr="00AD4CAC" w:rsidRDefault="002547B3" w:rsidP="007B53FF">
            <w:pPr>
              <w:suppressAutoHyphens/>
              <w:jc w:val="both"/>
              <w:rPr>
                <w:iCs/>
              </w:rPr>
            </w:pPr>
            <w:r w:rsidRPr="00AD4CAC">
              <w:rPr>
                <w:iCs/>
              </w:rPr>
              <w:t>составить план действия; определить необходимые ресурсы;</w:t>
            </w:r>
          </w:p>
          <w:p w14:paraId="7F8D114A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547B3" w:rsidRPr="00AD4CAC" w14:paraId="484DE17D" w14:textId="77777777" w:rsidTr="007B53FF">
        <w:trPr>
          <w:gridAfter w:val="1"/>
          <w:wAfter w:w="17" w:type="dxa"/>
          <w:cantSplit/>
          <w:trHeight w:val="1216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E7DD6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t>ОК 02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880F" w14:textId="77777777" w:rsidR="002547B3" w:rsidRPr="00DB2787" w:rsidRDefault="002547B3" w:rsidP="007B53FF">
            <w:pPr>
              <w:suppressAutoHyphens/>
              <w:jc w:val="both"/>
              <w:rPr>
                <w:iCs/>
              </w:rPr>
            </w:pPr>
            <w:r w:rsidRPr="00DB2787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711A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b/>
                <w:iCs/>
              </w:rPr>
              <w:t>Зна</w:t>
            </w:r>
            <w:r>
              <w:rPr>
                <w:b/>
                <w:iCs/>
              </w:rPr>
              <w:t>ть</w:t>
            </w:r>
            <w:r w:rsidRPr="00AD4CAC">
              <w:rPr>
                <w:b/>
                <w:iCs/>
              </w:rPr>
              <w:t xml:space="preserve">: </w:t>
            </w:r>
            <w:r w:rsidRPr="00AD4CAC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547B3" w:rsidRPr="00AD4CAC" w14:paraId="5515EADE" w14:textId="77777777" w:rsidTr="007B53FF">
        <w:trPr>
          <w:cantSplit/>
          <w:trHeight w:val="1132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59BD" w14:textId="77777777" w:rsidR="002547B3" w:rsidRPr="00AA0CCD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A5FD" w14:textId="77777777" w:rsidR="002547B3" w:rsidRPr="00AA0CCD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E57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b/>
                <w:iCs/>
              </w:rPr>
              <w:t>Уме</w:t>
            </w:r>
            <w:r>
              <w:rPr>
                <w:b/>
                <w:iCs/>
              </w:rPr>
              <w:t>ть</w:t>
            </w:r>
            <w:r w:rsidRPr="00AD4CAC">
              <w:rPr>
                <w:b/>
                <w:iCs/>
              </w:rPr>
              <w:t xml:space="preserve">: </w:t>
            </w:r>
            <w:r w:rsidRPr="00AD4CAC">
              <w:rPr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2547B3" w:rsidRPr="00AD4CAC" w14:paraId="3727C2C4" w14:textId="77777777" w:rsidTr="007B53FF">
        <w:trPr>
          <w:gridAfter w:val="1"/>
          <w:wAfter w:w="17" w:type="dxa"/>
          <w:cantSplit/>
          <w:trHeight w:val="1140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E029A1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t>ОК 03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DD4D" w14:textId="77777777" w:rsidR="002547B3" w:rsidRPr="00DB2787" w:rsidRDefault="002547B3" w:rsidP="007B53FF">
            <w:pPr>
              <w:suppressAutoHyphens/>
              <w:jc w:val="both"/>
            </w:pPr>
            <w:r w:rsidRPr="00DB2787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CEAF" w14:textId="77777777" w:rsidR="002547B3" w:rsidRPr="00AD4CAC" w:rsidRDefault="002547B3" w:rsidP="007B53FF">
            <w:pPr>
              <w:suppressAutoHyphens/>
              <w:jc w:val="both"/>
              <w:rPr>
                <w:bCs/>
                <w:iCs/>
              </w:rPr>
            </w:pPr>
            <w:r w:rsidRPr="00AD4CAC">
              <w:rPr>
                <w:b/>
                <w:bCs/>
                <w:iCs/>
              </w:rPr>
              <w:t>Зна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14:paraId="7D54BEC7" w14:textId="77777777" w:rsidR="002547B3" w:rsidRPr="00AD4CAC" w:rsidRDefault="002547B3" w:rsidP="007B53FF">
            <w:pPr>
              <w:suppressAutoHyphens/>
              <w:jc w:val="both"/>
              <w:rPr>
                <w:iCs/>
              </w:rPr>
            </w:pPr>
          </w:p>
        </w:tc>
      </w:tr>
      <w:tr w:rsidR="002547B3" w:rsidRPr="00AD4CAC" w14:paraId="686F7E93" w14:textId="77777777" w:rsidTr="007B53FF">
        <w:trPr>
          <w:cantSplit/>
          <w:trHeight w:val="1172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B764" w14:textId="77777777" w:rsidR="002547B3" w:rsidRPr="00AA0CCD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72B" w14:textId="77777777" w:rsidR="002547B3" w:rsidRPr="00AA0CCD" w:rsidRDefault="002547B3" w:rsidP="007B53FF">
            <w:pPr>
              <w:jc w:val="both"/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3D2C" w14:textId="77777777" w:rsidR="002547B3" w:rsidRPr="00AD4CAC" w:rsidRDefault="002547B3" w:rsidP="007B53FF">
            <w:pPr>
              <w:suppressAutoHyphens/>
              <w:jc w:val="both"/>
              <w:rPr>
                <w:iCs/>
              </w:rPr>
            </w:pPr>
            <w:r w:rsidRPr="00AD4CAC">
              <w:rPr>
                <w:b/>
                <w:bCs/>
                <w:iCs/>
              </w:rPr>
              <w:t>Уме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AD4CAC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2547B3" w:rsidRPr="00AD4CAC" w14:paraId="13BF6FED" w14:textId="77777777" w:rsidTr="007B53FF">
        <w:trPr>
          <w:gridAfter w:val="1"/>
          <w:wAfter w:w="17" w:type="dxa"/>
          <w:cantSplit/>
          <w:trHeight w:val="509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57B315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t>ОК 04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F2C2" w14:textId="77777777" w:rsidR="002547B3" w:rsidRPr="00DB2787" w:rsidRDefault="002547B3" w:rsidP="007B53FF">
            <w:pPr>
              <w:suppressAutoHyphens/>
              <w:jc w:val="both"/>
            </w:pPr>
            <w:r w:rsidRPr="00DB2787">
              <w:t>Эффективно взаимодействовать и работать в коллективе и команде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FD47" w14:textId="77777777" w:rsidR="002547B3" w:rsidRPr="00AD4CAC" w:rsidRDefault="002547B3" w:rsidP="007B53FF">
            <w:pPr>
              <w:suppressAutoHyphens/>
              <w:jc w:val="both"/>
              <w:rPr>
                <w:b/>
                <w:bCs/>
                <w:iCs/>
              </w:rPr>
            </w:pPr>
            <w:r w:rsidRPr="00AD4CAC">
              <w:rPr>
                <w:b/>
                <w:bCs/>
                <w:iCs/>
              </w:rPr>
              <w:t>Зна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2547B3" w:rsidRPr="00AD4CAC" w14:paraId="4D0A98B6" w14:textId="77777777" w:rsidTr="007B53FF">
        <w:trPr>
          <w:cantSplit/>
          <w:trHeight w:val="991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967D" w14:textId="77777777" w:rsidR="002547B3" w:rsidRPr="00DB2787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0683" w14:textId="77777777" w:rsidR="002547B3" w:rsidRPr="00DB2787" w:rsidRDefault="002547B3" w:rsidP="007B53FF">
            <w:pPr>
              <w:jc w:val="both"/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A5E9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b/>
                <w:bCs/>
                <w:iCs/>
              </w:rPr>
              <w:t>Уме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2547B3" w:rsidRPr="00AD4CAC" w14:paraId="71544F3C" w14:textId="77777777" w:rsidTr="007B53FF">
        <w:trPr>
          <w:gridAfter w:val="1"/>
          <w:wAfter w:w="17" w:type="dxa"/>
          <w:cantSplit/>
          <w:trHeight w:val="1002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15962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lastRenderedPageBreak/>
              <w:t>ОК 05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C138" w14:textId="77777777" w:rsidR="002547B3" w:rsidRPr="00DB2787" w:rsidRDefault="002547B3" w:rsidP="007B53FF">
            <w:pPr>
              <w:suppressAutoHyphens/>
              <w:jc w:val="both"/>
            </w:pPr>
            <w:r w:rsidRPr="00DB2787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5929" w14:textId="77777777" w:rsidR="002547B3" w:rsidRPr="00AD4CAC" w:rsidRDefault="002547B3" w:rsidP="007B53FF">
            <w:pPr>
              <w:suppressAutoHyphens/>
              <w:jc w:val="both"/>
              <w:rPr>
                <w:b/>
                <w:bCs/>
                <w:iCs/>
              </w:rPr>
            </w:pPr>
            <w:r w:rsidRPr="00AD4CAC">
              <w:rPr>
                <w:b/>
                <w:bCs/>
                <w:iCs/>
              </w:rPr>
              <w:t>Зна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547B3" w:rsidRPr="00AD4CAC" w14:paraId="5837A8D3" w14:textId="77777777" w:rsidTr="007B53FF">
        <w:trPr>
          <w:cantSplit/>
          <w:trHeight w:val="1121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ACBA" w14:textId="77777777" w:rsidR="002547B3" w:rsidRPr="00DB2787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4631" w14:textId="77777777" w:rsidR="002547B3" w:rsidRPr="00DB2787" w:rsidRDefault="002547B3" w:rsidP="007B53FF">
            <w:pPr>
              <w:jc w:val="both"/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B1D8" w14:textId="77777777" w:rsidR="002547B3" w:rsidRPr="00AD4CAC" w:rsidRDefault="002547B3" w:rsidP="007B53FF">
            <w:pPr>
              <w:suppressAutoHyphens/>
              <w:jc w:val="both"/>
              <w:rPr>
                <w:bCs/>
              </w:rPr>
            </w:pPr>
            <w:r w:rsidRPr="00AD4CAC">
              <w:rPr>
                <w:b/>
                <w:bCs/>
                <w:iCs/>
              </w:rPr>
              <w:t>Уме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>:</w:t>
            </w:r>
            <w:r w:rsidRPr="00AD4CAC">
              <w:rPr>
                <w:iCs/>
              </w:rPr>
              <w:t xml:space="preserve"> грамотно </w:t>
            </w:r>
            <w:r w:rsidRPr="00AD4CAC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AD4CAC">
              <w:rPr>
                <w:iCs/>
              </w:rPr>
              <w:t>проявлять толерантность в рабочем коллективе</w:t>
            </w:r>
          </w:p>
        </w:tc>
      </w:tr>
      <w:tr w:rsidR="002547B3" w:rsidRPr="00AD4CAC" w14:paraId="0D531C2B" w14:textId="77777777" w:rsidTr="007B53FF">
        <w:trPr>
          <w:gridAfter w:val="1"/>
          <w:wAfter w:w="17" w:type="dxa"/>
          <w:cantSplit/>
          <w:trHeight w:val="908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547C25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t>ОК 06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7AF2" w14:textId="77777777" w:rsidR="002547B3" w:rsidRPr="00DB2787" w:rsidRDefault="002547B3" w:rsidP="007B53FF">
            <w:pPr>
              <w:suppressAutoHyphens/>
              <w:jc w:val="both"/>
            </w:pPr>
            <w:r w:rsidRPr="00DB2787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7826" w14:textId="77777777" w:rsidR="002547B3" w:rsidRPr="00AD4CAC" w:rsidRDefault="002547B3" w:rsidP="007B53FF">
            <w:pPr>
              <w:suppressAutoHyphens/>
              <w:jc w:val="both"/>
              <w:rPr>
                <w:b/>
                <w:bCs/>
                <w:iCs/>
              </w:rPr>
            </w:pPr>
            <w:r w:rsidRPr="00AD4CAC">
              <w:rPr>
                <w:b/>
                <w:bCs/>
                <w:iCs/>
              </w:rPr>
              <w:t>Зна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  <w:iCs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  <w:p w14:paraId="7EC6024C" w14:textId="77777777" w:rsidR="002547B3" w:rsidRPr="00AD4CAC" w:rsidRDefault="002547B3" w:rsidP="007B53FF">
            <w:pPr>
              <w:suppressAutoHyphens/>
              <w:jc w:val="both"/>
              <w:rPr>
                <w:iCs/>
              </w:rPr>
            </w:pPr>
          </w:p>
        </w:tc>
      </w:tr>
      <w:tr w:rsidR="002547B3" w:rsidRPr="00AD4CAC" w14:paraId="05A823AD" w14:textId="77777777" w:rsidTr="007B53FF">
        <w:trPr>
          <w:cantSplit/>
          <w:trHeight w:val="1138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4927" w14:textId="77777777" w:rsidR="002547B3" w:rsidRPr="00DB2787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4B76" w14:textId="77777777" w:rsidR="002547B3" w:rsidRPr="00DB2787" w:rsidRDefault="002547B3" w:rsidP="007B53FF">
            <w:pPr>
              <w:jc w:val="both"/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D619" w14:textId="77777777" w:rsidR="002547B3" w:rsidRPr="00AD4CAC" w:rsidRDefault="002547B3" w:rsidP="007B53FF">
            <w:pPr>
              <w:suppressAutoHyphens/>
              <w:jc w:val="both"/>
              <w:rPr>
                <w:iCs/>
              </w:rPr>
            </w:pPr>
            <w:r w:rsidRPr="00AD4CAC">
              <w:rPr>
                <w:b/>
                <w:bCs/>
                <w:iCs/>
              </w:rPr>
              <w:t>Уме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>:</w:t>
            </w:r>
            <w:r w:rsidRPr="00AD4CAC">
              <w:rPr>
                <w:bCs/>
                <w:iCs/>
              </w:rPr>
              <w:t xml:space="preserve"> описывать значимость своей специальности</w:t>
            </w:r>
          </w:p>
        </w:tc>
      </w:tr>
      <w:tr w:rsidR="002547B3" w:rsidRPr="00AD4CAC" w14:paraId="579ED22D" w14:textId="77777777" w:rsidTr="007B53FF">
        <w:trPr>
          <w:gridAfter w:val="1"/>
          <w:wAfter w:w="17" w:type="dxa"/>
          <w:cantSplit/>
          <w:trHeight w:val="982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6D45DE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t>ОК 07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2954" w14:textId="77777777" w:rsidR="002547B3" w:rsidRPr="00DB2787" w:rsidRDefault="002547B3" w:rsidP="007B53FF">
            <w:pPr>
              <w:suppressAutoHyphens/>
              <w:jc w:val="both"/>
            </w:pPr>
            <w:r w:rsidRPr="00DB2787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60B4" w14:textId="77777777" w:rsidR="002547B3" w:rsidRPr="00AD4CAC" w:rsidRDefault="002547B3" w:rsidP="007B53FF">
            <w:pPr>
              <w:suppressAutoHyphens/>
              <w:jc w:val="both"/>
              <w:rPr>
                <w:b/>
                <w:bCs/>
                <w:iCs/>
              </w:rPr>
            </w:pPr>
            <w:r w:rsidRPr="00AD4CAC">
              <w:rPr>
                <w:b/>
                <w:bCs/>
                <w:iCs/>
              </w:rPr>
              <w:t>Зна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2547B3" w:rsidRPr="00AD4CAC" w14:paraId="415CE944" w14:textId="77777777" w:rsidTr="007B53FF">
        <w:trPr>
          <w:cantSplit/>
          <w:trHeight w:val="1228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DAB3" w14:textId="77777777" w:rsidR="002547B3" w:rsidRPr="00DB2787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AA0C" w14:textId="77777777" w:rsidR="002547B3" w:rsidRPr="00DB2787" w:rsidRDefault="002547B3" w:rsidP="007B53FF">
            <w:pPr>
              <w:jc w:val="both"/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377F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b/>
                <w:bCs/>
                <w:iCs/>
              </w:rPr>
              <w:t>Уме</w:t>
            </w:r>
            <w:r>
              <w:rPr>
                <w:b/>
                <w:bCs/>
                <w:iCs/>
              </w:rPr>
              <w:t>ть</w:t>
            </w:r>
            <w:r w:rsidRPr="00AD4CAC">
              <w:rPr>
                <w:b/>
                <w:bCs/>
                <w:iCs/>
              </w:rPr>
              <w:t xml:space="preserve">: </w:t>
            </w:r>
            <w:r w:rsidRPr="00AD4CAC">
              <w:rPr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2547B3" w:rsidRPr="00AD4CAC" w14:paraId="25574551" w14:textId="77777777" w:rsidTr="007B53FF">
        <w:trPr>
          <w:gridAfter w:val="1"/>
          <w:wAfter w:w="17" w:type="dxa"/>
          <w:cantSplit/>
          <w:trHeight w:val="1765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D9F49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lastRenderedPageBreak/>
              <w:t>ОК 08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753C" w14:textId="77777777" w:rsidR="002547B3" w:rsidRPr="00DB2787" w:rsidRDefault="002547B3" w:rsidP="007B53FF">
            <w:pPr>
              <w:suppressAutoHyphens/>
              <w:jc w:val="both"/>
            </w:pPr>
            <w:r w:rsidRPr="00DB2787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3DBD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b/>
                <w:iCs/>
              </w:rPr>
              <w:t>Зна</w:t>
            </w:r>
            <w:r>
              <w:rPr>
                <w:b/>
                <w:iCs/>
              </w:rPr>
              <w:t>ть</w:t>
            </w:r>
            <w:r w:rsidRPr="00AD4CAC">
              <w:rPr>
                <w:b/>
                <w:iCs/>
              </w:rPr>
              <w:t xml:space="preserve">: </w:t>
            </w:r>
            <w:r w:rsidRPr="00AD4CAC">
              <w:rPr>
                <w:iCs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2547B3" w:rsidRPr="00AD4CAC" w14:paraId="1851E47F" w14:textId="77777777" w:rsidTr="007B53FF">
        <w:trPr>
          <w:cantSplit/>
          <w:trHeight w:val="1430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FD1C" w14:textId="77777777" w:rsidR="002547B3" w:rsidRPr="00DB2787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D5FD" w14:textId="77777777" w:rsidR="002547B3" w:rsidRPr="00DB2787" w:rsidRDefault="002547B3" w:rsidP="007B53FF">
            <w:pPr>
              <w:jc w:val="both"/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3B4D" w14:textId="77777777" w:rsidR="002547B3" w:rsidRPr="00AD4CAC" w:rsidRDefault="002547B3" w:rsidP="007B53FF">
            <w:pPr>
              <w:suppressAutoHyphens/>
              <w:jc w:val="both"/>
              <w:rPr>
                <w:b/>
                <w:iCs/>
              </w:rPr>
            </w:pPr>
            <w:r w:rsidRPr="00AD4CAC">
              <w:rPr>
                <w:b/>
                <w:iCs/>
              </w:rPr>
              <w:t>Уме</w:t>
            </w:r>
            <w:r>
              <w:rPr>
                <w:b/>
                <w:iCs/>
              </w:rPr>
              <w:t>ть</w:t>
            </w:r>
            <w:r w:rsidRPr="00AD4CAC">
              <w:rPr>
                <w:b/>
                <w:iCs/>
              </w:rPr>
              <w:t xml:space="preserve">: </w:t>
            </w:r>
            <w:r w:rsidRPr="00AD4CAC">
              <w:rPr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2547B3" w:rsidRPr="007E4DDC" w14:paraId="563364DB" w14:textId="77777777" w:rsidTr="007B53FF">
        <w:trPr>
          <w:gridAfter w:val="1"/>
          <w:wAfter w:w="17" w:type="dxa"/>
          <w:cantSplit/>
          <w:trHeight w:val="983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B7A8CB" w14:textId="77777777" w:rsidR="002547B3" w:rsidRPr="00DB2787" w:rsidRDefault="002547B3" w:rsidP="007B53FF">
            <w:pPr>
              <w:jc w:val="both"/>
              <w:rPr>
                <w:iCs/>
              </w:rPr>
            </w:pPr>
            <w:r w:rsidRPr="00DB2787">
              <w:rPr>
                <w:iCs/>
              </w:rPr>
              <w:t>ОК 09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2041" w14:textId="77777777" w:rsidR="002547B3" w:rsidRPr="00DB2787" w:rsidRDefault="002547B3" w:rsidP="007B53FF">
            <w:pPr>
              <w:suppressAutoHyphens/>
              <w:jc w:val="both"/>
            </w:pPr>
            <w:r w:rsidRPr="00DB2787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3368" w14:textId="77777777" w:rsidR="002547B3" w:rsidRPr="007E4DDC" w:rsidRDefault="002547B3" w:rsidP="007B53FF">
            <w:pPr>
              <w:suppressAutoHyphens/>
              <w:jc w:val="both"/>
              <w:rPr>
                <w:b/>
                <w:bCs/>
                <w:iCs/>
              </w:rPr>
            </w:pPr>
            <w:r w:rsidRPr="007E4DDC">
              <w:rPr>
                <w:b/>
                <w:bCs/>
                <w:iCs/>
              </w:rPr>
              <w:t xml:space="preserve">Знать: </w:t>
            </w:r>
            <w:r w:rsidRPr="007E4DDC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14:paraId="4885F5CC" w14:textId="77777777" w:rsidR="002547B3" w:rsidRPr="007E4DDC" w:rsidRDefault="002547B3" w:rsidP="007B53FF">
            <w:pPr>
              <w:suppressAutoHyphens/>
              <w:jc w:val="both"/>
              <w:rPr>
                <w:iCs/>
              </w:rPr>
            </w:pPr>
          </w:p>
        </w:tc>
      </w:tr>
      <w:tr w:rsidR="002547B3" w:rsidRPr="007E4DDC" w14:paraId="452B2A3C" w14:textId="77777777" w:rsidTr="007B53FF">
        <w:trPr>
          <w:cantSplit/>
          <w:trHeight w:val="2501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05EB" w14:textId="77777777" w:rsidR="002547B3" w:rsidRPr="00464345" w:rsidRDefault="002547B3" w:rsidP="007B53FF">
            <w:pPr>
              <w:jc w:val="both"/>
              <w:rPr>
                <w:i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D279" w14:textId="77777777" w:rsidR="002547B3" w:rsidRPr="00464345" w:rsidRDefault="002547B3" w:rsidP="007B53FF">
            <w:pPr>
              <w:jc w:val="both"/>
            </w:pP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5E72" w14:textId="77777777" w:rsidR="002547B3" w:rsidRPr="007E4DDC" w:rsidRDefault="002547B3" w:rsidP="007B53FF">
            <w:pPr>
              <w:suppressAutoHyphens/>
              <w:jc w:val="both"/>
              <w:rPr>
                <w:iCs/>
              </w:rPr>
            </w:pPr>
            <w:r w:rsidRPr="007E4DDC">
              <w:rPr>
                <w:b/>
                <w:bCs/>
                <w:iCs/>
              </w:rPr>
              <w:t xml:space="preserve">Уметь: </w:t>
            </w:r>
            <w:r w:rsidRPr="007E4DDC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</w:tbl>
    <w:p w14:paraId="24000C27" w14:textId="77777777" w:rsidR="002547B3" w:rsidRPr="002547B3" w:rsidRDefault="002547B3" w:rsidP="002547B3">
      <w:pPr>
        <w:pStyle w:val="aa"/>
        <w:spacing w:before="6"/>
        <w:rPr>
          <w:b/>
          <w:sz w:val="12"/>
          <w:lang w:val="ru-RU"/>
        </w:rPr>
      </w:pPr>
    </w:p>
    <w:p w14:paraId="30DEEB2B" w14:textId="77777777" w:rsidR="002547B3" w:rsidRPr="002547B3" w:rsidRDefault="002547B3" w:rsidP="002547B3">
      <w:pPr>
        <w:pStyle w:val="aa"/>
        <w:rPr>
          <w:b/>
          <w:sz w:val="20"/>
          <w:lang w:val="ru-RU"/>
        </w:rPr>
      </w:pPr>
    </w:p>
    <w:p w14:paraId="04BD9685" w14:textId="77777777" w:rsidR="002547B3" w:rsidRDefault="002547B3" w:rsidP="002547B3">
      <w:pPr>
        <w:pStyle w:val="a5"/>
        <w:rPr>
          <w:rFonts w:eastAsia="Times New Roman"/>
          <w:b/>
          <w:sz w:val="28"/>
          <w:szCs w:val="28"/>
        </w:rPr>
      </w:pPr>
    </w:p>
    <w:p w14:paraId="507472B7" w14:textId="77777777" w:rsidR="0095051E" w:rsidRDefault="0095051E" w:rsidP="0095051E">
      <w:pPr>
        <w:pStyle w:val="a5"/>
        <w:jc w:val="center"/>
        <w:rPr>
          <w:rFonts w:eastAsia="Times New Roman"/>
          <w:b/>
          <w:sz w:val="28"/>
          <w:szCs w:val="28"/>
        </w:rPr>
      </w:pPr>
    </w:p>
    <w:p w14:paraId="614E9DEE" w14:textId="135CBBA4" w:rsidR="00C72A32" w:rsidRDefault="00C72A32" w:rsidP="00C72A32">
      <w:pPr>
        <w:pStyle w:val="a5"/>
        <w:jc w:val="center"/>
        <w:rPr>
          <w:rFonts w:eastAsia="Times New Roman"/>
          <w:b/>
          <w:sz w:val="28"/>
          <w:szCs w:val="28"/>
        </w:rPr>
      </w:pPr>
      <w:r w:rsidRPr="00D022E5">
        <w:rPr>
          <w:rFonts w:eastAsia="Times New Roman"/>
          <w:b/>
          <w:sz w:val="28"/>
          <w:szCs w:val="28"/>
        </w:rPr>
        <w:t xml:space="preserve">Оценка сформированности </w:t>
      </w:r>
      <w:r>
        <w:rPr>
          <w:rFonts w:eastAsia="Times New Roman"/>
          <w:b/>
          <w:sz w:val="28"/>
          <w:szCs w:val="28"/>
        </w:rPr>
        <w:t xml:space="preserve">профессиональных </w:t>
      </w:r>
      <w:r w:rsidRPr="00D022E5">
        <w:rPr>
          <w:rFonts w:eastAsia="Times New Roman"/>
          <w:b/>
          <w:sz w:val="28"/>
          <w:szCs w:val="28"/>
        </w:rPr>
        <w:t xml:space="preserve">компетенций на </w:t>
      </w:r>
      <w:r>
        <w:rPr>
          <w:rFonts w:eastAsia="Times New Roman"/>
          <w:b/>
          <w:sz w:val="28"/>
          <w:szCs w:val="28"/>
        </w:rPr>
        <w:t>производственной</w:t>
      </w:r>
      <w:r w:rsidRPr="00D022E5">
        <w:rPr>
          <w:rFonts w:eastAsia="Times New Roman"/>
          <w:b/>
          <w:sz w:val="28"/>
          <w:szCs w:val="28"/>
        </w:rPr>
        <w:t xml:space="preserve"> практике</w:t>
      </w:r>
    </w:p>
    <w:p w14:paraId="67973D65" w14:textId="301B3C16" w:rsidR="007B53FF" w:rsidRDefault="007B53FF" w:rsidP="00C72A32">
      <w:pPr>
        <w:pStyle w:val="a5"/>
        <w:jc w:val="center"/>
        <w:rPr>
          <w:rFonts w:eastAsia="Times New Roman"/>
          <w:b/>
          <w:sz w:val="28"/>
          <w:szCs w:val="28"/>
        </w:rPr>
      </w:pPr>
    </w:p>
    <w:tbl>
      <w:tblPr>
        <w:tblStyle w:val="TableNormal"/>
        <w:tblW w:w="10053" w:type="dxa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5"/>
        <w:gridCol w:w="2478"/>
      </w:tblGrid>
      <w:tr w:rsidR="007B53FF" w14:paraId="70FC858E" w14:textId="77777777" w:rsidTr="00BB004D">
        <w:trPr>
          <w:trHeight w:val="353"/>
        </w:trPr>
        <w:tc>
          <w:tcPr>
            <w:tcW w:w="7575" w:type="dxa"/>
          </w:tcPr>
          <w:p w14:paraId="7E974AEB" w14:textId="7E230E31" w:rsidR="007B53FF" w:rsidRPr="007C6906" w:rsidRDefault="00BB004D" w:rsidP="007C6906">
            <w:pPr>
              <w:pStyle w:val="TableParagraph"/>
              <w:tabs>
                <w:tab w:val="left" w:pos="305"/>
                <w:tab w:val="left" w:pos="7477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ПМ.01 </w:t>
            </w:r>
            <w:r w:rsidR="007B53FF" w:rsidRPr="007C6906"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модулей программного обеспечения для компьютерных систем</w:t>
            </w:r>
          </w:p>
        </w:tc>
        <w:tc>
          <w:tcPr>
            <w:tcW w:w="2478" w:type="dxa"/>
          </w:tcPr>
          <w:p w14:paraId="0D221E99" w14:textId="0898E905" w:rsidR="007B53FF" w:rsidRPr="007C6906" w:rsidRDefault="007C6906" w:rsidP="007C6906">
            <w:pPr>
              <w:pStyle w:val="TableParagraph"/>
              <w:ind w:firstLine="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eastAsia="Arial Unicode MS"/>
                <w:lang w:val="ru-RU"/>
              </w:rPr>
              <w:t>Формы и методы контроля и оценки</w:t>
            </w:r>
          </w:p>
        </w:tc>
      </w:tr>
      <w:tr w:rsidR="007B53FF" w14:paraId="46EB3303" w14:textId="77777777" w:rsidTr="00BB004D">
        <w:trPr>
          <w:trHeight w:val="840"/>
        </w:trPr>
        <w:tc>
          <w:tcPr>
            <w:tcW w:w="7575" w:type="dxa"/>
          </w:tcPr>
          <w:p w14:paraId="300DCF08" w14:textId="77777777" w:rsidR="00BB004D" w:rsidRPr="007C6906" w:rsidRDefault="00BB004D" w:rsidP="007C6906">
            <w:pPr>
              <w:pStyle w:val="aa"/>
              <w:spacing w:line="252" w:lineRule="exact"/>
              <w:ind w:left="0"/>
              <w:rPr>
                <w:rFonts w:cs="Times New Roman"/>
                <w:b/>
                <w:bCs/>
                <w:lang w:val="ru-RU"/>
              </w:rPr>
            </w:pPr>
            <w:r w:rsidRPr="007C6906">
              <w:rPr>
                <w:rFonts w:cs="Times New Roman"/>
                <w:b/>
                <w:bCs/>
                <w:spacing w:val="-2"/>
                <w:lang w:val="ru-RU"/>
              </w:rPr>
              <w:t>знать:</w:t>
            </w:r>
          </w:p>
          <w:p w14:paraId="1CCC418C" w14:textId="77777777" w:rsidR="00BB004D" w:rsidRPr="007C6906" w:rsidRDefault="00BB004D" w:rsidP="007C6906">
            <w:pPr>
              <w:pStyle w:val="aa"/>
              <w:spacing w:line="252" w:lineRule="exact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 xml:space="preserve">-основные этапы разработки программного </w:t>
            </w:r>
            <w:r w:rsidRPr="007C6906">
              <w:rPr>
                <w:rFonts w:cs="Times New Roman"/>
                <w:spacing w:val="-2"/>
                <w:lang w:val="ru-RU"/>
              </w:rPr>
              <w:t>обеспечения;</w:t>
            </w:r>
          </w:p>
          <w:p w14:paraId="62FB50F4" w14:textId="77777777" w:rsidR="00BB004D" w:rsidRPr="007C6906" w:rsidRDefault="00BB004D" w:rsidP="007C6906">
            <w:pPr>
              <w:pStyle w:val="aa"/>
              <w:spacing w:line="237" w:lineRule="auto"/>
              <w:ind w:left="0" w:hanging="5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 xml:space="preserve">- основныепринципытехнологииструктурногоиобъектно-ориентированного </w:t>
            </w:r>
            <w:r w:rsidRPr="007C6906">
              <w:rPr>
                <w:rFonts w:cs="Times New Roman"/>
                <w:spacing w:val="-2"/>
                <w:lang w:val="ru-RU"/>
              </w:rPr>
              <w:t>программирования;</w:t>
            </w:r>
          </w:p>
          <w:p w14:paraId="5E5D8A37" w14:textId="77777777" w:rsidR="00BB004D" w:rsidRPr="007C6906" w:rsidRDefault="00BB004D" w:rsidP="007C6906">
            <w:pPr>
              <w:pStyle w:val="aa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 xml:space="preserve">- способы оптимизации и приемы </w:t>
            </w:r>
            <w:r w:rsidRPr="007C6906">
              <w:rPr>
                <w:rFonts w:cs="Times New Roman"/>
                <w:spacing w:val="-2"/>
                <w:lang w:val="ru-RU"/>
              </w:rPr>
              <w:t>рефакторинга;</w:t>
            </w:r>
          </w:p>
          <w:p w14:paraId="458C3732" w14:textId="77777777" w:rsidR="00BB004D" w:rsidRPr="007C6906" w:rsidRDefault="00BB004D" w:rsidP="007C6906">
            <w:pPr>
              <w:pStyle w:val="aa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>- основные принципы отладки тестирования программных</w:t>
            </w:r>
            <w:r w:rsidRPr="007C6906">
              <w:rPr>
                <w:rFonts w:cs="Times New Roman"/>
                <w:spacing w:val="-2"/>
                <w:lang w:val="ru-RU"/>
              </w:rPr>
              <w:t xml:space="preserve"> продуктов.</w:t>
            </w:r>
          </w:p>
          <w:p w14:paraId="2F2E637D" w14:textId="77777777" w:rsidR="00BB004D" w:rsidRPr="00683415" w:rsidRDefault="00BB004D" w:rsidP="007C6906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683415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  <w:lang w:val="ru-RU"/>
              </w:rPr>
              <w:t>уметь:</w:t>
            </w:r>
          </w:p>
          <w:p w14:paraId="21AB8296" w14:textId="77777777" w:rsidR="00BB004D" w:rsidRPr="007C6906" w:rsidRDefault="00BB004D" w:rsidP="007C6906">
            <w:pPr>
              <w:pStyle w:val="aa"/>
              <w:spacing w:line="237" w:lineRule="auto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 xml:space="preserve">- осуществлятьразработкукодапрограммногомодулянаязыкахнизкогоивысокого </w:t>
            </w:r>
            <w:r w:rsidRPr="007C6906">
              <w:rPr>
                <w:rFonts w:cs="Times New Roman"/>
                <w:spacing w:val="-2"/>
                <w:lang w:val="ru-RU"/>
              </w:rPr>
              <w:t>уровней;</w:t>
            </w:r>
          </w:p>
          <w:p w14:paraId="4BBD759B" w14:textId="77777777" w:rsidR="00BB004D" w:rsidRPr="007C6906" w:rsidRDefault="00BB004D" w:rsidP="007C6906">
            <w:pPr>
              <w:pStyle w:val="aa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lastRenderedPageBreak/>
              <w:t>- создавать программу по разработанному алгоритму как отдельный</w:t>
            </w:r>
            <w:r w:rsidRPr="007C6906">
              <w:rPr>
                <w:rFonts w:cs="Times New Roman"/>
                <w:spacing w:val="-2"/>
                <w:lang w:val="ru-RU"/>
              </w:rPr>
              <w:t xml:space="preserve"> модуль;</w:t>
            </w:r>
          </w:p>
          <w:p w14:paraId="3E558F3B" w14:textId="77777777" w:rsidR="00BB004D" w:rsidRPr="007C6906" w:rsidRDefault="00BB004D" w:rsidP="007C6906">
            <w:pPr>
              <w:pStyle w:val="aa"/>
              <w:ind w:left="0"/>
              <w:rPr>
                <w:rFonts w:cs="Times New Roman"/>
                <w:spacing w:val="-2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>- выполнять отладку и тестирование программы на уровне</w:t>
            </w:r>
            <w:r w:rsidRPr="007C6906">
              <w:rPr>
                <w:rFonts w:cs="Times New Roman"/>
                <w:spacing w:val="-2"/>
                <w:lang w:val="ru-RU"/>
              </w:rPr>
              <w:t xml:space="preserve"> модуля;</w:t>
            </w:r>
          </w:p>
          <w:p w14:paraId="73648EB1" w14:textId="77777777" w:rsidR="00BB004D" w:rsidRPr="007C6906" w:rsidRDefault="00BB004D" w:rsidP="007C6906">
            <w:pPr>
              <w:pStyle w:val="aa"/>
              <w:spacing w:line="247" w:lineRule="auto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 xml:space="preserve">- осуществлять разработку кода программного модуля </w:t>
            </w:r>
            <w:r w:rsidRPr="007C6906">
              <w:rPr>
                <w:rFonts w:cs="Times New Roman"/>
                <w:spacing w:val="-7"/>
                <w:lang w:val="ru-RU"/>
              </w:rPr>
              <w:t xml:space="preserve">на </w:t>
            </w:r>
            <w:r w:rsidRPr="007C6906">
              <w:rPr>
                <w:rFonts w:cs="Times New Roman"/>
                <w:lang w:val="ru-RU"/>
              </w:rPr>
              <w:t>современных языках программирования;</w:t>
            </w:r>
          </w:p>
          <w:p w14:paraId="73C30858" w14:textId="77777777" w:rsidR="00BB004D" w:rsidRPr="007C6906" w:rsidRDefault="00BB004D" w:rsidP="007C6906">
            <w:pPr>
              <w:pStyle w:val="a7"/>
              <w:tabs>
                <w:tab w:val="left" w:pos="415"/>
              </w:tabs>
              <w:spacing w:line="252" w:lineRule="exact"/>
              <w:ind w:left="0"/>
              <w:rPr>
                <w:sz w:val="24"/>
                <w:szCs w:val="24"/>
                <w:lang w:val="ru-RU"/>
              </w:rPr>
            </w:pPr>
            <w:r w:rsidRPr="007C6906">
              <w:rPr>
                <w:sz w:val="24"/>
                <w:szCs w:val="24"/>
                <w:lang w:val="ru-RU"/>
              </w:rPr>
              <w:t>- выполнять оптимизацию и рефакторинг программного</w:t>
            </w:r>
            <w:r w:rsidRPr="007C6906">
              <w:rPr>
                <w:spacing w:val="-2"/>
                <w:sz w:val="24"/>
                <w:szCs w:val="24"/>
                <w:lang w:val="ru-RU"/>
              </w:rPr>
              <w:t xml:space="preserve"> кода;</w:t>
            </w:r>
          </w:p>
          <w:p w14:paraId="1C24157A" w14:textId="77777777" w:rsidR="00BB004D" w:rsidRPr="007C6906" w:rsidRDefault="00BB004D" w:rsidP="007C6906">
            <w:pPr>
              <w:pStyle w:val="aa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 xml:space="preserve">-оформлять документацию на программные </w:t>
            </w:r>
            <w:r w:rsidRPr="007C6906">
              <w:rPr>
                <w:rFonts w:cs="Times New Roman"/>
                <w:spacing w:val="-2"/>
                <w:lang w:val="ru-RU"/>
              </w:rPr>
              <w:t>средства;</w:t>
            </w:r>
          </w:p>
          <w:p w14:paraId="2F58A663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55"/>
              </w:tabs>
              <w:adjustRightInd/>
              <w:spacing w:line="252" w:lineRule="auto"/>
              <w:ind w:left="0" w:firstLine="5"/>
              <w:contextualSpacing w:val="0"/>
              <w:rPr>
                <w:b/>
                <w:sz w:val="24"/>
                <w:szCs w:val="24"/>
                <w:lang w:val="ru-RU"/>
              </w:rPr>
            </w:pPr>
            <w:r w:rsidRPr="007C6906">
              <w:rPr>
                <w:sz w:val="24"/>
                <w:szCs w:val="24"/>
                <w:lang w:val="ru-RU"/>
              </w:rPr>
              <w:t>разрабатыватьалгоритмырешенияпоставленныхзадачвсоответствиистребованиями технического задания или других принятых в организации нормативных документов.</w:t>
            </w:r>
          </w:p>
          <w:p w14:paraId="76F3FF39" w14:textId="77777777" w:rsidR="00BB004D" w:rsidRPr="007C6906" w:rsidRDefault="00BB004D" w:rsidP="007C6906">
            <w:pPr>
              <w:pStyle w:val="a7"/>
              <w:tabs>
                <w:tab w:val="left" w:pos="355"/>
              </w:tabs>
              <w:spacing w:line="252" w:lineRule="auto"/>
              <w:ind w:left="0"/>
              <w:rPr>
                <w:b/>
                <w:sz w:val="24"/>
                <w:szCs w:val="24"/>
              </w:rPr>
            </w:pPr>
            <w:r w:rsidRPr="007C6906">
              <w:rPr>
                <w:b/>
                <w:sz w:val="24"/>
                <w:szCs w:val="24"/>
              </w:rPr>
              <w:t>иметь практический опыт в:</w:t>
            </w:r>
          </w:p>
          <w:p w14:paraId="0993370E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50"/>
              </w:tabs>
              <w:adjustRightInd/>
              <w:spacing w:line="247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7C6906">
              <w:rPr>
                <w:sz w:val="24"/>
                <w:szCs w:val="24"/>
              </w:rPr>
              <w:t xml:space="preserve">разработкекодапрограммногопродуктанаосновеготовойспецификациинауровне </w:t>
            </w:r>
            <w:r w:rsidRPr="007C6906">
              <w:rPr>
                <w:spacing w:val="-2"/>
                <w:sz w:val="24"/>
                <w:szCs w:val="24"/>
              </w:rPr>
              <w:t>модуля:</w:t>
            </w:r>
          </w:p>
          <w:p w14:paraId="6FB3C59C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45"/>
              </w:tabs>
              <w:adjustRightInd/>
              <w:spacing w:line="252" w:lineRule="exact"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7C6906">
              <w:rPr>
                <w:sz w:val="24"/>
                <w:szCs w:val="24"/>
                <w:lang w:val="ru-RU"/>
              </w:rPr>
              <w:t>использовании инструментальных средств на этапе отладки программного</w:t>
            </w:r>
            <w:r w:rsidRPr="007C6906">
              <w:rPr>
                <w:spacing w:val="-2"/>
                <w:sz w:val="24"/>
                <w:szCs w:val="24"/>
                <w:lang w:val="ru-RU"/>
              </w:rPr>
              <w:t xml:space="preserve"> продукта;</w:t>
            </w:r>
          </w:p>
          <w:p w14:paraId="5EB0F458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50"/>
              </w:tabs>
              <w:adjustRightInd/>
              <w:ind w:left="0" w:hanging="136"/>
              <w:contextualSpacing w:val="0"/>
              <w:rPr>
                <w:sz w:val="24"/>
                <w:szCs w:val="24"/>
                <w:lang w:val="ru-RU"/>
              </w:rPr>
            </w:pPr>
            <w:r w:rsidRPr="007C6906">
              <w:rPr>
                <w:sz w:val="24"/>
                <w:szCs w:val="24"/>
                <w:lang w:val="ru-RU"/>
              </w:rPr>
              <w:t>проведении тестирования программного модуля по определенному</w:t>
            </w:r>
            <w:r w:rsidRPr="007C6906">
              <w:rPr>
                <w:spacing w:val="-2"/>
                <w:sz w:val="24"/>
                <w:szCs w:val="24"/>
                <w:lang w:val="ru-RU"/>
              </w:rPr>
              <w:t xml:space="preserve"> сценарию;</w:t>
            </w:r>
          </w:p>
          <w:p w14:paraId="459ACBC7" w14:textId="77777777" w:rsidR="00BB004D" w:rsidRPr="007C6906" w:rsidRDefault="00BB004D" w:rsidP="007C6906">
            <w:pPr>
              <w:pStyle w:val="aa"/>
              <w:ind w:left="0"/>
              <w:rPr>
                <w:rFonts w:cs="Times New Roman"/>
                <w:lang w:val="ru-RU"/>
              </w:rPr>
            </w:pPr>
            <w:r w:rsidRPr="007C6906">
              <w:rPr>
                <w:rFonts w:cs="Times New Roman"/>
                <w:lang w:val="ru-RU"/>
              </w:rPr>
              <w:t>- использовании инструментальных средств на этапе отладки программного</w:t>
            </w:r>
            <w:r w:rsidRPr="007C6906">
              <w:rPr>
                <w:rFonts w:cs="Times New Roman"/>
                <w:spacing w:val="-2"/>
                <w:lang w:val="ru-RU"/>
              </w:rPr>
              <w:t xml:space="preserve"> продукта;</w:t>
            </w:r>
          </w:p>
          <w:p w14:paraId="5E887C24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45"/>
              </w:tabs>
              <w:adjustRightInd/>
              <w:ind w:left="0" w:hanging="131"/>
              <w:contextualSpacing w:val="0"/>
              <w:rPr>
                <w:sz w:val="24"/>
                <w:szCs w:val="24"/>
              </w:rPr>
            </w:pPr>
            <w:r w:rsidRPr="007C6906">
              <w:rPr>
                <w:sz w:val="24"/>
                <w:szCs w:val="24"/>
              </w:rPr>
              <w:t>разработке мобильных</w:t>
            </w:r>
            <w:r w:rsidRPr="007C6906">
              <w:rPr>
                <w:spacing w:val="-2"/>
                <w:sz w:val="24"/>
                <w:szCs w:val="24"/>
              </w:rPr>
              <w:t xml:space="preserve"> приложений;</w:t>
            </w:r>
          </w:p>
          <w:p w14:paraId="350F4BAB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45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7C6906">
              <w:rPr>
                <w:sz w:val="24"/>
                <w:szCs w:val="24"/>
                <w:lang w:val="ru-RU"/>
              </w:rPr>
              <w:t>разработке процедуры проверки работоспособности программного</w:t>
            </w:r>
            <w:r w:rsidRPr="007C6906">
              <w:rPr>
                <w:spacing w:val="-2"/>
                <w:sz w:val="24"/>
                <w:szCs w:val="24"/>
                <w:lang w:val="ru-RU"/>
              </w:rPr>
              <w:t xml:space="preserve"> обеспечения;</w:t>
            </w:r>
          </w:p>
          <w:p w14:paraId="26D6A9C0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45"/>
              </w:tabs>
              <w:adjustRightInd/>
              <w:ind w:left="0" w:hanging="136"/>
              <w:contextualSpacing w:val="0"/>
              <w:rPr>
                <w:sz w:val="24"/>
                <w:szCs w:val="24"/>
                <w:lang w:val="ru-RU"/>
              </w:rPr>
            </w:pPr>
            <w:r w:rsidRPr="007C6906">
              <w:rPr>
                <w:sz w:val="24"/>
                <w:szCs w:val="24"/>
                <w:lang w:val="ru-RU"/>
              </w:rPr>
              <w:t>разработке процедуры сбора диагностических</w:t>
            </w:r>
            <w:r w:rsidRPr="007C6906">
              <w:rPr>
                <w:spacing w:val="-2"/>
                <w:sz w:val="24"/>
                <w:szCs w:val="24"/>
                <w:lang w:val="ru-RU"/>
              </w:rPr>
              <w:t xml:space="preserve"> данных;</w:t>
            </w:r>
          </w:p>
          <w:p w14:paraId="143B014C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345"/>
              </w:tabs>
              <w:adjustRightInd/>
              <w:ind w:left="0" w:hanging="136"/>
              <w:contextualSpacing w:val="0"/>
              <w:rPr>
                <w:sz w:val="24"/>
                <w:szCs w:val="24"/>
                <w:lang w:val="ru-RU"/>
              </w:rPr>
            </w:pPr>
            <w:r w:rsidRPr="007C6906">
              <w:rPr>
                <w:sz w:val="24"/>
                <w:szCs w:val="24"/>
                <w:lang w:val="ru-RU"/>
              </w:rPr>
              <w:t>разработке процедуры измерения требуемых характеристик программного</w:t>
            </w:r>
            <w:r w:rsidRPr="007C6906">
              <w:rPr>
                <w:spacing w:val="-2"/>
                <w:sz w:val="24"/>
                <w:szCs w:val="24"/>
                <w:lang w:val="ru-RU"/>
              </w:rPr>
              <w:t xml:space="preserve"> обеспечения;</w:t>
            </w:r>
          </w:p>
          <w:p w14:paraId="00BD1EA0" w14:textId="36AD6C38" w:rsidR="007B53FF" w:rsidRPr="007C6906" w:rsidRDefault="00BB004D" w:rsidP="007C6906">
            <w:pPr>
              <w:pStyle w:val="TableParagraph"/>
              <w:tabs>
                <w:tab w:val="left" w:pos="306"/>
              </w:tabs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-оценке и согласовании сроков выполнения поставленных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задач,</w:t>
            </w:r>
          </w:p>
        </w:tc>
        <w:tc>
          <w:tcPr>
            <w:tcW w:w="2478" w:type="dxa"/>
          </w:tcPr>
          <w:p w14:paraId="33967464" w14:textId="77777777" w:rsidR="007C6906" w:rsidRPr="007C6906" w:rsidRDefault="007C6906" w:rsidP="007C6906">
            <w:pPr>
              <w:pStyle w:val="TableParagraph"/>
              <w:ind w:firstLine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Наблюдение за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деятельностью </w:t>
            </w: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2DFBE3D7" w14:textId="77777777" w:rsidR="007C6906" w:rsidRPr="007C6906" w:rsidRDefault="007C6906" w:rsidP="007C6906">
            <w:pPr>
              <w:pStyle w:val="TableParagraph"/>
              <w:ind w:firstLine="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Оценка деятельности 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7D79DB9E" w14:textId="33607BD5" w:rsidR="007B53FF" w:rsidRPr="007C6906" w:rsidRDefault="007C6906" w:rsidP="007C690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7C6906"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отчета</w:t>
            </w:r>
          </w:p>
        </w:tc>
      </w:tr>
      <w:tr w:rsidR="007B53FF" w14:paraId="69CD60B7" w14:textId="77777777" w:rsidTr="00BB004D">
        <w:trPr>
          <w:trHeight w:val="368"/>
        </w:trPr>
        <w:tc>
          <w:tcPr>
            <w:tcW w:w="7575" w:type="dxa"/>
          </w:tcPr>
          <w:p w14:paraId="6866443C" w14:textId="641CB723" w:rsidR="007B53FF" w:rsidRPr="007C6906" w:rsidRDefault="00BB004D" w:rsidP="007C6906">
            <w:pPr>
              <w:pStyle w:val="TableParagraph"/>
              <w:ind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ПМ.02 </w:t>
            </w:r>
            <w:r w:rsidR="007B53FF" w:rsidRPr="007C6906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интеграции программных модулей</w:t>
            </w:r>
          </w:p>
        </w:tc>
        <w:tc>
          <w:tcPr>
            <w:tcW w:w="2478" w:type="dxa"/>
          </w:tcPr>
          <w:p w14:paraId="3654AF14" w14:textId="77777777" w:rsidR="007B53FF" w:rsidRPr="007C6906" w:rsidRDefault="007B53FF" w:rsidP="007C6906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B53FF" w14:paraId="048F243A" w14:textId="77777777" w:rsidTr="00BB004D">
        <w:trPr>
          <w:trHeight w:val="516"/>
        </w:trPr>
        <w:tc>
          <w:tcPr>
            <w:tcW w:w="7575" w:type="dxa"/>
          </w:tcPr>
          <w:p w14:paraId="7DF25835" w14:textId="77777777" w:rsidR="007B53FF" w:rsidRPr="007C6906" w:rsidRDefault="007B53FF" w:rsidP="007C6906">
            <w:pPr>
              <w:pStyle w:val="3"/>
              <w:spacing w:before="0"/>
              <w:ind w:hanging="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6906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lastRenderedPageBreak/>
              <w:t>знать:</w:t>
            </w:r>
          </w:p>
          <w:p w14:paraId="552EE2B6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модели процесса разработки программного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обеспечения;</w:t>
            </w:r>
          </w:p>
          <w:p w14:paraId="02BC4AE5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основные принципы процесса разработки программного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обеспечения;</w:t>
            </w:r>
          </w:p>
          <w:p w14:paraId="0C91E074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основные подходы к интегрированию программных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модулей;</w:t>
            </w:r>
          </w:p>
          <w:p w14:paraId="535C6A87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основы верификации и аттестации программного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обеспечения;</w:t>
            </w:r>
          </w:p>
          <w:p w14:paraId="1B6FAA35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6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основные понятия и компоненты системы контроля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версий;</w:t>
            </w:r>
          </w:p>
          <w:p w14:paraId="25E17066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методы исследования математических моделей разных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типов.</w:t>
            </w:r>
          </w:p>
          <w:p w14:paraId="54A1B4EC" w14:textId="77777777" w:rsidR="007B53FF" w:rsidRPr="007C6906" w:rsidRDefault="007B53FF" w:rsidP="007C6906">
            <w:pPr>
              <w:pStyle w:val="3"/>
              <w:tabs>
                <w:tab w:val="left" w:pos="149"/>
              </w:tabs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6906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уметь:</w:t>
            </w:r>
          </w:p>
          <w:p w14:paraId="5AA6A098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6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использовать выбранную систему контроля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версий;</w:t>
            </w:r>
          </w:p>
          <w:p w14:paraId="456BBF69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5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использовать методы для получения кода с заданной функциональностью и степенью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качества;</w:t>
            </w:r>
          </w:p>
          <w:p w14:paraId="519AF0F7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создавать и клонировать репозитории </w:t>
            </w:r>
            <w:r w:rsidRPr="007C6906">
              <w:rPr>
                <w:spacing w:val="-1"/>
                <w:sz w:val="24"/>
                <w:szCs w:val="24"/>
              </w:rPr>
              <w:t>Git</w:t>
            </w:r>
            <w:r w:rsidRPr="00683415">
              <w:rPr>
                <w:spacing w:val="-1"/>
                <w:sz w:val="24"/>
                <w:szCs w:val="24"/>
                <w:lang w:val="ru-RU"/>
              </w:rPr>
              <w:t>;</w:t>
            </w:r>
          </w:p>
          <w:p w14:paraId="401B1B0F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26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- фиксировать и извлекать изменения в проекте, отправлять коммиты, работать с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ветвями;</w:t>
            </w:r>
          </w:p>
          <w:p w14:paraId="6AE9D46E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5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работать с пакетами прикладных программ аналитического и численного исследования математических моделей.</w:t>
            </w:r>
          </w:p>
          <w:p w14:paraId="278772D4" w14:textId="77777777" w:rsidR="007B53FF" w:rsidRPr="007C6906" w:rsidRDefault="007B53FF" w:rsidP="007C6906">
            <w:pPr>
              <w:pStyle w:val="3"/>
              <w:tabs>
                <w:tab w:val="left" w:pos="149"/>
              </w:tabs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69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иметь практический опыт </w:t>
            </w:r>
            <w:r w:rsidRPr="007C6906"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</w:rPr>
              <w:t>в:</w:t>
            </w:r>
          </w:p>
          <w:p w14:paraId="124CF407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4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моделировании процесса разработки программного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обеспечения;</w:t>
            </w:r>
          </w:p>
          <w:p w14:paraId="2D3A6F2F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26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основных принципах процесса разработки программного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обеспечения;</w:t>
            </w:r>
          </w:p>
          <w:p w14:paraId="35C83238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основных подходах к интегрированию программных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модулей;</w:t>
            </w:r>
          </w:p>
          <w:p w14:paraId="5C3B6782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26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основах верификации и аттестации программного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обеспечения;</w:t>
            </w:r>
          </w:p>
          <w:p w14:paraId="6DFEC5E8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работе с системой контроля версий </w:t>
            </w:r>
            <w:r w:rsidRPr="007C6906">
              <w:rPr>
                <w:spacing w:val="-1"/>
                <w:sz w:val="24"/>
                <w:szCs w:val="24"/>
              </w:rPr>
              <w:t>Git</w:t>
            </w:r>
            <w:r w:rsidRPr="00683415">
              <w:rPr>
                <w:spacing w:val="-1"/>
                <w:sz w:val="24"/>
                <w:szCs w:val="24"/>
                <w:lang w:val="ru-RU"/>
              </w:rPr>
              <w:t>;</w:t>
            </w:r>
          </w:p>
          <w:p w14:paraId="61FB53C2" w14:textId="77777777" w:rsidR="007B53FF" w:rsidRPr="00683415" w:rsidRDefault="007B53FF" w:rsidP="006F0137">
            <w:pPr>
              <w:pStyle w:val="a7"/>
              <w:numPr>
                <w:ilvl w:val="0"/>
                <w:numId w:val="9"/>
              </w:numPr>
              <w:tabs>
                <w:tab w:val="left" w:pos="252"/>
                <w:tab w:val="left" w:pos="394"/>
              </w:tabs>
              <w:adjustRightInd/>
              <w:ind w:left="0" w:hanging="5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совместной параллельной работе над проектом с использованием системы контроля версий </w:t>
            </w:r>
            <w:r w:rsidRPr="007C6906">
              <w:rPr>
                <w:sz w:val="24"/>
                <w:szCs w:val="24"/>
              </w:rPr>
              <w:t>Git</w:t>
            </w:r>
            <w:r w:rsidRPr="00683415">
              <w:rPr>
                <w:sz w:val="24"/>
                <w:szCs w:val="24"/>
                <w:lang w:val="ru-RU"/>
              </w:rPr>
              <w:t>;</w:t>
            </w:r>
          </w:p>
          <w:p w14:paraId="4C96D14E" w14:textId="01C92AB3" w:rsidR="007B53FF" w:rsidRPr="007C6906" w:rsidRDefault="007B53FF" w:rsidP="007C6906">
            <w:pPr>
              <w:pStyle w:val="TableParagraph"/>
              <w:ind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>- применении математического моделирования для построения моделей процесса разработки программного обеспечения.</w:t>
            </w:r>
          </w:p>
        </w:tc>
        <w:tc>
          <w:tcPr>
            <w:tcW w:w="2478" w:type="dxa"/>
          </w:tcPr>
          <w:p w14:paraId="5AEFFC75" w14:textId="77777777" w:rsidR="007C6906" w:rsidRPr="007C6906" w:rsidRDefault="007C6906" w:rsidP="007C6906">
            <w:pPr>
              <w:pStyle w:val="TableParagraph"/>
              <w:ind w:firstLine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Наблюдение за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деятельностью </w:t>
            </w: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43B5007A" w14:textId="77777777" w:rsidR="007C6906" w:rsidRPr="007C6906" w:rsidRDefault="007C6906" w:rsidP="007C6906">
            <w:pPr>
              <w:pStyle w:val="TableParagraph"/>
              <w:ind w:firstLine="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Оценка деятельности 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50E88DA7" w14:textId="11E01859" w:rsidR="007B53FF" w:rsidRPr="007C6906" w:rsidRDefault="007C6906" w:rsidP="007C6906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отчета</w:t>
            </w:r>
          </w:p>
        </w:tc>
      </w:tr>
      <w:tr w:rsidR="007B53FF" w14:paraId="131287AC" w14:textId="77777777" w:rsidTr="007B53FF">
        <w:trPr>
          <w:trHeight w:val="520"/>
        </w:trPr>
        <w:tc>
          <w:tcPr>
            <w:tcW w:w="7575" w:type="dxa"/>
          </w:tcPr>
          <w:p w14:paraId="5762A793" w14:textId="0E7EA90B" w:rsidR="007B53FF" w:rsidRPr="007C6906" w:rsidRDefault="00BB004D" w:rsidP="007C6906">
            <w:pPr>
              <w:pStyle w:val="TableParagraph"/>
              <w:ind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ПМ.04 </w:t>
            </w:r>
            <w:r w:rsidR="007B53FF" w:rsidRPr="007C6906">
              <w:rPr>
                <w:rFonts w:ascii="Times New Roman" w:hAnsi="Times New Roman"/>
                <w:sz w:val="24"/>
                <w:szCs w:val="24"/>
                <w:lang w:val="ru-RU"/>
              </w:rPr>
              <w:t>Сопровождение и обслуживание программного обеспечения компьютерных систем:</w:t>
            </w:r>
          </w:p>
        </w:tc>
        <w:tc>
          <w:tcPr>
            <w:tcW w:w="2478" w:type="dxa"/>
            <w:vMerge w:val="restart"/>
          </w:tcPr>
          <w:p w14:paraId="7EC3A377" w14:textId="77777777" w:rsidR="007B53FF" w:rsidRPr="007C6906" w:rsidRDefault="007B53FF" w:rsidP="007C6906">
            <w:pPr>
              <w:pStyle w:val="TableParagraph"/>
              <w:ind w:firstLine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Наблюдение за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деятельностью </w:t>
            </w: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3263101B" w14:textId="77777777" w:rsidR="007B53FF" w:rsidRPr="007C6906" w:rsidRDefault="007B53FF" w:rsidP="007C6906">
            <w:pPr>
              <w:pStyle w:val="TableParagraph"/>
              <w:ind w:firstLine="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Оценка деятельности 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1D6DA9A9" w14:textId="77777777" w:rsidR="007B53FF" w:rsidRPr="007C6906" w:rsidRDefault="007B53FF" w:rsidP="007C690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7C6906"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отчета</w:t>
            </w:r>
          </w:p>
        </w:tc>
      </w:tr>
      <w:tr w:rsidR="007B53FF" w14:paraId="4EC5765F" w14:textId="77777777" w:rsidTr="00FD0A47">
        <w:trPr>
          <w:trHeight w:val="556"/>
        </w:trPr>
        <w:tc>
          <w:tcPr>
            <w:tcW w:w="7575" w:type="dxa"/>
          </w:tcPr>
          <w:p w14:paraId="48EB8BB4" w14:textId="77777777" w:rsidR="007B53FF" w:rsidRPr="007C6906" w:rsidRDefault="007B53FF" w:rsidP="007C6906">
            <w:pPr>
              <w:pStyle w:val="Table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7C69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уметь:</w:t>
            </w:r>
          </w:p>
          <w:p w14:paraId="0F5B5767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86"/>
              </w:tabs>
              <w:ind w:left="0"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>подбирать и настраивать конфигурацию программного обеспечения компьютерных систем;</w:t>
            </w:r>
          </w:p>
          <w:p w14:paraId="3E34CA2F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340"/>
              </w:tabs>
              <w:ind w:left="0" w:firstLine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методы защиты программного обеспечения компьютерных систем;</w:t>
            </w:r>
          </w:p>
          <w:p w14:paraId="0A3D36A8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ind w:left="0"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>проводить инсталляцию программного обеспечения компьютерных систем;</w:t>
            </w:r>
          </w:p>
          <w:p w14:paraId="69668CBE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</w:tabs>
              <w:ind w:left="0"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производить настройку отдельных компонентов программного обеспечения компьютерных систем;</w:t>
            </w:r>
          </w:p>
          <w:p w14:paraId="1E323A54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риски и характеристики качества программного обеспечения;</w:t>
            </w:r>
          </w:p>
          <w:p w14:paraId="07F4722D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ind w:left="0"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на правления модификации программного продукта; </w:t>
            </w:r>
          </w:p>
          <w:p w14:paraId="47CCCAAA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</w:tabs>
              <w:ind w:left="0" w:firstLine="4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разрабатывать и настраивать программные модули программного продукта; </w:t>
            </w:r>
          </w:p>
          <w:p w14:paraId="1687BCF1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78"/>
              </w:tabs>
              <w:ind w:left="0"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настраивать конфигурацию программного обеспечения компьютерных систем; </w:t>
            </w:r>
          </w:p>
          <w:p w14:paraId="70683394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ind w:left="0"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использовать методы защиты программного обеспечения компьютерных систем; </w:t>
            </w:r>
          </w:p>
          <w:p w14:paraId="688FA049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выбирать и использовать методы и средства защиты компьютерных систем программными и аппаратными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средствами;</w:t>
            </w:r>
          </w:p>
          <w:p w14:paraId="69050388" w14:textId="77777777" w:rsidR="007B53FF" w:rsidRPr="007C6906" w:rsidRDefault="007B53FF" w:rsidP="006F0137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left="0"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устанавливатьплатформу1СПредприятие8, разворачивать информационные базы 1С, настраивать права доступа для пользователей информационных баз 1С, анализировать предметную область и проектировать </w:t>
            </w: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информационную систему, использоватьобъектыплатформы1Сдляразработки</w:t>
            </w:r>
          </w:p>
        </w:tc>
        <w:tc>
          <w:tcPr>
            <w:tcW w:w="2478" w:type="dxa"/>
            <w:vMerge/>
          </w:tcPr>
          <w:p w14:paraId="006571A5" w14:textId="77777777" w:rsidR="007B53FF" w:rsidRPr="007C6906" w:rsidRDefault="007B53FF" w:rsidP="007C6906">
            <w:pPr>
              <w:rPr>
                <w:lang w:val="ru-RU"/>
              </w:rPr>
            </w:pPr>
          </w:p>
        </w:tc>
      </w:tr>
      <w:tr w:rsidR="00BB004D" w14:paraId="2C3C1889" w14:textId="77777777" w:rsidTr="007C6906">
        <w:trPr>
          <w:trHeight w:val="415"/>
        </w:trPr>
        <w:tc>
          <w:tcPr>
            <w:tcW w:w="7575" w:type="dxa"/>
          </w:tcPr>
          <w:p w14:paraId="30A160F0" w14:textId="1CE5C2E4" w:rsidR="00BB004D" w:rsidRPr="007C6906" w:rsidRDefault="00BB004D" w:rsidP="007C6906">
            <w:pPr>
              <w:pStyle w:val="TableParagraph"/>
              <w:rPr>
                <w:rFonts w:ascii="Times New Roman" w:hAnsi="Times New Roman"/>
                <w:bCs/>
                <w:spacing w:val="-2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7C6906">
              <w:rPr>
                <w:rFonts w:ascii="Times New Roman" w:hAnsi="Times New Roman"/>
                <w:bCs/>
                <w:spacing w:val="-2"/>
                <w:sz w:val="24"/>
                <w:szCs w:val="24"/>
                <w:lang w:val="ru-RU"/>
              </w:rPr>
              <w:t>ПМ.11 Разработка, администрирование и защита баз данных</w:t>
            </w:r>
          </w:p>
        </w:tc>
        <w:tc>
          <w:tcPr>
            <w:tcW w:w="2478" w:type="dxa"/>
          </w:tcPr>
          <w:p w14:paraId="3A10A94F" w14:textId="77777777" w:rsidR="00BB004D" w:rsidRPr="007C6906" w:rsidRDefault="00BB004D" w:rsidP="007C6906">
            <w:pPr>
              <w:rPr>
                <w:lang w:val="ru-RU"/>
              </w:rPr>
            </w:pPr>
          </w:p>
        </w:tc>
      </w:tr>
      <w:tr w:rsidR="00BB004D" w14:paraId="2F78DAC3" w14:textId="77777777" w:rsidTr="00BB004D">
        <w:trPr>
          <w:trHeight w:val="1265"/>
        </w:trPr>
        <w:tc>
          <w:tcPr>
            <w:tcW w:w="7575" w:type="dxa"/>
          </w:tcPr>
          <w:p w14:paraId="29F08A9E" w14:textId="77777777" w:rsidR="00BB004D" w:rsidRPr="007C6906" w:rsidRDefault="00BB004D" w:rsidP="007C6906">
            <w:pPr>
              <w:tabs>
                <w:tab w:val="left" w:pos="111"/>
              </w:tabs>
              <w:rPr>
                <w:b/>
                <w:bCs/>
                <w:spacing w:val="-2"/>
              </w:rPr>
            </w:pPr>
            <w:r w:rsidRPr="007C6906">
              <w:rPr>
                <w:b/>
                <w:bCs/>
                <w:spacing w:val="-2"/>
              </w:rPr>
              <w:t>знать:</w:t>
            </w:r>
          </w:p>
          <w:p w14:paraId="0C02A545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68"/>
              </w:tabs>
              <w:adjustRightInd/>
              <w:spacing w:line="247" w:lineRule="auto"/>
              <w:ind w:left="0" w:firstLine="1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основные положения теории баз данных, хранилищ данных, баз знаний; </w:t>
            </w:r>
          </w:p>
          <w:p w14:paraId="5C8B01AF" w14:textId="77777777" w:rsidR="00BB004D" w:rsidRPr="00683415" w:rsidRDefault="00BB004D" w:rsidP="007C6906">
            <w:pPr>
              <w:pStyle w:val="a7"/>
              <w:tabs>
                <w:tab w:val="left" w:pos="111"/>
                <w:tab w:val="left" w:pos="468"/>
              </w:tabs>
              <w:spacing w:line="247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-  основные принципы структуризации и нормализации базы данных; </w:t>
            </w:r>
          </w:p>
          <w:p w14:paraId="5BCC8A90" w14:textId="77777777" w:rsidR="00BB004D" w:rsidRPr="00683415" w:rsidRDefault="00BB004D" w:rsidP="007C6906">
            <w:pPr>
              <w:pStyle w:val="a7"/>
              <w:tabs>
                <w:tab w:val="left" w:pos="111"/>
                <w:tab w:val="left" w:pos="468"/>
              </w:tabs>
              <w:spacing w:line="247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- основные принципы построения концептуальной, логической и физической модели данных;</w:t>
            </w:r>
          </w:p>
          <w:p w14:paraId="50EC970B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</w:tabs>
              <w:adjustRightInd/>
              <w:spacing w:line="251" w:lineRule="exact"/>
              <w:ind w:left="0" w:hanging="136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методы описания схем баз данных в современных системах управления базами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данных;</w:t>
            </w:r>
          </w:p>
          <w:p w14:paraId="1F6B6DF2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56"/>
              </w:tabs>
              <w:adjustRightInd/>
              <w:spacing w:line="247" w:lineRule="auto"/>
              <w:ind w:left="0" w:firstLine="5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структуры данных систем управления базами данных, общий подход к организации представлений, таблиц, индексов и кластеров;</w:t>
            </w:r>
          </w:p>
          <w:p w14:paraId="7765946F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</w:tabs>
              <w:adjustRightInd/>
              <w:spacing w:line="252" w:lineRule="exact"/>
              <w:ind w:left="0" w:hanging="136"/>
              <w:contextualSpacing w:val="0"/>
              <w:jc w:val="both"/>
              <w:rPr>
                <w:sz w:val="24"/>
                <w:szCs w:val="24"/>
              </w:rPr>
            </w:pPr>
            <w:r w:rsidRPr="007C6906">
              <w:rPr>
                <w:sz w:val="24"/>
                <w:szCs w:val="24"/>
              </w:rPr>
              <w:t xml:space="preserve">- методы организации целостности </w:t>
            </w:r>
            <w:r w:rsidRPr="007C6906">
              <w:rPr>
                <w:spacing w:val="-2"/>
                <w:sz w:val="24"/>
                <w:szCs w:val="24"/>
              </w:rPr>
              <w:t>данных;</w:t>
            </w:r>
          </w:p>
          <w:p w14:paraId="0EFC5705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08"/>
              </w:tabs>
              <w:adjustRightInd/>
              <w:spacing w:line="247" w:lineRule="auto"/>
              <w:ind w:left="0" w:firstLine="2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способы контроля доступа к данным и управления привилегиями; основные методы и средства защиты данных в базах данных;</w:t>
            </w:r>
          </w:p>
          <w:p w14:paraId="01A3157D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</w:tabs>
              <w:adjustRightInd/>
              <w:spacing w:line="247" w:lineRule="exact"/>
              <w:ind w:left="0" w:hanging="131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особенности системы "1С: Предприятие" для создания информационных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систем*;</w:t>
            </w:r>
          </w:p>
          <w:p w14:paraId="687C1880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</w:tabs>
              <w:adjustRightInd/>
              <w:spacing w:line="247" w:lineRule="auto"/>
              <w:ind w:left="0" w:firstLine="2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встроенный язык программирования системы ""1С: Предприятие’’; принципы разработки элементов конфигурации системы ”1С: Предприятие”.</w:t>
            </w:r>
          </w:p>
          <w:p w14:paraId="7BC4DA43" w14:textId="77777777" w:rsidR="00BB004D" w:rsidRPr="007C6906" w:rsidRDefault="00BB004D" w:rsidP="007C6906">
            <w:pPr>
              <w:pStyle w:val="3"/>
              <w:tabs>
                <w:tab w:val="left" w:pos="111"/>
              </w:tabs>
              <w:spacing w:before="0" w:line="252" w:lineRule="exac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6906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уметь:</w:t>
            </w:r>
          </w:p>
          <w:p w14:paraId="49F639FF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04"/>
              </w:tabs>
              <w:adjustRightInd/>
              <w:spacing w:line="247" w:lineRule="auto"/>
              <w:ind w:left="0" w:firstLine="30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работать современными са</w:t>
            </w:r>
            <w:r w:rsidRPr="007C6906">
              <w:rPr>
                <w:sz w:val="24"/>
                <w:szCs w:val="24"/>
              </w:rPr>
              <w:t>s</w:t>
            </w:r>
            <w:r w:rsidRPr="00683415">
              <w:rPr>
                <w:sz w:val="24"/>
                <w:szCs w:val="24"/>
                <w:lang w:val="ru-RU"/>
              </w:rPr>
              <w:t>е-средствами проектирования баз данных;</w:t>
            </w:r>
          </w:p>
          <w:p w14:paraId="061BB6A5" w14:textId="77777777" w:rsidR="00BB004D" w:rsidRPr="00683415" w:rsidRDefault="00BB004D" w:rsidP="007C6906">
            <w:pPr>
              <w:pStyle w:val="a7"/>
              <w:tabs>
                <w:tab w:val="left" w:pos="111"/>
                <w:tab w:val="left" w:pos="404"/>
              </w:tabs>
              <w:spacing w:line="247" w:lineRule="auto"/>
              <w:ind w:left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- проектировать логическую и физическую схемы базы данных;</w:t>
            </w:r>
          </w:p>
          <w:p w14:paraId="703A8499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</w:tabs>
              <w:adjustRightInd/>
              <w:spacing w:line="247" w:lineRule="exact"/>
              <w:ind w:left="0" w:hanging="126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- создавать хранимые процедуры и триггеры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на </w:t>
            </w:r>
            <w:r w:rsidRPr="00683415">
              <w:rPr>
                <w:sz w:val="24"/>
                <w:szCs w:val="24"/>
                <w:lang w:val="ru-RU"/>
              </w:rPr>
              <w:t xml:space="preserve">базах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данных;</w:t>
            </w:r>
          </w:p>
          <w:p w14:paraId="0FFDC551" w14:textId="77777777" w:rsidR="00BB004D" w:rsidRPr="00683415" w:rsidRDefault="00BB004D" w:rsidP="007C6906">
            <w:pPr>
              <w:tabs>
                <w:tab w:val="left" w:pos="111"/>
                <w:tab w:val="left" w:pos="390"/>
              </w:tabs>
              <w:rPr>
                <w:spacing w:val="-2"/>
                <w:lang w:val="ru-RU"/>
              </w:rPr>
            </w:pPr>
            <w:r w:rsidRPr="00683415">
              <w:rPr>
                <w:lang w:val="ru-RU"/>
              </w:rPr>
              <w:t xml:space="preserve">    - применять стандартные методы для защиты объектов базы</w:t>
            </w:r>
            <w:r w:rsidRPr="00683415">
              <w:rPr>
                <w:spacing w:val="-2"/>
                <w:lang w:val="ru-RU"/>
              </w:rPr>
              <w:t xml:space="preserve"> данных;</w:t>
            </w:r>
          </w:p>
          <w:p w14:paraId="15875EEA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46"/>
              </w:tabs>
              <w:adjustRightInd/>
              <w:spacing w:line="252" w:lineRule="auto"/>
              <w:ind w:left="0" w:firstLine="25"/>
              <w:contextualSpacing w:val="0"/>
              <w:rPr>
                <w:sz w:val="24"/>
                <w:szCs w:val="24"/>
              </w:rPr>
            </w:pPr>
            <w:r w:rsidRPr="007C6906">
              <w:rPr>
                <w:sz w:val="24"/>
                <w:szCs w:val="24"/>
              </w:rPr>
              <w:t>выполнятьстандартныепроцедурырезервногокопированияимониторингавыполнения этой процедуры;</w:t>
            </w:r>
          </w:p>
          <w:p w14:paraId="0550EA1D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15"/>
              </w:tabs>
              <w:adjustRightInd/>
              <w:spacing w:line="252" w:lineRule="auto"/>
              <w:ind w:left="0" w:firstLine="20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выполнять процедуру восстановления базы данных и вести мониторинг выполнения этой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процедуры;</w:t>
            </w:r>
          </w:p>
          <w:p w14:paraId="0C32095E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62"/>
              </w:tabs>
              <w:adjustRightInd/>
              <w:spacing w:line="247" w:lineRule="auto"/>
              <w:ind w:left="0" w:firstLine="25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обеспечивать информационную безопасность на уровне базы данных; формулировать требования к структуре и сервисам БД;</w:t>
            </w:r>
          </w:p>
          <w:p w14:paraId="769E22C7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35"/>
              </w:tabs>
              <w:adjustRightInd/>
              <w:spacing w:line="252" w:lineRule="exact"/>
              <w:ind w:left="0" w:hanging="126"/>
              <w:contextualSpacing w:val="0"/>
              <w:rPr>
                <w:sz w:val="24"/>
                <w:szCs w:val="24"/>
              </w:rPr>
            </w:pPr>
            <w:r w:rsidRPr="007C6906">
              <w:rPr>
                <w:sz w:val="24"/>
                <w:szCs w:val="24"/>
              </w:rPr>
              <w:t xml:space="preserve">- тестировать функциональность </w:t>
            </w:r>
            <w:r w:rsidRPr="007C6906">
              <w:rPr>
                <w:spacing w:val="-4"/>
                <w:sz w:val="24"/>
                <w:szCs w:val="24"/>
              </w:rPr>
              <w:t>БД;</w:t>
            </w:r>
          </w:p>
          <w:p w14:paraId="2BA91F02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385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- разрабатывать регламенты резервного копирования </w:t>
            </w:r>
            <w:r w:rsidRPr="00683415">
              <w:rPr>
                <w:spacing w:val="-4"/>
                <w:sz w:val="24"/>
                <w:szCs w:val="24"/>
                <w:lang w:val="ru-RU"/>
              </w:rPr>
              <w:t>БД;</w:t>
            </w:r>
          </w:p>
          <w:p w14:paraId="12176D2A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390"/>
                <w:tab w:val="left" w:pos="2260"/>
                <w:tab w:val="left" w:pos="3776"/>
                <w:tab w:val="left" w:pos="5471"/>
                <w:tab w:val="left" w:pos="6086"/>
                <w:tab w:val="left" w:pos="7126"/>
                <w:tab w:val="left" w:pos="8866"/>
              </w:tabs>
              <w:adjustRightInd/>
              <w:spacing w:line="252" w:lineRule="auto"/>
              <w:ind w:left="0" w:hanging="355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применять специальные процедуры управления нравами доступа пользователей.</w:t>
            </w:r>
          </w:p>
          <w:p w14:paraId="27C3AB24" w14:textId="46D3B1D3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390"/>
                <w:tab w:val="left" w:pos="2260"/>
                <w:tab w:val="left" w:pos="3776"/>
                <w:tab w:val="left" w:pos="5471"/>
                <w:tab w:val="left" w:pos="6086"/>
                <w:tab w:val="left" w:pos="7126"/>
                <w:tab w:val="left" w:pos="8866"/>
              </w:tabs>
              <w:adjustRightInd/>
              <w:spacing w:line="247" w:lineRule="auto"/>
              <w:ind w:left="0" w:hanging="355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pacing w:val="-2"/>
                <w:sz w:val="24"/>
                <w:szCs w:val="24"/>
                <w:lang w:val="ru-RU"/>
              </w:rPr>
              <w:t>- разрабатывать</w:t>
            </w:r>
            <w:r w:rsidR="00FD0A47">
              <w:rPr>
                <w:sz w:val="24"/>
                <w:szCs w:val="24"/>
                <w:lang w:val="ru-RU"/>
              </w:rPr>
              <w:t xml:space="preserve"> 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собственную</w:t>
            </w:r>
            <w:r w:rsidRPr="00683415">
              <w:rPr>
                <w:sz w:val="24"/>
                <w:szCs w:val="24"/>
                <w:lang w:val="ru-RU"/>
              </w:rPr>
              <w:tab/>
            </w:r>
            <w:r w:rsidRPr="00683415">
              <w:rPr>
                <w:spacing w:val="-2"/>
                <w:sz w:val="24"/>
                <w:szCs w:val="24"/>
                <w:lang w:val="ru-RU"/>
              </w:rPr>
              <w:t>конфигурацию</w:t>
            </w:r>
            <w:r w:rsidRPr="00683415">
              <w:rPr>
                <w:sz w:val="24"/>
                <w:szCs w:val="24"/>
                <w:lang w:val="ru-RU"/>
              </w:rPr>
              <w:tab/>
            </w:r>
            <w:r w:rsidRPr="00683415">
              <w:rPr>
                <w:spacing w:val="-5"/>
                <w:sz w:val="24"/>
                <w:szCs w:val="24"/>
                <w:lang w:val="ru-RU"/>
              </w:rPr>
              <w:t>для</w:t>
            </w:r>
            <w:r w:rsidRPr="00683415">
              <w:rPr>
                <w:sz w:val="24"/>
                <w:szCs w:val="24"/>
                <w:lang w:val="ru-RU"/>
              </w:rPr>
              <w:t xml:space="preserve">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ведения</w:t>
            </w:r>
            <w:r w:rsidRPr="00683415">
              <w:rPr>
                <w:sz w:val="24"/>
                <w:szCs w:val="24"/>
                <w:lang w:val="ru-RU"/>
              </w:rPr>
              <w:t xml:space="preserve">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бухгалтерского</w:t>
            </w:r>
            <w:r w:rsidR="00FD0A47">
              <w:rPr>
                <w:sz w:val="24"/>
                <w:szCs w:val="24"/>
                <w:lang w:val="ru-RU"/>
              </w:rPr>
              <w:t xml:space="preserve"> </w:t>
            </w:r>
            <w:r w:rsidRPr="00683415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683415">
              <w:rPr>
                <w:sz w:val="24"/>
                <w:szCs w:val="24"/>
                <w:lang w:val="ru-RU"/>
              </w:rPr>
              <w:t>управленческого учета на предприятии, используя основные компоненты конфигуратора (справочники, документы, перечисления);</w:t>
            </w:r>
          </w:p>
          <w:p w14:paraId="1889577A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662"/>
                <w:tab w:val="left" w:pos="663"/>
              </w:tabs>
              <w:adjustRightInd/>
              <w:spacing w:line="247" w:lineRule="auto"/>
              <w:ind w:left="0" w:firstLine="80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организовыватьхранениеоперативнойинформациивовсевозможныхрегистрах: регистрах сведений, регистрах накоплений, регистрах бухгалтерии;</w:t>
            </w:r>
          </w:p>
          <w:p w14:paraId="67ED9D2A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568"/>
                <w:tab w:val="left" w:pos="569"/>
              </w:tabs>
              <w:adjustRightInd/>
              <w:spacing w:line="252" w:lineRule="auto"/>
              <w:ind w:left="0" w:firstLine="15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получать программным образом информацию из базы данных и представлять ее пользователю в удобном виде.</w:t>
            </w:r>
          </w:p>
          <w:p w14:paraId="21B336CA" w14:textId="77777777" w:rsidR="00BB004D" w:rsidRPr="007C6906" w:rsidRDefault="00BB004D" w:rsidP="007C6906">
            <w:pPr>
              <w:pStyle w:val="3"/>
              <w:tabs>
                <w:tab w:val="left" w:pos="111"/>
              </w:tabs>
              <w:spacing w:before="0" w:line="252" w:lineRule="exac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69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иметь практический опыт </w:t>
            </w:r>
            <w:r w:rsidRPr="007C6906"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</w:rPr>
              <w:t>в:</w:t>
            </w:r>
          </w:p>
          <w:p w14:paraId="7349B7C0" w14:textId="77777777" w:rsidR="00BB004D" w:rsidRPr="007C6906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375"/>
              </w:tabs>
              <w:adjustRightInd/>
              <w:ind w:left="0" w:hanging="136"/>
              <w:contextualSpacing w:val="0"/>
              <w:rPr>
                <w:sz w:val="24"/>
                <w:szCs w:val="24"/>
              </w:rPr>
            </w:pPr>
            <w:r w:rsidRPr="007C6906">
              <w:rPr>
                <w:sz w:val="24"/>
                <w:szCs w:val="24"/>
              </w:rPr>
              <w:t>работесобъектамибазыданныхвконкретнойсистемеуправлениябазами</w:t>
            </w:r>
            <w:r w:rsidRPr="007C6906">
              <w:rPr>
                <w:spacing w:val="-2"/>
                <w:sz w:val="24"/>
                <w:szCs w:val="24"/>
              </w:rPr>
              <w:t>данных;</w:t>
            </w:r>
          </w:p>
          <w:p w14:paraId="6E1B2ED1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380"/>
              </w:tabs>
              <w:adjustRightInd/>
              <w:ind w:left="0" w:hanging="146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- использовании стандартных методов защиты объектов базы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 xml:space="preserve"> данных;</w:t>
            </w:r>
          </w:p>
          <w:p w14:paraId="23E001B0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430"/>
              </w:tabs>
              <w:adjustRightInd/>
              <w:ind w:left="0" w:hanging="131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 xml:space="preserve">- работе с документами отраслевой 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направленности;</w:t>
            </w:r>
          </w:p>
          <w:p w14:paraId="63AD76DB" w14:textId="77777777" w:rsidR="00BB004D" w:rsidRPr="00683415" w:rsidRDefault="00BB004D" w:rsidP="006F0137">
            <w:pPr>
              <w:pStyle w:val="a7"/>
              <w:numPr>
                <w:ilvl w:val="0"/>
                <w:numId w:val="9"/>
              </w:numPr>
              <w:tabs>
                <w:tab w:val="left" w:pos="111"/>
                <w:tab w:val="left" w:pos="392"/>
              </w:tabs>
              <w:adjustRightInd/>
              <w:ind w:left="0" w:hanging="153"/>
              <w:contextualSpacing w:val="0"/>
              <w:rPr>
                <w:sz w:val="24"/>
                <w:szCs w:val="24"/>
                <w:lang w:val="ru-RU"/>
              </w:rPr>
            </w:pPr>
            <w:r w:rsidRPr="00683415">
              <w:rPr>
                <w:sz w:val="24"/>
                <w:szCs w:val="24"/>
                <w:lang w:val="ru-RU"/>
              </w:rPr>
              <w:t>работестиповойконфигурации"Бухгалтерияпредприятия"системы</w:t>
            </w:r>
            <w:r w:rsidRPr="00683415">
              <w:rPr>
                <w:spacing w:val="-2"/>
                <w:sz w:val="24"/>
                <w:szCs w:val="24"/>
                <w:lang w:val="ru-RU"/>
              </w:rPr>
              <w:t>"1С: Предприятие";</w:t>
            </w:r>
          </w:p>
          <w:p w14:paraId="29673B1B" w14:textId="10B59910" w:rsidR="00BB004D" w:rsidRPr="007C6906" w:rsidRDefault="00BB004D" w:rsidP="007C6906">
            <w:pPr>
              <w:pStyle w:val="TableParagraph"/>
              <w:tabs>
                <w:tab w:val="left" w:pos="111"/>
              </w:tabs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- использовании различного рода конструкторов, которые имеются в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системе.</w:t>
            </w:r>
          </w:p>
        </w:tc>
        <w:tc>
          <w:tcPr>
            <w:tcW w:w="2478" w:type="dxa"/>
          </w:tcPr>
          <w:p w14:paraId="177B7439" w14:textId="77777777" w:rsidR="007C6906" w:rsidRPr="007C6906" w:rsidRDefault="007C6906" w:rsidP="00FD0A47">
            <w:pPr>
              <w:pStyle w:val="TableParagraph"/>
              <w:ind w:left="74" w:firstLine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Наблюдение за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деятельностью </w:t>
            </w: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76265A03" w14:textId="77777777" w:rsidR="007C6906" w:rsidRPr="007C6906" w:rsidRDefault="007C6906" w:rsidP="00FD0A47">
            <w:pPr>
              <w:pStyle w:val="TableParagraph"/>
              <w:ind w:left="74" w:firstLine="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Оценка деятельности обучающегося на производственной </w:t>
            </w:r>
            <w:r w:rsidRPr="007C690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практике.</w:t>
            </w:r>
          </w:p>
          <w:p w14:paraId="785351DF" w14:textId="385824D8" w:rsidR="00BB004D" w:rsidRPr="007C6906" w:rsidRDefault="007C6906" w:rsidP="00FD0A47">
            <w:pPr>
              <w:ind w:left="74"/>
              <w:rPr>
                <w:lang w:val="ru-RU"/>
              </w:rPr>
            </w:pPr>
            <w:r w:rsidRPr="007C6906">
              <w:t>Защита</w:t>
            </w:r>
            <w:r w:rsidRPr="007C6906">
              <w:rPr>
                <w:spacing w:val="-2"/>
              </w:rPr>
              <w:t xml:space="preserve"> отчета</w:t>
            </w:r>
          </w:p>
        </w:tc>
      </w:tr>
    </w:tbl>
    <w:p w14:paraId="1FDCDD27" w14:textId="2B1AEC7C" w:rsidR="007B53FF" w:rsidRDefault="007B53FF" w:rsidP="00C72A32">
      <w:pPr>
        <w:pStyle w:val="a5"/>
        <w:jc w:val="center"/>
        <w:rPr>
          <w:rFonts w:eastAsia="Times New Roman"/>
          <w:b/>
          <w:sz w:val="28"/>
          <w:szCs w:val="28"/>
        </w:rPr>
      </w:pPr>
    </w:p>
    <w:p w14:paraId="42EF18D4" w14:textId="6998574D" w:rsidR="007C6906" w:rsidRDefault="007C6906" w:rsidP="00C72A32">
      <w:pPr>
        <w:pStyle w:val="a5"/>
        <w:jc w:val="center"/>
        <w:rPr>
          <w:rFonts w:eastAsia="Times New Roman"/>
          <w:b/>
          <w:sz w:val="28"/>
          <w:szCs w:val="28"/>
        </w:rPr>
      </w:pPr>
    </w:p>
    <w:p w14:paraId="145A2075" w14:textId="77777777" w:rsidR="007C6906" w:rsidRDefault="007C6906" w:rsidP="00C72A32">
      <w:pPr>
        <w:pStyle w:val="a5"/>
        <w:jc w:val="center"/>
        <w:rPr>
          <w:rFonts w:eastAsia="Times New Roman"/>
          <w:b/>
          <w:sz w:val="28"/>
          <w:szCs w:val="28"/>
        </w:rPr>
      </w:pPr>
    </w:p>
    <w:p w14:paraId="4FD416C9" w14:textId="77777777" w:rsidR="00C72A32" w:rsidRDefault="00C72A32" w:rsidP="00C72A32">
      <w:pPr>
        <w:pStyle w:val="a5"/>
        <w:jc w:val="center"/>
        <w:rPr>
          <w:rFonts w:eastAsia="Times New Roman"/>
          <w:b/>
          <w:sz w:val="28"/>
          <w:szCs w:val="28"/>
        </w:rPr>
      </w:pPr>
    </w:p>
    <w:p w14:paraId="167B0326" w14:textId="77777777" w:rsidR="00D44441" w:rsidRDefault="00D44441" w:rsidP="00D44441">
      <w:pPr>
        <w:pStyle w:val="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08349263" w14:textId="77777777" w:rsidR="00D44441" w:rsidRPr="00FF7268" w:rsidRDefault="00762738" w:rsidP="00FF7268">
      <w:pPr>
        <w:ind w:hanging="426"/>
        <w:jc w:val="center"/>
        <w:rPr>
          <w:b/>
          <w:bCs/>
          <w:sz w:val="28"/>
          <w:szCs w:val="28"/>
        </w:rPr>
      </w:pPr>
      <w:r w:rsidRPr="00204F6F">
        <w:rPr>
          <w:b/>
          <w:bCs/>
          <w:sz w:val="28"/>
          <w:szCs w:val="28"/>
        </w:rPr>
        <w:t>6</w:t>
      </w:r>
      <w:r w:rsidR="00D44441" w:rsidRPr="00FF7268">
        <w:rPr>
          <w:b/>
          <w:bCs/>
          <w:sz w:val="28"/>
          <w:szCs w:val="28"/>
        </w:rPr>
        <w:t>. СПИСОК РЕКОМЕНДУЕМОЙ ЛИТЕРАТУРЫ</w:t>
      </w:r>
    </w:p>
    <w:p w14:paraId="6E862D39" w14:textId="77777777" w:rsidR="00040427" w:rsidRDefault="00040427" w:rsidP="00040427">
      <w:pPr>
        <w:spacing w:after="5" w:line="250" w:lineRule="auto"/>
        <w:ind w:right="14"/>
        <w:jc w:val="both"/>
        <w:rPr>
          <w:b/>
          <w:color w:val="000000" w:themeColor="text1"/>
          <w:sz w:val="28"/>
          <w:szCs w:val="28"/>
        </w:rPr>
      </w:pPr>
    </w:p>
    <w:p w14:paraId="49D6C9A6" w14:textId="387152E7" w:rsidR="00040427" w:rsidRPr="00767765" w:rsidRDefault="00040427" w:rsidP="00040427">
      <w:pPr>
        <w:spacing w:after="5" w:line="250" w:lineRule="auto"/>
        <w:ind w:right="14"/>
        <w:jc w:val="both"/>
      </w:pPr>
      <w:r w:rsidRPr="00767765">
        <w:t xml:space="preserve"> Печатные издания</w:t>
      </w:r>
    </w:p>
    <w:p w14:paraId="5002B062" w14:textId="77777777" w:rsidR="00040427" w:rsidRPr="00767765" w:rsidRDefault="00040427" w:rsidP="00040427">
      <w:pPr>
        <w:spacing w:after="5" w:line="250" w:lineRule="auto"/>
        <w:ind w:left="24" w:right="14" w:hanging="3"/>
        <w:jc w:val="both"/>
      </w:pPr>
      <w:r w:rsidRPr="00767765">
        <w:t>Нормативно-правовые документы:</w:t>
      </w:r>
    </w:p>
    <w:p w14:paraId="12357998" w14:textId="77777777" w:rsidR="00040427" w:rsidRPr="00767765" w:rsidRDefault="00040427" w:rsidP="00040427">
      <w:pPr>
        <w:spacing w:line="250" w:lineRule="auto"/>
        <w:ind w:left="24" w:right="14" w:hanging="3"/>
        <w:jc w:val="both"/>
      </w:pPr>
      <w:r w:rsidRPr="00767765">
        <w:t xml:space="preserve">1. Единая система программной документации. — Текст: электронный. </w:t>
      </w:r>
    </w:p>
    <w:p w14:paraId="28867577" w14:textId="2C81E496" w:rsidR="00040427" w:rsidRPr="00767765" w:rsidRDefault="00040427" w:rsidP="00040427">
      <w:pPr>
        <w:spacing w:line="250" w:lineRule="auto"/>
        <w:ind w:left="24" w:right="14" w:hanging="3"/>
        <w:jc w:val="both"/>
      </w:pPr>
      <w:r w:rsidRPr="00767765">
        <w:t>—https://standartgost.ru/W2880edinaya_sistema_programmnoy dokumentatsii Основная литература:</w:t>
      </w:r>
    </w:p>
    <w:p w14:paraId="49552761" w14:textId="77777777" w:rsidR="00040427" w:rsidRPr="00767765" w:rsidRDefault="00040427" w:rsidP="00040427">
      <w:pPr>
        <w:spacing w:line="240" w:lineRule="atLeast"/>
        <w:rPr>
          <w:b/>
          <w:u w:val="single"/>
        </w:rPr>
      </w:pPr>
      <w:r w:rsidRPr="00767765">
        <w:rPr>
          <w:b/>
        </w:rPr>
        <w:t>МДК. 01.01 Разработка программных модулей</w:t>
      </w:r>
    </w:p>
    <w:p w14:paraId="0DBA99B1" w14:textId="77777777" w:rsidR="00040427" w:rsidRPr="00767765" w:rsidRDefault="00040427" w:rsidP="00040427">
      <w:r w:rsidRPr="00767765">
        <w:rPr>
          <w:i/>
          <w:iCs/>
        </w:rPr>
        <w:t>Гниденко, И. Г. </w:t>
      </w:r>
      <w:r w:rsidRPr="00767765">
        <w:t>Технология разработки программного обеспечения: учебное пособие для среднего профессионального образования / И. Г. Гниденко, Ф. Ф. Павлов, Д. Ю. Федоров. — Москва: Издательство Юрайт, 2022. — 235 с. — (Профессиональное образование). — ISBN 978-5-534-05047-9. — URL:</w:t>
      </w:r>
      <w:hyperlink r:id="rId8" w:history="1">
        <w:r w:rsidRPr="00767765">
          <w:rPr>
            <w:rStyle w:val="Link"/>
          </w:rPr>
          <w:t>https://urait.ru/bcode/492496</w:t>
        </w:r>
      </w:hyperlink>
    </w:p>
    <w:p w14:paraId="7F963496" w14:textId="77777777" w:rsidR="00040427" w:rsidRPr="00767765" w:rsidRDefault="00040427" w:rsidP="00040427">
      <w:pPr>
        <w:spacing w:line="240" w:lineRule="atLeast"/>
        <w:rPr>
          <w:b/>
        </w:rPr>
      </w:pPr>
      <w:r w:rsidRPr="00767765">
        <w:rPr>
          <w:b/>
        </w:rPr>
        <w:t>МДК. 01. 02 Поддержка и тестирование программных модулей</w:t>
      </w:r>
    </w:p>
    <w:p w14:paraId="406C5C86" w14:textId="77777777" w:rsidR="00040427" w:rsidRPr="00767765" w:rsidRDefault="00040427" w:rsidP="00040427">
      <w:r w:rsidRPr="00767765">
        <w:rPr>
          <w:i/>
          <w:iCs/>
        </w:rPr>
        <w:t>1. Казарин, О. В. </w:t>
      </w:r>
      <w:r w:rsidRPr="00767765">
        <w:t>Программно-аппаратные средства защиты информации. Защита программного обеспечения: учебник и практикум для среднего профессионального образования / О. В. Казарин, А. С. Забабурин. — Москва: Издательство Юрайт, 2022. — 312 с. — (Профессиональное образование). — ISBN 978-5-534-13221-2. — URL:</w:t>
      </w:r>
      <w:hyperlink r:id="rId9" w:history="1">
        <w:r w:rsidRPr="00767765">
          <w:rPr>
            <w:rStyle w:val="Link"/>
          </w:rPr>
          <w:t>https://urait.ru/bcode/497433</w:t>
        </w:r>
      </w:hyperlink>
    </w:p>
    <w:p w14:paraId="1826483D" w14:textId="77777777" w:rsidR="00040427" w:rsidRPr="00767765" w:rsidRDefault="00040427" w:rsidP="00040427">
      <w:r w:rsidRPr="00767765">
        <w:rPr>
          <w:i/>
          <w:iCs/>
        </w:rPr>
        <w:t>2.Казарин, О. В. </w:t>
      </w:r>
      <w:r w:rsidRPr="00767765">
        <w:t>Основы информационной безопасности: надежность и безопасность программного обеспечения: учебное пособие для среднего профессионального образования / О. В. Казарин, И. Б. Шубинский. — Москва: Издательство Юрайт, 2022. — 342 с. — (Профессиональное образование). — ISBN 978-5-534-10671-8. — URL:</w:t>
      </w:r>
      <w:hyperlink r:id="rId10" w:history="1">
        <w:r w:rsidRPr="00767765">
          <w:rPr>
            <w:rStyle w:val="Link"/>
          </w:rPr>
          <w:t>https://urait.ru/bcode/495524</w:t>
        </w:r>
      </w:hyperlink>
    </w:p>
    <w:p w14:paraId="0FAE118C" w14:textId="77777777" w:rsidR="00040427" w:rsidRPr="00767765" w:rsidRDefault="00040427" w:rsidP="00040427">
      <w:r w:rsidRPr="00767765">
        <w:rPr>
          <w:i/>
          <w:iCs/>
        </w:rPr>
        <w:t>3.Гниденко, И. Г. </w:t>
      </w:r>
      <w:r w:rsidRPr="00767765">
        <w:t>Технология разработки программного обеспечения: учебное пособие для среднего профессионального образования / И. Г. Гниденко, Ф. Ф. Павлов, Д. Ю. Федоров. — Москва: Издательство Юрайт, 2022. — 235 с. — (Профессиональное образование). — ISBN 978-5-534-05047-9. — URL:</w:t>
      </w:r>
      <w:hyperlink r:id="rId11" w:history="1">
        <w:r w:rsidRPr="00767765">
          <w:rPr>
            <w:rStyle w:val="Link"/>
          </w:rPr>
          <w:t>https://urait.ru/bcode/492496</w:t>
        </w:r>
      </w:hyperlink>
    </w:p>
    <w:p w14:paraId="23E3E2FB" w14:textId="77777777" w:rsidR="00040427" w:rsidRPr="00767765" w:rsidRDefault="00040427" w:rsidP="00040427">
      <w:r w:rsidRPr="00767765">
        <w:t>4. Проектирование информационных систем: учебник и практикум для среднего профессионального образования / Д. В. Чистов, П. П. Мельников, А. В. Золотарюк, Н. Б. Ничепорук ; под общей редакцией Д. В. Чистова. — Москва: Издательство Юрайт, 2022. — 258 с. — (Профессиональное образование). — ISBN 978-5-534-03173-7. — URL:</w:t>
      </w:r>
      <w:hyperlink r:id="rId12" w:history="1">
        <w:r w:rsidRPr="00767765">
          <w:rPr>
            <w:rStyle w:val="Link"/>
          </w:rPr>
          <w:t>https://urait.ru/bcode/491568</w:t>
        </w:r>
      </w:hyperlink>
    </w:p>
    <w:p w14:paraId="788776B8" w14:textId="77777777" w:rsidR="00040427" w:rsidRPr="00767765" w:rsidRDefault="00040427" w:rsidP="00040427">
      <w:r w:rsidRPr="00767765">
        <w:rPr>
          <w:i/>
          <w:iCs/>
        </w:rPr>
        <w:t>5. Советов, Б. Я. </w:t>
      </w:r>
      <w:r w:rsidRPr="00767765">
        <w:t>Информационные технологии: учебник для среднего профессионального образования / Б. Я. Советов, В. В. Цехановский. — 7-е изд., перераб. и доп. — Москва: Издательство Юрайт, 2022. — 327 с. — (Профессиональное образование). — ISBN 978-5-534-06399-8. — URL:</w:t>
      </w:r>
      <w:hyperlink r:id="rId13" w:history="1">
        <w:r w:rsidRPr="00767765">
          <w:rPr>
            <w:rStyle w:val="Link"/>
          </w:rPr>
          <w:t>https://urait.ru/bcode/489604</w:t>
        </w:r>
      </w:hyperlink>
    </w:p>
    <w:p w14:paraId="7FE2723E" w14:textId="77777777" w:rsidR="00040427" w:rsidRPr="00767765" w:rsidRDefault="00040427" w:rsidP="00040427">
      <w:r w:rsidRPr="00767765">
        <w:rPr>
          <w:i/>
          <w:iCs/>
        </w:rPr>
        <w:t>6. Зараменских, Е. П. </w:t>
      </w:r>
      <w:r w:rsidRPr="00767765">
        <w:t>Информационные системы: управление жизненным циклом: учебник и практикум для среднего профессионального образования / Е. П. Зараменских. — Москва: Издательство Юрайт, 2022. — 431 с. — (Профессиональное образование). — ISBN 978-5-534-11624-3. — URL:</w:t>
      </w:r>
      <w:hyperlink r:id="rId14" w:history="1">
        <w:r w:rsidRPr="00767765">
          <w:rPr>
            <w:rStyle w:val="Link"/>
          </w:rPr>
          <w:t>https://urait.ru/bcode/495987</w:t>
        </w:r>
      </w:hyperlink>
    </w:p>
    <w:p w14:paraId="2D45A90A" w14:textId="77777777" w:rsidR="00040427" w:rsidRPr="00767765" w:rsidRDefault="00040427" w:rsidP="00040427">
      <w:r w:rsidRPr="00767765">
        <w:rPr>
          <w:i/>
          <w:iCs/>
        </w:rPr>
        <w:t>7. Сазыкин, Б. В. </w:t>
      </w:r>
      <w:r w:rsidRPr="00767765">
        <w:t>Управление операционным риском в коммерческом банке / Б. В. Сазыкин. — 2-е изд., перераб. и доп. — Москва: Издательство Юрайт, 2022. — 224 с. — (Профессиональная практика). — ISBN 978-5-534-12030-1. — URL:</w:t>
      </w:r>
      <w:hyperlink r:id="rId15" w:history="1">
        <w:r w:rsidRPr="00767765">
          <w:rPr>
            <w:rStyle w:val="Link"/>
          </w:rPr>
          <w:t>https://urait.ru/bcode/494313</w:t>
        </w:r>
      </w:hyperlink>
    </w:p>
    <w:p w14:paraId="6472A97D" w14:textId="77777777" w:rsidR="00040427" w:rsidRPr="00767765" w:rsidRDefault="00040427" w:rsidP="00040427">
      <w:r w:rsidRPr="00767765">
        <w:rPr>
          <w:i/>
          <w:iCs/>
        </w:rPr>
        <w:lastRenderedPageBreak/>
        <w:t>8. Чернышев, С. А. </w:t>
      </w:r>
      <w:r w:rsidRPr="00767765">
        <w:t>Основы программирования на Python : учебное пособие для среднего профессионального образования / С. А. Чернышев. — Москва: Издательство Юрайт, 2022. — 286 с. — (Профессиональное образование). — ISBN 978-5-534-15160-2. — URL:</w:t>
      </w:r>
      <w:hyperlink r:id="rId16" w:history="1">
        <w:r w:rsidRPr="00767765">
          <w:rPr>
            <w:rStyle w:val="Link"/>
          </w:rPr>
          <w:t>https://urait.ru/bcode/496897</w:t>
        </w:r>
      </w:hyperlink>
    </w:p>
    <w:p w14:paraId="1DDD1DD8" w14:textId="77777777" w:rsidR="00040427" w:rsidRPr="00767765" w:rsidRDefault="00040427" w:rsidP="00040427">
      <w:r w:rsidRPr="00767765">
        <w:t>9. Информационные технологии в 2 т. Том 1 : учебник для среднего профессионального образования / В. В. Трофимов, О. П. Ильина, В. И. КИЯЕВ, Е. В. Трофимова ; под редакцией В. В. Трофимова. — Москва: Издательство Юрайт, 2022. — 238 с. — (Профессиональное образование). — ISBN 978-5-534-03964-1. — URL:</w:t>
      </w:r>
      <w:hyperlink r:id="rId17" w:history="1">
        <w:r w:rsidRPr="00767765">
          <w:rPr>
            <w:rStyle w:val="Link"/>
          </w:rPr>
          <w:t>https://urait.ru/bcode/490102</w:t>
        </w:r>
      </w:hyperlink>
    </w:p>
    <w:p w14:paraId="46CE9D7E" w14:textId="77777777" w:rsidR="00040427" w:rsidRPr="00767765" w:rsidRDefault="00040427" w:rsidP="00040427">
      <w:pPr>
        <w:spacing w:line="240" w:lineRule="atLeast"/>
        <w:rPr>
          <w:b/>
          <w:u w:val="single"/>
        </w:rPr>
      </w:pPr>
      <w:r w:rsidRPr="00767765">
        <w:rPr>
          <w:b/>
        </w:rPr>
        <w:t>МДК. 01.03 Разработка мобильных приложений</w:t>
      </w:r>
    </w:p>
    <w:p w14:paraId="7F7CC32F" w14:textId="77777777" w:rsidR="00040427" w:rsidRPr="00767765" w:rsidRDefault="00040427" w:rsidP="00040427">
      <w:r w:rsidRPr="00767765">
        <w:rPr>
          <w:i/>
          <w:iCs/>
        </w:rPr>
        <w:t>1. Соколова, В. В. </w:t>
      </w:r>
      <w:r w:rsidRPr="00767765">
        <w:t>Разработка мобильных приложений : учебное пособие для среднего профессионального образования / В. В. Соколова. — Москва: Издательство Юрайт, 2022. — 175 с. — (Профессиональное образование). — ISBN 978-5-534-10680-0. — URL:</w:t>
      </w:r>
      <w:hyperlink r:id="rId18" w:history="1">
        <w:r w:rsidRPr="00767765">
          <w:rPr>
            <w:rStyle w:val="Link"/>
          </w:rPr>
          <w:t>https://urait.ru/bcode/495527</w:t>
        </w:r>
      </w:hyperlink>
    </w:p>
    <w:p w14:paraId="7058EF29" w14:textId="77777777" w:rsidR="00040427" w:rsidRPr="00767765" w:rsidRDefault="00040427" w:rsidP="00040427">
      <w:pPr>
        <w:spacing w:line="240" w:lineRule="atLeast"/>
        <w:rPr>
          <w:b/>
          <w:bCs/>
          <w:u w:val="single"/>
        </w:rPr>
      </w:pPr>
      <w:r w:rsidRPr="00767765">
        <w:rPr>
          <w:b/>
          <w:bCs/>
        </w:rPr>
        <w:t>МДК. 01.04   Системное программирование</w:t>
      </w:r>
    </w:p>
    <w:p w14:paraId="1EDBF94C" w14:textId="77777777" w:rsidR="00040427" w:rsidRPr="00767765" w:rsidRDefault="00040427" w:rsidP="00040427">
      <w:r w:rsidRPr="00767765">
        <w:rPr>
          <w:i/>
          <w:iCs/>
        </w:rPr>
        <w:t>1.Гниденко, И. Г. </w:t>
      </w:r>
      <w:r w:rsidRPr="00767765">
        <w:t>Технология разработки программного обеспечения: учебное пособие для среднего профессионального образования / И. Г. Гниденко, Ф. Ф. Павлов, Д. Ю. Федоров. — Москва: Издательство Юрайт, 2022. — 235 с. — (Профессиональное образование). — ISBN 978-5-534-05047-9. — URL:</w:t>
      </w:r>
      <w:hyperlink r:id="rId19" w:history="1">
        <w:r w:rsidRPr="00767765">
          <w:rPr>
            <w:rStyle w:val="Link"/>
          </w:rPr>
          <w:t>https://urait.ru/bcode/492496</w:t>
        </w:r>
      </w:hyperlink>
    </w:p>
    <w:p w14:paraId="77F7A6C2" w14:textId="77777777" w:rsidR="00040427" w:rsidRPr="00767765" w:rsidRDefault="00040427" w:rsidP="00040427">
      <w:r w:rsidRPr="00767765">
        <w:rPr>
          <w:i/>
          <w:iCs/>
        </w:rPr>
        <w:t>2. Станкевич, Л. А. </w:t>
      </w:r>
      <w:r w:rsidRPr="00767765">
        <w:t>Интеллектуальные системы и технологии: учебник и практикум для среднего профессионального образования / Л. А. Станкевич. — Москва: Издательство Юрайт, 2022. — 397 с. — (Профессиональное образование). — ISBN 978-5-534-11659-5. — URL:</w:t>
      </w:r>
      <w:hyperlink r:id="rId20" w:history="1">
        <w:r w:rsidRPr="00767765">
          <w:rPr>
            <w:rStyle w:val="Link"/>
          </w:rPr>
          <w:t>https://urait.ru/bcode/495988</w:t>
        </w:r>
      </w:hyperlink>
    </w:p>
    <w:p w14:paraId="72C54B9F" w14:textId="77777777" w:rsidR="00040427" w:rsidRPr="00767765" w:rsidRDefault="00040427" w:rsidP="00040427">
      <w:pPr>
        <w:spacing w:after="5" w:line="250" w:lineRule="auto"/>
        <w:ind w:left="694" w:right="14" w:hanging="3"/>
        <w:jc w:val="both"/>
      </w:pPr>
      <w:r w:rsidRPr="00767765">
        <w:t>3.2.2. Электронные издания (электронные ресурсы)</w:t>
      </w:r>
    </w:p>
    <w:p w14:paraId="15F30960" w14:textId="77777777" w:rsidR="00040427" w:rsidRPr="00767765" w:rsidRDefault="00040427" w:rsidP="00040427">
      <w:pPr>
        <w:spacing w:after="5" w:line="250" w:lineRule="auto"/>
        <w:ind w:left="21" w:right="14" w:firstLine="43"/>
        <w:jc w:val="both"/>
      </w:pPr>
      <w:r w:rsidRPr="00767765">
        <w:rPr>
          <w:noProof/>
        </w:rPr>
        <w:t xml:space="preserve">1. </w:t>
      </w:r>
      <w:r w:rsidRPr="00767765">
        <w:t>Гагарина, Л. Г. Технология разработки программного обеспечения: учебное пособие / Л.Г. Гагарина, ЕВ. Кокорева, Б. Д. Сидорова-Виснадул; под ред. Л.Г. Гагариной. — Москва: ФОРУМ: ИНФРА-М, 2022. 400 с. — (Среднее профессиональное образование). - ISBN 978-5-8199-0812-9. Текст: электронный. - URL: https://znanium.com/catalog/product/1794453 (дата обращения: 08.06.2022). — Режим доступа: по подписке.</w:t>
      </w:r>
    </w:p>
    <w:p w14:paraId="27BB7008" w14:textId="77777777" w:rsidR="00040427" w:rsidRPr="00767765" w:rsidRDefault="00040427" w:rsidP="00040427">
      <w:pPr>
        <w:spacing w:after="5" w:line="250" w:lineRule="auto"/>
        <w:ind w:left="24" w:right="14" w:hanging="3"/>
        <w:jc w:val="both"/>
      </w:pPr>
      <w:r w:rsidRPr="00767765">
        <w:t>2. Веб-сервис для построения диаграмм. — URL: https://app.diagrams.net/</w:t>
      </w:r>
    </w:p>
    <w:p w14:paraId="5CC5B9AC" w14:textId="77777777" w:rsidR="00040427" w:rsidRPr="00767765" w:rsidRDefault="00040427" w:rsidP="00040427">
      <w:pPr>
        <w:spacing w:after="294" w:line="250" w:lineRule="auto"/>
        <w:ind w:left="24" w:right="14" w:hanging="3"/>
        <w:jc w:val="both"/>
      </w:pPr>
      <w:r w:rsidRPr="00767765">
        <w:t>3. Веб-сервис для построения диаграмм UML.</w:t>
      </w:r>
      <w:r w:rsidRPr="00767765">
        <w:tab/>
      </w:r>
      <w:r w:rsidRPr="00767765">
        <w:rPr>
          <w:noProof/>
        </w:rPr>
        <w:drawing>
          <wp:inline distT="0" distB="0" distL="0" distR="0" wp14:anchorId="27793EAB" wp14:editId="7165E090">
            <wp:extent cx="86868" cy="9144"/>
            <wp:effectExtent l="0" t="0" r="0" b="0"/>
            <wp:docPr id="45528" name="Picture 455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28" name="Picture 4552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868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7765">
        <w:t>https://plantuml.com/ru/</w:t>
      </w:r>
    </w:p>
    <w:p w14:paraId="2870E25D" w14:textId="524CC637" w:rsidR="00040427" w:rsidRPr="00767765" w:rsidRDefault="00040427" w:rsidP="00040427">
      <w:pPr>
        <w:spacing w:after="5" w:line="250" w:lineRule="auto"/>
        <w:ind w:right="14"/>
        <w:jc w:val="both"/>
      </w:pPr>
      <w:r w:rsidRPr="00767765">
        <w:t>Дополнительные источники</w:t>
      </w:r>
    </w:p>
    <w:p w14:paraId="0DA8CC53" w14:textId="77777777" w:rsidR="00040427" w:rsidRPr="00767765" w:rsidRDefault="00040427" w:rsidP="00040427">
      <w:pPr>
        <w:spacing w:after="5" w:line="250" w:lineRule="auto"/>
        <w:ind w:left="24" w:right="14" w:hanging="3"/>
        <w:jc w:val="both"/>
      </w:pPr>
      <w:r w:rsidRPr="00767765">
        <w:rPr>
          <w:noProof/>
        </w:rPr>
        <w:drawing>
          <wp:inline distT="0" distB="0" distL="0" distR="0" wp14:anchorId="6C64E839" wp14:editId="762DD2E8">
            <wp:extent cx="96012" cy="114300"/>
            <wp:effectExtent l="0" t="0" r="0" b="0"/>
            <wp:docPr id="115898" name="Picture 1158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98" name="Picture 11589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7765">
        <w:t>Фуфаев Д.Э. Разработка и эксплуатация автоматизированных информационных систем: учебное пособие для студентов учреждений среднего профессионального образования по специальности «Информатика и вычислительная техника» / Д.Э. Фуфаев, ЭВ. Фуфаев.</w:t>
      </w:r>
      <w:r w:rsidRPr="00767765">
        <w:rPr>
          <w:noProof/>
        </w:rPr>
        <w:drawing>
          <wp:inline distT="0" distB="0" distL="0" distR="0" wp14:anchorId="57010664" wp14:editId="5D5F0AC2">
            <wp:extent cx="173736" cy="9144"/>
            <wp:effectExtent l="0" t="0" r="0" b="0"/>
            <wp:docPr id="45531" name="Picture 455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31" name="Picture 4553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34B05" w14:textId="77777777" w:rsidR="00040427" w:rsidRPr="00767765" w:rsidRDefault="00040427" w:rsidP="00040427">
      <w:pPr>
        <w:spacing w:after="45" w:line="250" w:lineRule="auto"/>
        <w:ind w:left="24" w:right="14" w:hanging="3"/>
        <w:jc w:val="both"/>
      </w:pPr>
      <w:r w:rsidRPr="00767765">
        <w:t>6-е изд., стер. — Москва: Академия, 2018.—302 с. + Тираж 1000 экз.</w:t>
      </w:r>
      <w:r w:rsidRPr="00767765">
        <w:rPr>
          <w:noProof/>
        </w:rPr>
        <w:drawing>
          <wp:inline distT="0" distB="0" distL="0" distR="0" wp14:anchorId="222CABEA" wp14:editId="26CBF804">
            <wp:extent cx="173736" cy="13716"/>
            <wp:effectExtent l="0" t="0" r="0" b="0"/>
            <wp:docPr id="45532" name="Picture 45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32" name="Picture 4553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3C06B" w14:textId="5521488B" w:rsidR="00B854DE" w:rsidRPr="00767765" w:rsidRDefault="00040427" w:rsidP="00040427">
      <w:pPr>
        <w:pStyle w:val="61"/>
        <w:shd w:val="clear" w:color="auto" w:fill="auto"/>
        <w:spacing w:line="3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67765">
        <w:rPr>
          <w:rFonts w:ascii="Times New Roman" w:eastAsia="Times New Roman" w:hAnsi="Times New Roman" w:cs="Times New Roman"/>
          <w:sz w:val="24"/>
          <w:szCs w:val="24"/>
        </w:rPr>
        <w:t>(Профессиональное образование). На обл. загл. сер.: Профессиональное образование.</w:t>
      </w:r>
      <w:r w:rsidR="00BB0289" w:rsidRPr="007677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7765">
        <w:rPr>
          <w:rFonts w:ascii="Times New Roman" w:eastAsia="Times New Roman" w:hAnsi="Times New Roman" w:cs="Times New Roman"/>
          <w:sz w:val="24"/>
          <w:szCs w:val="24"/>
        </w:rPr>
        <w:t>Профессиональный модуль. ISBN 978-5-4468-6739-4.</w:t>
      </w:r>
    </w:p>
    <w:p w14:paraId="0D7A7C13" w14:textId="2EF68BF1" w:rsidR="00BB0289" w:rsidRPr="00767765" w:rsidRDefault="00BB0289" w:rsidP="00040427">
      <w:pPr>
        <w:pStyle w:val="61"/>
        <w:shd w:val="clear" w:color="auto" w:fill="auto"/>
        <w:spacing w:line="3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867B20" w14:textId="77777777" w:rsidR="00BB0289" w:rsidRPr="00767765" w:rsidRDefault="00BB0289" w:rsidP="00BB0289">
      <w:pPr>
        <w:spacing w:after="34"/>
        <w:ind w:right="310"/>
      </w:pPr>
      <w:r w:rsidRPr="00767765">
        <w:t>Основная  литература:</w:t>
      </w:r>
    </w:p>
    <w:p w14:paraId="742E6EFC" w14:textId="77777777" w:rsidR="00BB0289" w:rsidRPr="00767765" w:rsidRDefault="00BB0289" w:rsidP="00BB0289">
      <w:pPr>
        <w:spacing w:line="240" w:lineRule="atLeast"/>
        <w:ind w:left="6" w:hanging="6"/>
        <w:rPr>
          <w:b/>
          <w:u w:val="single"/>
        </w:rPr>
      </w:pPr>
      <w:r w:rsidRPr="00767765">
        <w:rPr>
          <w:b/>
        </w:rPr>
        <w:t>МДК 02 01 Технология разработки программного обеспечения</w:t>
      </w:r>
    </w:p>
    <w:p w14:paraId="17B8269B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1. Гниденко, И. Г. </w:t>
      </w:r>
      <w:r w:rsidRPr="00767765">
        <w:t>Технология разработки программного обеспечения: учебное пособие для среднего профессионального образования / И. Г. Гниденко, Ф. Ф. Павлов, Д. Ю. Федоров. — Москва: Издательство Юрайт, 2022. — 235 с. — (Профессиональное образование). — ISBN 978-5-534-05047-9. — URL:</w:t>
      </w:r>
      <w:hyperlink r:id="rId25" w:history="1">
        <w:r w:rsidRPr="00767765">
          <w:rPr>
            <w:rStyle w:val="Link"/>
          </w:rPr>
          <w:t>https://urait.ru/bcode/492496</w:t>
        </w:r>
      </w:hyperlink>
    </w:p>
    <w:p w14:paraId="0EADC1B5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2. Черткова, Е. А. </w:t>
      </w:r>
      <w:r w:rsidRPr="00767765">
        <w:t>Программная инженерия. Визуальное моделирование программных систем: учебник для среднего профессионального образования / Е. А. Черткова. — 2-е изд., испр. и доп. — Москва: Издательство Юрайт, 2022. — 147 с. — (Профессиональное образование). — ISBN 978-5-534-09823-5. — URL:</w:t>
      </w:r>
      <w:hyperlink r:id="rId26" w:history="1">
        <w:r w:rsidRPr="00767765">
          <w:rPr>
            <w:rStyle w:val="Link"/>
          </w:rPr>
          <w:t>https://urait.ru/bcode/493226</w:t>
        </w:r>
      </w:hyperlink>
    </w:p>
    <w:p w14:paraId="3AECF57A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3. Соколова, В. В. </w:t>
      </w:r>
      <w:r w:rsidRPr="00767765">
        <w:t>Разработка мобильных приложений : учебное пособие для среднего профессионального образования / В. В. Соколова. — Москва: Издательство Юрайт, 2022. — 175 с. — (Профессиональное образование). — ISBN 978-5-534-10680-0. — URL:</w:t>
      </w:r>
      <w:hyperlink r:id="rId27" w:history="1">
        <w:r w:rsidRPr="00767765">
          <w:rPr>
            <w:rStyle w:val="Link"/>
          </w:rPr>
          <w:t>https://urait.ru/bcode/495527</w:t>
        </w:r>
      </w:hyperlink>
    </w:p>
    <w:p w14:paraId="2F92100E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lastRenderedPageBreak/>
        <w:t>4. Тузовский, А. Ф. </w:t>
      </w:r>
      <w:r w:rsidRPr="00767765">
        <w:t>Проектирование и разработка web-приложений: учебное пособие для среднего профессионального образования / А. Ф. Тузовский. — Москва: Издательство Юрайт, 2022. — 218 с. — (Профессиональное образование). — ISBN 978-5-534-10017-4. — URL:</w:t>
      </w:r>
      <w:hyperlink r:id="rId28" w:history="1">
        <w:r w:rsidRPr="00767765">
          <w:rPr>
            <w:rStyle w:val="Link"/>
          </w:rPr>
          <w:t>https://urait.ru/bcode/495109</w:t>
        </w:r>
      </w:hyperlink>
    </w:p>
    <w:p w14:paraId="117EAE8C" w14:textId="77777777" w:rsidR="00BB0289" w:rsidRPr="00767765" w:rsidRDefault="00BB0289" w:rsidP="00BB0289">
      <w:pPr>
        <w:ind w:left="6" w:hanging="6"/>
      </w:pPr>
      <w:r w:rsidRPr="00767765">
        <w:t>5. Проектирование информационных систем: учебник и практикум для среднего профессионального образования / Д. В. Чистов, П. П. Мельников, А. В. Золотарюк, Н. Б. Ничепорук; под общей редакцией Д. В. Чистова. — Москва: Издательство Юрайт, 2022. — 258 с. — (Профессиональное образование). — ISBN 978-5-534-03173-7. — URL:</w:t>
      </w:r>
      <w:hyperlink r:id="rId29" w:history="1">
        <w:r w:rsidRPr="00767765">
          <w:rPr>
            <w:rStyle w:val="Link"/>
          </w:rPr>
          <w:t>https://urait.ru/bcode/491568</w:t>
        </w:r>
      </w:hyperlink>
    </w:p>
    <w:p w14:paraId="43FAF2F2" w14:textId="77777777" w:rsidR="00BB0289" w:rsidRPr="00767765" w:rsidRDefault="00BB0289" w:rsidP="00BB0289">
      <w:pPr>
        <w:spacing w:line="240" w:lineRule="atLeast"/>
        <w:ind w:left="6" w:hanging="6"/>
      </w:pPr>
    </w:p>
    <w:p w14:paraId="0D470FB3" w14:textId="77777777" w:rsidR="00BB0289" w:rsidRPr="00767765" w:rsidRDefault="00BB0289" w:rsidP="00BB0289">
      <w:pPr>
        <w:spacing w:line="240" w:lineRule="atLeast"/>
        <w:ind w:left="6" w:hanging="6"/>
        <w:rPr>
          <w:b/>
          <w:u w:val="single"/>
        </w:rPr>
      </w:pPr>
      <w:r w:rsidRPr="00767765">
        <w:rPr>
          <w:b/>
        </w:rPr>
        <w:t>МДК 02 02 Инструментальные средства разработки программного обеспечения</w:t>
      </w:r>
    </w:p>
    <w:p w14:paraId="6A79F8D1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1. Черткова, Е. А. </w:t>
      </w:r>
      <w:r w:rsidRPr="00767765">
        <w:t>Программная инженерия. Визуальное моделирование программных систем: учебник для среднего профессионального образования / Е. А. Черткова. — 2-е изд., испр. и доп. — Москва: Издательство Юрайт, 2022. — 147 с. — (Профессиональное образование). — ISBN 978-5-534-09823-5. — URL:</w:t>
      </w:r>
      <w:hyperlink r:id="rId30" w:history="1">
        <w:r w:rsidRPr="00767765">
          <w:rPr>
            <w:rStyle w:val="Link"/>
          </w:rPr>
          <w:t>https://urait.ru/bcode/493226</w:t>
        </w:r>
      </w:hyperlink>
    </w:p>
    <w:p w14:paraId="644B5FF0" w14:textId="77777777" w:rsidR="00BB0289" w:rsidRPr="00767765" w:rsidRDefault="00BB0289" w:rsidP="00BB0289">
      <w:pPr>
        <w:ind w:left="6" w:hanging="6"/>
      </w:pPr>
      <w:r w:rsidRPr="00767765">
        <w:t>2. Проектирование информационных систем: учебник и практикум для среднего профессионального образования / Д. В. Чистов, П. П. Мельников, А. В. Золотарюк, Н. Б. Ничепорук; под общей редакцией Д. В. Чистова. — Москва: Издательство Юрайт, 2022. — 258 с. — (Профессиональное образование). — ISBN 978-5-534-03173-7. — URL:</w:t>
      </w:r>
      <w:hyperlink r:id="rId31" w:history="1">
        <w:r w:rsidRPr="00767765">
          <w:rPr>
            <w:rStyle w:val="Link"/>
          </w:rPr>
          <w:t>https://urait.ru/bcode/491568</w:t>
        </w:r>
      </w:hyperlink>
    </w:p>
    <w:p w14:paraId="3AAC5740" w14:textId="77777777" w:rsidR="00BB0289" w:rsidRPr="00767765" w:rsidRDefault="00BB0289" w:rsidP="00BB0289">
      <w:pPr>
        <w:spacing w:line="240" w:lineRule="atLeast"/>
        <w:ind w:left="6" w:hanging="6"/>
        <w:rPr>
          <w:b/>
        </w:rPr>
      </w:pPr>
    </w:p>
    <w:p w14:paraId="009BFCA8" w14:textId="77777777" w:rsidR="00BB0289" w:rsidRPr="00767765" w:rsidRDefault="00BB0289" w:rsidP="00BB0289">
      <w:pPr>
        <w:spacing w:line="240" w:lineRule="atLeast"/>
        <w:ind w:left="6" w:hanging="6"/>
        <w:rPr>
          <w:b/>
          <w:u w:val="single"/>
        </w:rPr>
      </w:pPr>
      <w:r w:rsidRPr="00767765">
        <w:rPr>
          <w:b/>
        </w:rPr>
        <w:t>МДК. 02.03 Математическое моделирование</w:t>
      </w:r>
    </w:p>
    <w:p w14:paraId="40C6D075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1. Зализняк, В. Е. </w:t>
      </w:r>
      <w:r w:rsidRPr="00767765">
        <w:t>Введение в математическое моделирование: учебное пособие для среднего профессионального образования / В. Е. Зализняк, О. А. Золотов. — Москва: Издательство Юрайт, 2022. — 133 с. — (Профессиональное образование). — ISBN 978-5-534-13307-3. — URL:</w:t>
      </w:r>
      <w:hyperlink r:id="rId32" w:history="1">
        <w:r w:rsidRPr="00767765">
          <w:rPr>
            <w:rStyle w:val="Link"/>
          </w:rPr>
          <w:t>https://urait.ru/bcode/496259</w:t>
        </w:r>
      </w:hyperlink>
    </w:p>
    <w:p w14:paraId="2637F1E5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2. Рейзлин, В. И. </w:t>
      </w:r>
      <w:r w:rsidRPr="00767765">
        <w:t>Математическое моделирование: учебное пособие для среднего профессионального образования / В. И. Рейзлин. — 2-е изд., перераб. и доп. — Москва: Издательство Юрайт, 2022. — 126 с. — (Профессиональное образование). — ISBN 978-5-534-15286-9. — URL:</w:t>
      </w:r>
      <w:hyperlink r:id="rId33" w:history="1">
        <w:r w:rsidRPr="00767765">
          <w:rPr>
            <w:rStyle w:val="Link"/>
          </w:rPr>
          <w:t>https://urait.ru/bcode/497247</w:t>
        </w:r>
      </w:hyperlink>
    </w:p>
    <w:p w14:paraId="4B47AC6B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3. Альсова, О. К. </w:t>
      </w:r>
      <w:r w:rsidRPr="00767765">
        <w:t>Компьютерное моделирование систем в среде Extendsim : учебное пособие для среднего профессионального образования / О. К. Альсова. — 2-е изд. — Москва: Издательство Юрайт, 2022. — 115 с. — (Профессиональное образование). — ISBN 978-5-534-10675-6. — URL:</w:t>
      </w:r>
      <w:hyperlink r:id="rId34" w:history="1">
        <w:r w:rsidRPr="00767765">
          <w:rPr>
            <w:rStyle w:val="Link"/>
          </w:rPr>
          <w:t>https://urait.ru/bcode/495526</w:t>
        </w:r>
      </w:hyperlink>
    </w:p>
    <w:p w14:paraId="17AE50A0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4. Красс, М. С. </w:t>
      </w:r>
      <w:r w:rsidRPr="00767765">
        <w:t>Математика в экономике: математические методы и модели: учебник для среднего профессионального образования / М. С. Красс, Б. П. Чупрынов ; под редакцией М. С. Красса. — 2-е изд., испр. и доп. — Москва: Издательство Юрайт, 2021. — 541 с. — (Профессиональное образование). — ISBN 978-5-9916-9136-9. — URL:</w:t>
      </w:r>
      <w:hyperlink r:id="rId35" w:history="1">
        <w:r w:rsidRPr="00767765">
          <w:rPr>
            <w:rStyle w:val="Link"/>
          </w:rPr>
          <w:t>https://urait.ru/bcode/477849</w:t>
        </w:r>
      </w:hyperlink>
    </w:p>
    <w:p w14:paraId="1557D61B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5. Замятина, О. М. </w:t>
      </w:r>
      <w:r w:rsidRPr="00767765">
        <w:t>Инфокоммуникационные системы и сети. Основы моделирования: учебное пособие для среднего профессионального образования / О. М. Замятина. — Москва: Издательство Юрайт, 2022. — 159 с. — (Профессиональное образование). — ISBN 978-5-534-10682-4. — URL:</w:t>
      </w:r>
      <w:hyperlink r:id="rId36" w:history="1">
        <w:r w:rsidRPr="00767765">
          <w:rPr>
            <w:rStyle w:val="Link"/>
          </w:rPr>
          <w:t>https://urait.ru/bcode/495530</w:t>
        </w:r>
      </w:hyperlink>
    </w:p>
    <w:p w14:paraId="65BD8453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6. Белов, П. Г. </w:t>
      </w:r>
      <w:r w:rsidRPr="00767765">
        <w:t>Управление рисками, системный анализ и моделирование в 3 ч. Часть 1: учебник и практикум для среднего профессионального образования / П. Г. Белов. — Москва: Издательство Юрайт, 2022. — 211 с. — (Профессиональное образование). — ISBN 978-5-534-11406-5. — URL:</w:t>
      </w:r>
      <w:hyperlink r:id="rId37" w:history="1">
        <w:r w:rsidRPr="00767765">
          <w:rPr>
            <w:rStyle w:val="Link"/>
          </w:rPr>
          <w:t>https://urait.ru/bcode/495876</w:t>
        </w:r>
      </w:hyperlink>
    </w:p>
    <w:p w14:paraId="328A5F09" w14:textId="77777777" w:rsidR="00BB0289" w:rsidRPr="00767765" w:rsidRDefault="00BB0289" w:rsidP="00BB0289">
      <w:pPr>
        <w:ind w:left="6" w:hanging="6"/>
      </w:pPr>
      <w:r w:rsidRPr="00767765">
        <w:rPr>
          <w:i/>
          <w:iCs/>
        </w:rPr>
        <w:t>7. Белов, П. Г. </w:t>
      </w:r>
      <w:r w:rsidRPr="00767765">
        <w:t>Управление рисками, системный анализ и моделирование в 3 ч. Часть 2: учебник и практикум для среднего профессионального образования / П. Г. Белов. — Москва: Издательство Юрайт, 2022. — 250 с. — (Профессиональное образование). — ISBN 978-5-534-11408-9. — URL:</w:t>
      </w:r>
      <w:hyperlink r:id="rId38" w:history="1">
        <w:r w:rsidRPr="00767765">
          <w:rPr>
            <w:rStyle w:val="Link"/>
          </w:rPr>
          <w:t>https://urait.ru/bcode/495880</w:t>
        </w:r>
      </w:hyperlink>
    </w:p>
    <w:p w14:paraId="016CB1EB" w14:textId="0F369BD1" w:rsidR="00BB0289" w:rsidRPr="00767765" w:rsidRDefault="00BB0289" w:rsidP="00BB0289">
      <w:pPr>
        <w:ind w:left="6" w:hanging="6"/>
        <w:rPr>
          <w:rStyle w:val="Link"/>
          <w:color w:val="auto"/>
        </w:rPr>
      </w:pPr>
      <w:r w:rsidRPr="00767765">
        <w:rPr>
          <w:i/>
          <w:iCs/>
        </w:rPr>
        <w:t>8. Белов, П. Г. </w:t>
      </w:r>
      <w:r w:rsidRPr="00767765">
        <w:t xml:space="preserve">Управление рисками, системный анализ и моделирование в 3 ч. Часть 3: учебник и практикум для среднего профессионального образования / П. Г. Белов. — Москва: Издательство Юрайт, 2022. — 272 с. — (Профессиональное образование). — ISBN 978-5-534-11409-6. — URL: </w:t>
      </w:r>
      <w:hyperlink r:id="rId39" w:history="1">
        <w:r w:rsidRPr="00767765">
          <w:rPr>
            <w:rStyle w:val="Link"/>
          </w:rPr>
          <w:t>https://urait.ru/bcode/495881</w:t>
        </w:r>
      </w:hyperlink>
    </w:p>
    <w:p w14:paraId="3D044A49" w14:textId="68A2B68C" w:rsidR="004C7334" w:rsidRPr="00767765" w:rsidRDefault="004C7334" w:rsidP="00BB0289">
      <w:pPr>
        <w:ind w:left="6" w:hanging="6"/>
      </w:pPr>
    </w:p>
    <w:p w14:paraId="021F0AFD" w14:textId="592134F3" w:rsidR="00BB0289" w:rsidRPr="00767765" w:rsidRDefault="00BB0289" w:rsidP="00BB0289">
      <w:pPr>
        <w:spacing w:after="15" w:line="249" w:lineRule="auto"/>
      </w:pPr>
      <w:r w:rsidRPr="00767765">
        <w:t>Электронные издания (электронные ресурсы)</w:t>
      </w:r>
    </w:p>
    <w:p w14:paraId="7BF52A41" w14:textId="77777777" w:rsidR="00BB0289" w:rsidRPr="00767765" w:rsidRDefault="00BB0289" w:rsidP="006F0137">
      <w:pPr>
        <w:numPr>
          <w:ilvl w:val="0"/>
          <w:numId w:val="10"/>
        </w:numPr>
        <w:spacing w:after="11" w:line="250" w:lineRule="auto"/>
        <w:ind w:right="14" w:hanging="360"/>
        <w:jc w:val="both"/>
      </w:pPr>
      <w:r w:rsidRPr="00767765">
        <w:t>Гагарина, Л. Г. Технология разработки программного обеспечения: учебное пособие / Л.Г. Гагарина, ЕВ. Кокорева, БД. Сидорова-Виснадул; под ред. Л.Г. Гагариной. — Москва: ФОРУМ: ИНФРА-М, 2022. 400 с. — (Среднее профессиональное образование). - ISBN 978-5-8199-0812-9. Текст: электронный. - URL: https://znanium.com/catalog/product/1794453 (дата обращения: 08.06.2022). — Режим доступа: по подписке.</w:t>
      </w:r>
    </w:p>
    <w:p w14:paraId="0762EF1D" w14:textId="77777777" w:rsidR="00BB0289" w:rsidRPr="00767765" w:rsidRDefault="00BB0289" w:rsidP="006F0137">
      <w:pPr>
        <w:numPr>
          <w:ilvl w:val="0"/>
          <w:numId w:val="10"/>
        </w:numPr>
        <w:spacing w:after="44" w:line="250" w:lineRule="auto"/>
        <w:ind w:right="14" w:hanging="360"/>
        <w:jc w:val="both"/>
      </w:pPr>
      <w:r w:rsidRPr="00767765">
        <w:t>Веб-сервис для построения диаграмм. — URL: https://app.diagrams.net/</w:t>
      </w:r>
    </w:p>
    <w:p w14:paraId="797BDA83" w14:textId="77777777" w:rsidR="00BB0289" w:rsidRPr="00767765" w:rsidRDefault="00BB0289" w:rsidP="00BB0289">
      <w:pPr>
        <w:ind w:left="46" w:right="14"/>
      </w:pPr>
      <w:r w:rsidRPr="00767765">
        <w:t>3. Веб-сервис для построения диаграмм UML.</w:t>
      </w:r>
      <w:r w:rsidRPr="00767765">
        <w:tab/>
      </w:r>
      <w:r w:rsidRPr="00767765">
        <w:rPr>
          <w:noProof/>
        </w:rPr>
        <w:drawing>
          <wp:inline distT="0" distB="0" distL="0" distR="0" wp14:anchorId="4A165672" wp14:editId="55FF29A8">
            <wp:extent cx="91440" cy="9144"/>
            <wp:effectExtent l="0" t="0" r="0" b="0"/>
            <wp:docPr id="38836" name="Picture 388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36" name="Picture 3883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7765">
        <w:t>https://plantuml.com/ru/</w:t>
      </w:r>
    </w:p>
    <w:p w14:paraId="1F7ACF86" w14:textId="77777777" w:rsidR="00BB0289" w:rsidRPr="00767765" w:rsidRDefault="00BB0289" w:rsidP="006F0137">
      <w:pPr>
        <w:numPr>
          <w:ilvl w:val="0"/>
          <w:numId w:val="11"/>
        </w:numPr>
        <w:spacing w:after="11" w:line="250" w:lineRule="auto"/>
        <w:ind w:left="46" w:right="14" w:hanging="360"/>
        <w:jc w:val="both"/>
      </w:pPr>
      <w:r w:rsidRPr="00767765">
        <w:t>Веб-сервис системы управления версиями Github.com. — URL: https://github.com/</w:t>
      </w:r>
    </w:p>
    <w:p w14:paraId="45780BF0" w14:textId="77777777" w:rsidR="00BB0289" w:rsidRPr="00767765" w:rsidRDefault="00BB0289" w:rsidP="006F0137">
      <w:pPr>
        <w:numPr>
          <w:ilvl w:val="0"/>
          <w:numId w:val="11"/>
        </w:numPr>
        <w:spacing w:after="43" w:line="250" w:lineRule="auto"/>
        <w:ind w:left="46" w:right="14" w:hanging="360"/>
        <w:jc w:val="both"/>
        <w:rPr>
          <w:lang w:val="en-US"/>
        </w:rPr>
      </w:pPr>
      <w:r w:rsidRPr="00767765">
        <w:t>Документацияпо</w:t>
      </w:r>
      <w:r w:rsidRPr="00767765">
        <w:rPr>
          <w:lang w:val="en-US"/>
        </w:rPr>
        <w:t xml:space="preserve"> Visual Studio. — URL: https://docs.microsoft.com/ruru/vi sualstudi 0/windows/?view=vs-2019&amp;preserve-view=true</w:t>
      </w:r>
    </w:p>
    <w:p w14:paraId="296EE23C" w14:textId="77777777" w:rsidR="00BB0289" w:rsidRPr="00767765" w:rsidRDefault="00BB0289" w:rsidP="006F0137">
      <w:pPr>
        <w:numPr>
          <w:ilvl w:val="0"/>
          <w:numId w:val="11"/>
        </w:numPr>
        <w:spacing w:after="47" w:line="250" w:lineRule="auto"/>
        <w:ind w:left="46" w:right="14" w:hanging="360"/>
        <w:jc w:val="both"/>
        <w:rPr>
          <w:lang w:val="en-US"/>
        </w:rPr>
      </w:pPr>
      <w:r w:rsidRPr="00767765">
        <w:t xml:space="preserve">Курс Intuit: Введение в математическое моделирование. </w:t>
      </w:r>
      <w:r w:rsidRPr="00767765">
        <w:rPr>
          <w:lang w:val="en-US"/>
        </w:rPr>
        <w:t xml:space="preserve">URL: https ://www.intuit.ru/studies/courses/2260/156/info </w:t>
      </w:r>
    </w:p>
    <w:p w14:paraId="1DE9EECB" w14:textId="77777777" w:rsidR="00BB0289" w:rsidRPr="00767765" w:rsidRDefault="00BB0289" w:rsidP="00BB0289">
      <w:pPr>
        <w:spacing w:after="47"/>
        <w:ind w:left="43" w:right="14"/>
        <w:rPr>
          <w:lang w:val="en-US"/>
        </w:rPr>
      </w:pPr>
      <w:r w:rsidRPr="00767765">
        <w:t xml:space="preserve">7. Курс Intuit: Введение в математическое программирование. </w:t>
      </w:r>
      <w:r w:rsidRPr="00767765">
        <w:rPr>
          <w:lang w:val="en-US"/>
        </w:rPr>
        <w:t>URL: https ://www.intuit.ru/studies/courses/1020/ 1 88/info</w:t>
      </w:r>
    </w:p>
    <w:p w14:paraId="327A90CD" w14:textId="77777777" w:rsidR="00BB0289" w:rsidRPr="00767765" w:rsidRDefault="00BB0289" w:rsidP="006F0137">
      <w:pPr>
        <w:numPr>
          <w:ilvl w:val="0"/>
          <w:numId w:val="12"/>
        </w:numPr>
        <w:spacing w:after="35" w:line="250" w:lineRule="auto"/>
        <w:ind w:right="14" w:hanging="360"/>
        <w:jc w:val="both"/>
      </w:pPr>
      <w:r w:rsidRPr="00767765">
        <w:t xml:space="preserve">Курс Intuit: Основы математического моделирования. </w:t>
      </w:r>
      <w:r w:rsidRPr="00767765">
        <w:rPr>
          <w:noProof/>
        </w:rPr>
        <w:drawing>
          <wp:inline distT="0" distB="0" distL="0" distR="0" wp14:anchorId="38EDEE7E" wp14:editId="1AE33729">
            <wp:extent cx="91440" cy="13716"/>
            <wp:effectExtent l="0" t="0" r="0" b="0"/>
            <wp:docPr id="38837" name="Picture 388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37" name="Picture 38837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7765">
        <w:t>https://www.intuit.ru/studies/courses/66/66/info</w:t>
      </w:r>
    </w:p>
    <w:p w14:paraId="2311E503" w14:textId="77777777" w:rsidR="00BB0289" w:rsidRPr="00767765" w:rsidRDefault="00BB0289" w:rsidP="006F0137">
      <w:pPr>
        <w:numPr>
          <w:ilvl w:val="0"/>
          <w:numId w:val="12"/>
        </w:numPr>
        <w:spacing w:after="11" w:line="250" w:lineRule="auto"/>
        <w:ind w:right="14" w:hanging="360"/>
        <w:jc w:val="both"/>
      </w:pPr>
      <w:r w:rsidRPr="00767765">
        <w:t xml:space="preserve">Курс Intuit: Теория игр и исследование операций. </w:t>
      </w:r>
      <w:r w:rsidRPr="00767765">
        <w:rPr>
          <w:noProof/>
        </w:rPr>
        <w:drawing>
          <wp:inline distT="0" distB="0" distL="0" distR="0" wp14:anchorId="19C7DC24" wp14:editId="2355060E">
            <wp:extent cx="91440" cy="13716"/>
            <wp:effectExtent l="0" t="0" r="0" b="0"/>
            <wp:docPr id="38838" name="Picture 388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38" name="Picture 38838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7765">
        <w:t>https://www.intuit.ru/studies/courses/676/532/info</w:t>
      </w:r>
    </w:p>
    <w:p w14:paraId="008B6415" w14:textId="77777777" w:rsidR="00BB0289" w:rsidRPr="00767765" w:rsidRDefault="00BB0289" w:rsidP="006F0137">
      <w:pPr>
        <w:numPr>
          <w:ilvl w:val="0"/>
          <w:numId w:val="12"/>
        </w:numPr>
        <w:spacing w:after="11" w:line="250" w:lineRule="auto"/>
        <w:ind w:right="14" w:hanging="360"/>
        <w:jc w:val="both"/>
      </w:pPr>
      <w:r w:rsidRPr="00767765">
        <w:t>Руководство по WPF. — URL: https://metanit.com/sharp/wpf/</w:t>
      </w:r>
    </w:p>
    <w:p w14:paraId="7E8B31BF" w14:textId="77777777" w:rsidR="00BB0289" w:rsidRPr="00767765" w:rsidRDefault="00BB0289" w:rsidP="006F0137">
      <w:pPr>
        <w:numPr>
          <w:ilvl w:val="0"/>
          <w:numId w:val="12"/>
        </w:numPr>
        <w:spacing w:after="38" w:line="250" w:lineRule="auto"/>
        <w:ind w:right="14" w:hanging="360"/>
        <w:jc w:val="both"/>
      </w:pPr>
      <w:r w:rsidRPr="00767765">
        <w:t>Учебно-методический комплекс WSR по компетенции «Программные решения для бизнеса».</w:t>
      </w:r>
    </w:p>
    <w:p w14:paraId="3D006E77" w14:textId="77777777" w:rsidR="00BB0289" w:rsidRPr="00767765" w:rsidRDefault="00BB0289" w:rsidP="00BB0289">
      <w:pPr>
        <w:spacing w:after="295"/>
        <w:ind w:left="46" w:right="14"/>
      </w:pPr>
      <w:r w:rsidRPr="00767765">
        <w:t>https://nationalteam.worldskills.ru/skills/programmnye-resheniya-dlya-biznesa/</w:t>
      </w:r>
    </w:p>
    <w:p w14:paraId="549A96D5" w14:textId="249B5299" w:rsidR="00BB0289" w:rsidRPr="00767765" w:rsidRDefault="00BB0289" w:rsidP="004C7334">
      <w:pPr>
        <w:spacing w:after="15" w:line="249" w:lineRule="auto"/>
      </w:pPr>
      <w:r w:rsidRPr="00767765">
        <w:t>Дополнительные источники</w:t>
      </w:r>
    </w:p>
    <w:p w14:paraId="49994DC8" w14:textId="77777777" w:rsidR="00BB0289" w:rsidRPr="00767765" w:rsidRDefault="00BB0289" w:rsidP="00BB0289">
      <w:pPr>
        <w:ind w:left="46" w:right="14"/>
      </w:pPr>
      <w:r w:rsidRPr="00767765">
        <w:t xml:space="preserve">1. Разработка и эксплуатация автоматизированных информационных систем: учебное пособие для студентов учреждений среднего профессионального образования по специальности” Информатика и вычислительная техника“ / Д.Э. Фуфаев, Э.В. Фуфаев. 6-е изд., стер. </w:t>
      </w:r>
    </w:p>
    <w:p w14:paraId="1949DAC9" w14:textId="497FB0A9" w:rsidR="00BB0289" w:rsidRPr="00767765" w:rsidRDefault="00BB0289" w:rsidP="00BB0289">
      <w:pPr>
        <w:spacing w:after="314"/>
        <w:ind w:left="46" w:right="14"/>
      </w:pPr>
      <w:r w:rsidRPr="00767765">
        <w:t xml:space="preserve">Москва: Академия, 2018 302 с. + Тираж 1000 экз. </w:t>
      </w:r>
      <w:r w:rsidRPr="00767765">
        <w:rPr>
          <w:noProof/>
        </w:rPr>
        <w:drawing>
          <wp:inline distT="0" distB="0" distL="0" distR="0" wp14:anchorId="0FD60AAD" wp14:editId="21643C2E">
            <wp:extent cx="169164" cy="9144"/>
            <wp:effectExtent l="0" t="0" r="0" b="0"/>
            <wp:docPr id="40094" name="Picture 40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94" name="Picture 40094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916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7765">
        <w:t>(Профессиональное образование). — На обл. загл сер.: Профессиональное образование. Профессиональный модуль. ISBN 978-5-4468-6739-4.</w:t>
      </w:r>
    </w:p>
    <w:p w14:paraId="6B498A2F" w14:textId="77777777" w:rsidR="004C7334" w:rsidRPr="00767765" w:rsidRDefault="004C7334" w:rsidP="004C7334">
      <w:pPr>
        <w:spacing w:after="15" w:line="249" w:lineRule="auto"/>
        <w:rPr>
          <w:b/>
          <w:bCs/>
        </w:rPr>
      </w:pPr>
      <w:r w:rsidRPr="00767765">
        <w:rPr>
          <w:b/>
          <w:bCs/>
        </w:rPr>
        <w:t>ПМ. 04 Сопровождение и обслуживание программного обеспечения компьютерных систем</w:t>
      </w:r>
    </w:p>
    <w:p w14:paraId="1AD7A9B5" w14:textId="77777777" w:rsidR="004C7334" w:rsidRPr="00767765" w:rsidRDefault="004C7334" w:rsidP="004C7334">
      <w:r w:rsidRPr="00767765">
        <w:rPr>
          <w:iCs/>
        </w:rPr>
        <w:t>1. Селезнев, В. А. </w:t>
      </w:r>
      <w:r w:rsidRPr="00767765">
        <w:t>Компьютерная графика: учебник и практикум для среднего профессионального образования / В. А. Селезнев, С. А. Дмитроченко. — 2-е изд., испр. и доп. — Москва: Издательство Юрайт, 2022. — 218 с. — (Профессиональное образование). — ISBN 978-5-534-08440-5. — URL:</w:t>
      </w:r>
      <w:hyperlink r:id="rId44" w:history="1">
        <w:r w:rsidRPr="00767765">
          <w:rPr>
            <w:rStyle w:val="Link"/>
          </w:rPr>
          <w:t>https://urait.ru/bcode/491296</w:t>
        </w:r>
      </w:hyperlink>
    </w:p>
    <w:p w14:paraId="5E9641BE" w14:textId="77777777" w:rsidR="004C7334" w:rsidRPr="00767765" w:rsidRDefault="004C7334" w:rsidP="004C7334">
      <w:r w:rsidRPr="00767765">
        <w:t xml:space="preserve">2. Проектирование информационных систем: учебник и практикум для среднего профессионального образования / Д. В. Чистов, П. П. Мельников, А. В. Золотарюк, Н. Б. Ничепорук ; под общей редакцией Д. В. Чистова. — Москва: Издательство Юрайт, 2022. — 258 с. — (Профессиональное образование). — ISBN 978-5-534-03173-7. — </w:t>
      </w:r>
      <w:proofErr w:type="gramStart"/>
      <w:r w:rsidRPr="00767765">
        <w:t>URL :</w:t>
      </w:r>
      <w:proofErr w:type="gramEnd"/>
      <w:hyperlink r:id="rId45" w:history="1">
        <w:r w:rsidRPr="00767765">
          <w:rPr>
            <w:rStyle w:val="Link"/>
          </w:rPr>
          <w:t>https://urait.ru/bcode/491568</w:t>
        </w:r>
      </w:hyperlink>
    </w:p>
    <w:p w14:paraId="456510AE" w14:textId="77777777" w:rsidR="004C7334" w:rsidRPr="00767765" w:rsidRDefault="004C7334" w:rsidP="004C7334">
      <w:r w:rsidRPr="00767765">
        <w:rPr>
          <w:iCs/>
        </w:rPr>
        <w:t>3. Грекул, В. И. </w:t>
      </w:r>
      <w:r w:rsidRPr="00767765">
        <w:t xml:space="preserve">Проектирование информационных систем: учебник и практикум для среднего профессионального образования / В. И. Грекул, Н. Л. Коровкина, Г. А. Левочкина. — Москва: Издательство Юрайт, 2022. — 385 с. — (Профессиональное образование). — ISBN 978-5-534-12104-9. — URL: </w:t>
      </w:r>
      <w:hyperlink r:id="rId46" w:history="1">
        <w:r w:rsidRPr="00767765">
          <w:rPr>
            <w:rStyle w:val="Link"/>
          </w:rPr>
          <w:t>https://urait.ru/bcode/496196</w:t>
        </w:r>
      </w:hyperlink>
    </w:p>
    <w:p w14:paraId="513DCA50" w14:textId="77777777" w:rsidR="004C7334" w:rsidRPr="00767765" w:rsidRDefault="004C7334" w:rsidP="004C7334">
      <w:r w:rsidRPr="00767765">
        <w:t xml:space="preserve">4. Экономика отрасли информационных систем: учебное пособие для среднего профессионального образования / А. Л. Рыжко, Н. А. Рыжко, Н. М. Лобанова, Е. О. Кучинская. — 2-е изд., испр. и доп. — Москва: Издательство Юрайт, 2022. — 176 с. — (Профессиональное образование). — ISBN 978-5-534-11628-1. — URL: </w:t>
      </w:r>
      <w:hyperlink r:id="rId47" w:history="1">
        <w:r w:rsidRPr="00767765">
          <w:rPr>
            <w:rStyle w:val="Link"/>
          </w:rPr>
          <w:t>https://urait.ru/bcode/495982</w:t>
        </w:r>
      </w:hyperlink>
    </w:p>
    <w:p w14:paraId="4A873681" w14:textId="77777777" w:rsidR="004C7334" w:rsidRPr="00767765" w:rsidRDefault="004C7334" w:rsidP="004C7334">
      <w:r w:rsidRPr="00767765">
        <w:rPr>
          <w:iCs/>
        </w:rPr>
        <w:lastRenderedPageBreak/>
        <w:t>5. Колошкина, И. Е. </w:t>
      </w:r>
      <w:r w:rsidRPr="00767765">
        <w:t xml:space="preserve">Автоматизация проектирования технологической документации: учебник и практикум для среднего профессионального образования / И. Е. Колошкина. — Москва: Издательство Юрайт, 2022. — 371 с. — (Профессиональное образование). — ISBN 978-5-534-13635-7. — URL: </w:t>
      </w:r>
      <w:hyperlink r:id="rId48" w:history="1">
        <w:r w:rsidRPr="00767765">
          <w:rPr>
            <w:rStyle w:val="Link"/>
          </w:rPr>
          <w:t>https://urait.ru/bcode/497426</w:t>
        </w:r>
      </w:hyperlink>
    </w:p>
    <w:p w14:paraId="4042CBBB" w14:textId="77777777" w:rsidR="004C7334" w:rsidRPr="00767765" w:rsidRDefault="004C7334" w:rsidP="004C7334">
      <w:r w:rsidRPr="00767765">
        <w:t xml:space="preserve">6. Информационные технологии в экономике и управлении в 2 ч. Часть 2 : учебник для среднего профессионального образования / В. В. Трофимов [и др.] ; под редакцией В. В. Трофимова. — 3-е изд., перераб. и доп. — Москва: Издательство Юрайт, 2022. — 245 с. — (Профессиональное образование). — ISBN 978-5-534-09139-7. — URL: </w:t>
      </w:r>
      <w:hyperlink r:id="rId49" w:history="1">
        <w:r w:rsidRPr="00767765">
          <w:rPr>
            <w:rStyle w:val="Link"/>
          </w:rPr>
          <w:t>https://urait.ru/bcode/494766</w:t>
        </w:r>
      </w:hyperlink>
    </w:p>
    <w:p w14:paraId="5D8E88BE" w14:textId="77777777" w:rsidR="004C7334" w:rsidRPr="00767765" w:rsidRDefault="004C7334" w:rsidP="004C7334">
      <w:r w:rsidRPr="00767765">
        <w:rPr>
          <w:iCs/>
        </w:rPr>
        <w:t>7. Новожилов, О. П. </w:t>
      </w:r>
      <w:r w:rsidRPr="00767765">
        <w:t xml:space="preserve">Архитектура компьютерных систем в 2 ч. Часть 1: учебное пособие для среднего профессионального образования / О. П. Новожилов. — Москва: Издательство Юрайт, 2022. — 276 с. — (Профессиональное образование). — ISBN 978-5-534-10299-4. — URL: </w:t>
      </w:r>
      <w:hyperlink r:id="rId50" w:history="1">
        <w:r w:rsidRPr="00767765">
          <w:rPr>
            <w:rStyle w:val="Link"/>
          </w:rPr>
          <w:t>https://urait.ru/bcode/495226</w:t>
        </w:r>
      </w:hyperlink>
    </w:p>
    <w:p w14:paraId="4020C9A0" w14:textId="77777777" w:rsidR="004C7334" w:rsidRPr="00767765" w:rsidRDefault="004C7334" w:rsidP="004C7334">
      <w:r w:rsidRPr="00767765">
        <w:rPr>
          <w:iCs/>
        </w:rPr>
        <w:t>8. Новожилов, О. П. </w:t>
      </w:r>
      <w:r w:rsidRPr="00767765">
        <w:t xml:space="preserve">Архитектура компьютерных систем в 2 ч. Часть 2: учебное пособие для среднего профессионального образования / О. П. Новожилов. — Москва: Издательство Юрайт, 2022. — 246 с. — (Профессиональное образование). — ISBN 978-5-534-10301-4. — URL: </w:t>
      </w:r>
      <w:hyperlink r:id="rId51" w:history="1">
        <w:r w:rsidRPr="00767765">
          <w:rPr>
            <w:rStyle w:val="Link"/>
          </w:rPr>
          <w:t>https://urait.ru/bcode/495227</w:t>
        </w:r>
      </w:hyperlink>
    </w:p>
    <w:p w14:paraId="44E3C87B" w14:textId="77777777" w:rsidR="004C7334" w:rsidRPr="00767765" w:rsidRDefault="004C7334" w:rsidP="004C7334">
      <w:r w:rsidRPr="00767765">
        <w:rPr>
          <w:iCs/>
        </w:rPr>
        <w:t>9. Дибров, М. В. </w:t>
      </w:r>
      <w:r w:rsidRPr="00767765">
        <w:t xml:space="preserve">Компьютерные сети и телекоммуникации. Маршрутизация в IP-сетях в 2 ч. Часть 2: учебник и практикум для среднего профессионального образования / М. В. Дибров. — Москва: Издательство Юрайт, 2022. — 351 с. — (Профессиональное образование). — ISBN 978-5-534-04635-9. — URL: </w:t>
      </w:r>
      <w:hyperlink r:id="rId52" w:history="1">
        <w:r w:rsidRPr="00767765">
          <w:rPr>
            <w:rStyle w:val="Link"/>
          </w:rPr>
          <w:t>https://urait.ru/bcode/491951</w:t>
        </w:r>
      </w:hyperlink>
    </w:p>
    <w:p w14:paraId="718EE9DA" w14:textId="77777777" w:rsidR="004C7334" w:rsidRPr="00767765" w:rsidRDefault="004C7334" w:rsidP="004C7334">
      <w:r w:rsidRPr="00767765">
        <w:rPr>
          <w:iCs/>
        </w:rPr>
        <w:t>10. Боев, В. Д. </w:t>
      </w:r>
      <w:r w:rsidRPr="00767765">
        <w:t xml:space="preserve">Компьютерное моделирование систем: учебное пособие для среднего профессионального образования / В. Д. Боев. — Москва: Издательство Юрайт, 2022. — 253 с. — (Профессиональное образование). — ISBN 978-5-534-10710-4. — URL: </w:t>
      </w:r>
      <w:hyperlink r:id="rId53" w:history="1">
        <w:r w:rsidRPr="00767765">
          <w:rPr>
            <w:rStyle w:val="Link"/>
          </w:rPr>
          <w:t>https://urait.ru/bcode/492963</w:t>
        </w:r>
      </w:hyperlink>
    </w:p>
    <w:p w14:paraId="12AE41DD" w14:textId="77777777" w:rsidR="004C7334" w:rsidRPr="00767765" w:rsidRDefault="004C7334" w:rsidP="004C7334">
      <w:r w:rsidRPr="00767765">
        <w:rPr>
          <w:iCs/>
        </w:rPr>
        <w:t>11. Советов, Б. Я. </w:t>
      </w:r>
      <w:r w:rsidRPr="00767765">
        <w:t xml:space="preserve">Компьютерное моделирование систем. Практикум: учебное пособие для среднего профессионального образования / Б. Я. Советов, С. А. Яковлев. — 4-е изд., перераб. и доп. — Москва: Издательство Юрайт, 2021. — 295 с. — (Профессиональное образование). — ISBN 978-5-534-10676-3. — URL: </w:t>
      </w:r>
      <w:hyperlink r:id="rId54" w:history="1">
        <w:r w:rsidRPr="00767765">
          <w:rPr>
            <w:rStyle w:val="Link"/>
          </w:rPr>
          <w:t>https://urait.ru/bcode/477510</w:t>
        </w:r>
      </w:hyperlink>
    </w:p>
    <w:p w14:paraId="422183E4" w14:textId="77777777" w:rsidR="004C7334" w:rsidRPr="00767765" w:rsidRDefault="004C7334" w:rsidP="004C7334">
      <w:r w:rsidRPr="00767765">
        <w:rPr>
          <w:iCs/>
        </w:rPr>
        <w:t>12. Боев, В. Д. </w:t>
      </w:r>
      <w:r w:rsidRPr="00767765">
        <w:t xml:space="preserve">Компьютерное моделирование в среде AnyLogic : учебное пособие для среднего профессионального образования / В. Д. Боев. — Москва: Издательство Юрайт, 2022. — 298 с. — (Профессиональное образование). — ISBN 978-5-534-05034-9. — URL: </w:t>
      </w:r>
      <w:hyperlink r:id="rId55" w:history="1">
        <w:r w:rsidRPr="00767765">
          <w:rPr>
            <w:rStyle w:val="Link"/>
          </w:rPr>
          <w:t>https://urait.ru/bcode/492122</w:t>
        </w:r>
      </w:hyperlink>
    </w:p>
    <w:p w14:paraId="1ACD9C0B" w14:textId="77777777" w:rsidR="004C7334" w:rsidRPr="00767765" w:rsidRDefault="004C7334" w:rsidP="004C7334">
      <w:r w:rsidRPr="00767765">
        <w:rPr>
          <w:iCs/>
        </w:rPr>
        <w:t>13. Гостев, И. М. </w:t>
      </w:r>
      <w:r w:rsidRPr="00767765">
        <w:t xml:space="preserve">Операционные системы: учебник и практикум для среднего профессионального образования / И. М. Гостев. — 2-е изд., испр. и доп. — Москва: Издательство Юрайт, 2022. — 164 с. — (Профессиональное образование). — ISBN 978-5-534-04951-0. — URL: </w:t>
      </w:r>
      <w:hyperlink r:id="rId56" w:history="1">
        <w:r w:rsidRPr="00767765">
          <w:rPr>
            <w:rStyle w:val="Link"/>
          </w:rPr>
          <w:t>https://urait.ru/bcode/492342</w:t>
        </w:r>
      </w:hyperlink>
    </w:p>
    <w:p w14:paraId="5CE82025" w14:textId="77777777" w:rsidR="004C7334" w:rsidRPr="00767765" w:rsidRDefault="004C7334" w:rsidP="004C7334">
      <w:r w:rsidRPr="00767765">
        <w:rPr>
          <w:iCs/>
        </w:rPr>
        <w:t>14.Казарин, О. В. </w:t>
      </w:r>
      <w:r w:rsidRPr="00767765">
        <w:t xml:space="preserve">Программно-аппаратные средства защиты информации. Защита программного обеспечения: учебник и практикум для среднего профессионального образования / О. В. Казарин, А. С. Забабурин. — Москва: Издательство Юрайт, 2022. — 312 с. — (Профессиональное образование). — ISBN 978-5-534-13221-2. — URL: </w:t>
      </w:r>
      <w:hyperlink r:id="rId57" w:history="1">
        <w:r w:rsidRPr="00767765">
          <w:rPr>
            <w:rStyle w:val="Link"/>
          </w:rPr>
          <w:t>https://urait.ru/bcode/497433</w:t>
        </w:r>
      </w:hyperlink>
    </w:p>
    <w:p w14:paraId="55098291" w14:textId="50261697" w:rsidR="00545ED3" w:rsidRPr="00767765" w:rsidRDefault="004C7334" w:rsidP="004C7334">
      <w:pPr>
        <w:pStyle w:val="61"/>
        <w:shd w:val="clear" w:color="auto" w:fill="auto"/>
        <w:spacing w:line="300" w:lineRule="exact"/>
        <w:rPr>
          <w:rFonts w:ascii="Times New Roman" w:hAnsi="Times New Roman" w:cs="Times New Roman"/>
          <w:sz w:val="24"/>
          <w:szCs w:val="24"/>
        </w:rPr>
      </w:pPr>
      <w:r w:rsidRPr="00767765">
        <w:rPr>
          <w:rFonts w:ascii="Times New Roman" w:hAnsi="Times New Roman" w:cs="Times New Roman"/>
          <w:iCs/>
          <w:sz w:val="24"/>
          <w:szCs w:val="24"/>
        </w:rPr>
        <w:t>15. Казарин, О. В. </w:t>
      </w:r>
      <w:r w:rsidRPr="00767765">
        <w:rPr>
          <w:rFonts w:ascii="Times New Roman" w:hAnsi="Times New Roman" w:cs="Times New Roman"/>
          <w:sz w:val="24"/>
          <w:szCs w:val="24"/>
        </w:rPr>
        <w:t xml:space="preserve">Основы информационной безопасности: надежность и безопасность программного обеспечения: учебное пособие для среднего профессионального образования / О. В. Казарин, И. Б. Шубинский. — Москва: Издательство Юрайт, 2022. — 342 с. — (Профессиональное образование). — ISBN 978-5-534-10671-8. — URL: </w:t>
      </w:r>
      <w:hyperlink r:id="rId58" w:history="1">
        <w:r w:rsidRPr="00767765">
          <w:rPr>
            <w:rStyle w:val="Link"/>
            <w:rFonts w:ascii="Times New Roman" w:hAnsi="Times New Roman" w:cs="Times New Roman"/>
            <w:sz w:val="24"/>
            <w:szCs w:val="24"/>
          </w:rPr>
          <w:t>https://urait.ru/bcode/495524</w:t>
        </w:r>
      </w:hyperlink>
    </w:p>
    <w:p w14:paraId="5F5038AD" w14:textId="42093F04" w:rsidR="00545ED3" w:rsidRPr="00767765" w:rsidRDefault="00545ED3" w:rsidP="00ED6147">
      <w:pPr>
        <w:pStyle w:val="61"/>
        <w:shd w:val="clear" w:color="auto" w:fill="auto"/>
        <w:spacing w:line="300" w:lineRule="exact"/>
        <w:rPr>
          <w:rFonts w:ascii="Times New Roman" w:hAnsi="Times New Roman" w:cs="Times New Roman"/>
          <w:sz w:val="24"/>
          <w:szCs w:val="24"/>
        </w:rPr>
      </w:pPr>
    </w:p>
    <w:p w14:paraId="239B322C" w14:textId="67125E54" w:rsidR="00545ED3" w:rsidRPr="00767765" w:rsidRDefault="00ED6147" w:rsidP="00ED6147">
      <w:pPr>
        <w:pStyle w:val="61"/>
        <w:shd w:val="clear" w:color="auto" w:fill="auto"/>
        <w:spacing w:line="300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767765">
        <w:rPr>
          <w:rFonts w:ascii="Times New Roman" w:hAnsi="Times New Roman" w:cs="Times New Roman"/>
          <w:b/>
          <w:bCs/>
          <w:sz w:val="24"/>
          <w:szCs w:val="24"/>
        </w:rPr>
        <w:t>ПМ.11 Разработка, администрирование и защита баз данных</w:t>
      </w:r>
    </w:p>
    <w:p w14:paraId="6619B6E1" w14:textId="77777777" w:rsidR="00ED6147" w:rsidRPr="00767765" w:rsidRDefault="00ED6147" w:rsidP="00ED6147">
      <w:pPr>
        <w:spacing w:line="276" w:lineRule="auto"/>
        <w:rPr>
          <w:b/>
          <w:bCs/>
          <w:i/>
        </w:rPr>
      </w:pPr>
      <w:r w:rsidRPr="00767765">
        <w:rPr>
          <w:b/>
          <w:bCs/>
        </w:rPr>
        <w:t>Электронные издания (электронные ресурсы)</w:t>
      </w:r>
    </w:p>
    <w:p w14:paraId="559D015E" w14:textId="77777777" w:rsidR="00ED6147" w:rsidRPr="00767765" w:rsidRDefault="00ED6147" w:rsidP="00ED6147">
      <w:pPr>
        <w:spacing w:line="276" w:lineRule="auto"/>
      </w:pPr>
      <w:r w:rsidRPr="00767765">
        <w:rPr>
          <w:iCs/>
        </w:rPr>
        <w:t>1. Стасышин, В. М. </w:t>
      </w:r>
      <w:r w:rsidRPr="00767765">
        <w:t xml:space="preserve">Базы данных: технологии доступа: учебное пособие для среднего профессионального образования / В. М. Стасышин, Т. Л. Стасышина. — 2-е изд., испр. и доп. — Москва: Издательство Юрайт, 2022. — 164 с. — (Профессиональное образование). — ISBN 978-5-534-09888-4. — URL: </w:t>
      </w:r>
      <w:hyperlink r:id="rId59" w:history="1">
        <w:r w:rsidRPr="00767765">
          <w:rPr>
            <w:rStyle w:val="Link"/>
          </w:rPr>
          <w:t>https://urait.ru/bcode/494562</w:t>
        </w:r>
      </w:hyperlink>
    </w:p>
    <w:p w14:paraId="034A45A6" w14:textId="77777777" w:rsidR="00ED6147" w:rsidRPr="00767765" w:rsidRDefault="00ED6147" w:rsidP="00ED6147">
      <w:pPr>
        <w:spacing w:line="276" w:lineRule="auto"/>
      </w:pPr>
      <w:r w:rsidRPr="00767765">
        <w:rPr>
          <w:iCs/>
        </w:rPr>
        <w:lastRenderedPageBreak/>
        <w:t>2.. Гордеев, С. И. </w:t>
      </w:r>
      <w:r w:rsidRPr="00767765">
        <w:t xml:space="preserve">Организация баз данных в 2 ч. Часть 1: учебник для среднего профессионального образования / С. И. Гордеев, В. Н. Волошина. — 2-е изд., испр. и доп. — Москва: Издательство Юрайт, 2022. — 310 с. — (Профессиональное образование). — ISBN 978-5-534-11626-7. — URL: </w:t>
      </w:r>
      <w:hyperlink r:id="rId60" w:history="1">
        <w:r w:rsidRPr="00767765">
          <w:rPr>
            <w:rStyle w:val="Link"/>
          </w:rPr>
          <w:t>https://urait.ru/bcode/495984</w:t>
        </w:r>
      </w:hyperlink>
    </w:p>
    <w:p w14:paraId="535EA441" w14:textId="77777777" w:rsidR="00ED6147" w:rsidRPr="00767765" w:rsidRDefault="00ED6147" w:rsidP="00ED6147">
      <w:pPr>
        <w:spacing w:line="276" w:lineRule="auto"/>
      </w:pPr>
      <w:r w:rsidRPr="00767765">
        <w:rPr>
          <w:iCs/>
        </w:rPr>
        <w:t>3. Гордеев, С. И. </w:t>
      </w:r>
      <w:r w:rsidRPr="00767765">
        <w:t xml:space="preserve">Организация баз данных в 2 ч. Часть 2: учебник для среднего профессионального образования / С. И. Гордеев, В. Н. Волошина. — 2-е изд., испр. и доп. — Москва : Издательство Юрайт, 2022. — 513 с. — (Профессиональное образование). — ISBN 978-5-534-11625-0. — URL: </w:t>
      </w:r>
      <w:hyperlink r:id="rId61" w:history="1">
        <w:r w:rsidRPr="00767765">
          <w:rPr>
            <w:rStyle w:val="Link"/>
          </w:rPr>
          <w:t>https://urait.ru/bcode/495985</w:t>
        </w:r>
      </w:hyperlink>
    </w:p>
    <w:p w14:paraId="70D03F3C" w14:textId="77777777" w:rsidR="00ED6147" w:rsidRPr="00767765" w:rsidRDefault="00ED6147" w:rsidP="00ED6147">
      <w:pPr>
        <w:spacing w:line="276" w:lineRule="auto"/>
      </w:pPr>
      <w:r w:rsidRPr="00767765">
        <w:rPr>
          <w:iCs/>
        </w:rPr>
        <w:t>4. Гаврилов, М. В. </w:t>
      </w:r>
      <w:r w:rsidRPr="00767765">
        <w:t xml:space="preserve">Информатика. Базовый уровень. 10—11 классы: учебник для среднего общего образования / М. В. Гаврилов, В. А. Климов. — 4-е изд., перераб. и доп. — Москва : Издательство Юрайт, 2022. — 384 с. — (Народное просвещение). — ISBN 978-5-534-15612-6. — URL: </w:t>
      </w:r>
      <w:hyperlink r:id="rId62" w:history="1">
        <w:r w:rsidRPr="00767765">
          <w:rPr>
            <w:rStyle w:val="Link"/>
          </w:rPr>
          <w:t>https://urait.ru/bcode/509198</w:t>
        </w:r>
      </w:hyperlink>
    </w:p>
    <w:p w14:paraId="0016C7AD" w14:textId="77777777" w:rsidR="00ED6147" w:rsidRPr="00767765" w:rsidRDefault="00ED6147" w:rsidP="00ED6147">
      <w:pPr>
        <w:spacing w:line="276" w:lineRule="auto"/>
      </w:pPr>
      <w:r w:rsidRPr="00767765">
        <w:rPr>
          <w:iCs/>
        </w:rPr>
        <w:t>5. Спиридонова, Е. А. </w:t>
      </w:r>
      <w:r w:rsidRPr="00767765">
        <w:t xml:space="preserve">Основы инновационной деятельности: учебник и практикум для среднего профессионального образования / Е. А. Спиридонова. — Москва: Издательство Юрайт, 2022. — 298 с. — (Профессиональное образование). — ISBN 978-5-534-12097-4. — URL: </w:t>
      </w:r>
      <w:hyperlink r:id="rId63" w:history="1">
        <w:r w:rsidRPr="00767765">
          <w:rPr>
            <w:rStyle w:val="Link"/>
          </w:rPr>
          <w:t>https://urait.ru/bcode/496184</w:t>
        </w:r>
      </w:hyperlink>
    </w:p>
    <w:p w14:paraId="46B99A1A" w14:textId="77777777" w:rsidR="00ED6147" w:rsidRPr="00681EC4" w:rsidRDefault="00ED6147" w:rsidP="00ED6147">
      <w:pPr>
        <w:pStyle w:val="61"/>
        <w:shd w:val="clear" w:color="auto" w:fill="auto"/>
        <w:spacing w:line="300" w:lineRule="exact"/>
        <w:rPr>
          <w:rFonts w:ascii="Times New Roman" w:hAnsi="Times New Roman" w:cs="Times New Roman"/>
          <w:sz w:val="24"/>
          <w:szCs w:val="24"/>
        </w:rPr>
      </w:pPr>
    </w:p>
    <w:p w14:paraId="13E075FD" w14:textId="77777777" w:rsidR="00545ED3" w:rsidRPr="00681EC4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251B20A3" w14:textId="77777777" w:rsidR="00545ED3" w:rsidRPr="00681EC4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1CBFC9C2" w14:textId="77777777" w:rsidR="00545ED3" w:rsidRPr="00681EC4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4ABE854" w14:textId="77777777" w:rsidR="00545ED3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51FC919E" w14:textId="77777777" w:rsidR="00545ED3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616B2F97" w14:textId="77777777" w:rsidR="00545ED3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680DA1D9" w14:textId="77777777" w:rsidR="00545ED3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6E06F48B" w14:textId="4259B59B" w:rsidR="00545ED3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698DFDE" w14:textId="31D0F1FC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37E01C13" w14:textId="2BA1E257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7C74EA7C" w14:textId="2C5490CF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3440F1E" w14:textId="2504DB66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661A84E" w14:textId="2B82806B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88558AB" w14:textId="3EA7831E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3B5DFE6D" w14:textId="1FF65DFD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98063D7" w14:textId="5D82FA08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4BEF753" w14:textId="2D22ECA4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2FDD1FFA" w14:textId="51208FD6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693AF2A9" w14:textId="157C2925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57432B8F" w14:textId="46EAF2DA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3E73703C" w14:textId="6DA57BDF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08DFE32" w14:textId="625D7218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35EEE9D2" w14:textId="298D0032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214D4F04" w14:textId="2DDCFF8E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1244BFC8" w14:textId="727E2349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6C1C9A3B" w14:textId="2055CD3C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16AF3DC2" w14:textId="461B80B0" w:rsidR="00FD0A47" w:rsidRDefault="00FD0A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2824B8BB" w14:textId="23CF9AC7" w:rsidR="00ED6147" w:rsidRDefault="00ED61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6E718AA6" w14:textId="77777777" w:rsidR="00ED6147" w:rsidRDefault="00ED614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1BE07C39" w14:textId="77777777" w:rsidR="00545ED3" w:rsidRDefault="00545ED3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71A52E1B" w14:textId="77777777" w:rsidR="00450C77" w:rsidRDefault="00450C77" w:rsidP="00450C77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68E6C30F" w14:textId="77777777" w:rsidR="00450C77" w:rsidRDefault="00450C77" w:rsidP="00450C77">
      <w:pPr>
        <w:pStyle w:val="61"/>
        <w:shd w:val="clear" w:color="auto" w:fill="auto"/>
        <w:spacing w:line="300" w:lineRule="exact"/>
        <w:jc w:val="right"/>
      </w:pPr>
    </w:p>
    <w:p w14:paraId="77D5FD06" w14:textId="77777777" w:rsidR="00450C77" w:rsidRDefault="00450C77" w:rsidP="00450C77">
      <w:pPr>
        <w:pStyle w:val="ac"/>
        <w:ind w:hanging="5"/>
        <w:jc w:val="center"/>
        <w:rPr>
          <w:rFonts w:ascii="Times New Roman CYR" w:hAnsi="Times New Roman CYR" w:cs="Times New Roman CYR"/>
          <w:smallCaps/>
          <w:sz w:val="22"/>
          <w:szCs w:val="22"/>
        </w:rPr>
      </w:pPr>
    </w:p>
    <w:p w14:paraId="6758C291" w14:textId="77777777" w:rsidR="00450C77" w:rsidRDefault="00450C77" w:rsidP="00450C77">
      <w:pPr>
        <w:pStyle w:val="ac"/>
        <w:ind w:hanging="5"/>
        <w:jc w:val="center"/>
        <w:rPr>
          <w:rFonts w:ascii="Times New Roman CYR" w:hAnsi="Times New Roman CYR" w:cs="Times New Roman CYR"/>
          <w:smallCaps/>
          <w:sz w:val="22"/>
          <w:szCs w:val="22"/>
        </w:rPr>
      </w:pPr>
    </w:p>
    <w:p w14:paraId="532D2A63" w14:textId="77777777" w:rsidR="00450C77" w:rsidRDefault="00450C77" w:rsidP="00450C77">
      <w:pPr>
        <w:pStyle w:val="1"/>
      </w:pPr>
      <w:r>
        <w:t>Образец гарантийного письма.</w:t>
      </w:r>
    </w:p>
    <w:p w14:paraId="06BFFF85" w14:textId="77777777" w:rsidR="00450C77" w:rsidRDefault="00450C77" w:rsidP="00450C77">
      <w:pPr>
        <w:rPr>
          <w:b/>
          <w:bCs/>
          <w:sz w:val="28"/>
          <w:szCs w:val="28"/>
        </w:rPr>
      </w:pPr>
    </w:p>
    <w:p w14:paraId="0EBA45D8" w14:textId="77777777" w:rsidR="00450C77" w:rsidRDefault="00450C77" w:rsidP="00450C77">
      <w:pPr>
        <w:rPr>
          <w:b/>
          <w:bCs/>
          <w:sz w:val="28"/>
          <w:szCs w:val="28"/>
        </w:rPr>
      </w:pPr>
    </w:p>
    <w:p w14:paraId="1B162F9C" w14:textId="77777777" w:rsidR="00450C77" w:rsidRDefault="00450C77" w:rsidP="00450C7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Директору Махачкалинского филиала ФГОБУ ВО Финансовый университет при Правительстве Российской Федерации» </w:t>
      </w:r>
    </w:p>
    <w:p w14:paraId="3D2D39BB" w14:textId="4172CBBC" w:rsidR="00450C77" w:rsidRDefault="00E01E1B" w:rsidP="00450C77">
      <w:pPr>
        <w:ind w:left="5103"/>
        <w:rPr>
          <w:sz w:val="28"/>
          <w:szCs w:val="28"/>
        </w:rPr>
      </w:pPr>
      <w:r>
        <w:rPr>
          <w:sz w:val="28"/>
          <w:szCs w:val="28"/>
        </w:rPr>
        <w:t>Кичибекову Ф.Р.</w:t>
      </w:r>
    </w:p>
    <w:p w14:paraId="0B0C8E68" w14:textId="77777777" w:rsidR="00450C77" w:rsidRDefault="00450C77" w:rsidP="00450C77">
      <w:pPr>
        <w:ind w:left="5103"/>
        <w:rPr>
          <w:sz w:val="28"/>
          <w:szCs w:val="28"/>
        </w:rPr>
      </w:pPr>
    </w:p>
    <w:p w14:paraId="7BBFEC97" w14:textId="77777777" w:rsidR="00450C77" w:rsidRDefault="00450C77" w:rsidP="00450C77">
      <w:pPr>
        <w:rPr>
          <w:sz w:val="28"/>
          <w:szCs w:val="28"/>
        </w:rPr>
      </w:pPr>
    </w:p>
    <w:p w14:paraId="0CE461A2" w14:textId="150425D6" w:rsidR="00450C77" w:rsidRDefault="00450C77" w:rsidP="00450C7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Уважаемый </w:t>
      </w:r>
      <w:r w:rsidR="00E01E1B">
        <w:rPr>
          <w:i/>
          <w:sz w:val="28"/>
          <w:szCs w:val="28"/>
        </w:rPr>
        <w:t>Фархад Рахманович</w:t>
      </w:r>
      <w:r>
        <w:rPr>
          <w:i/>
          <w:sz w:val="28"/>
          <w:szCs w:val="28"/>
        </w:rPr>
        <w:t>!</w:t>
      </w:r>
    </w:p>
    <w:p w14:paraId="3082323C" w14:textId="77777777" w:rsidR="00450C77" w:rsidRDefault="00450C77" w:rsidP="00450C77">
      <w:pPr>
        <w:jc w:val="center"/>
        <w:rPr>
          <w:i/>
          <w:sz w:val="28"/>
          <w:szCs w:val="28"/>
        </w:rPr>
      </w:pPr>
    </w:p>
    <w:p w14:paraId="0DCDEBFC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Сообщаем Вам, что студенту (ке) группы _____________________________</w:t>
      </w:r>
    </w:p>
    <w:p w14:paraId="2FE2E143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14:paraId="2DE8A274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(Ф.И.О. студента)</w:t>
      </w:r>
    </w:p>
    <w:p w14:paraId="50AD112F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будет  предоставлена  возможность  пройти  с  _____  по  ____  преддипломную </w:t>
      </w:r>
    </w:p>
    <w:p w14:paraId="1A791823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практику в ______________________________________________________</w:t>
      </w:r>
    </w:p>
    <w:p w14:paraId="329FA4F2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(Наименование организации)</w:t>
      </w:r>
    </w:p>
    <w:p w14:paraId="3187B487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с  требованиями  программы  практики.  Все  необходимые </w:t>
      </w:r>
    </w:p>
    <w:p w14:paraId="3E256600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 (не  представляющие  коммерческую  тайну)  для  выполнения </w:t>
      </w:r>
    </w:p>
    <w:p w14:paraId="3BC6E85D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 практики,  написания  отчета  и  подготовки  выпускной </w:t>
      </w:r>
    </w:p>
    <w:p w14:paraId="58CD13DF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квалификационной работы будут предоставлены.</w:t>
      </w:r>
    </w:p>
    <w:p w14:paraId="4E8034EB" w14:textId="77777777" w:rsidR="00450C77" w:rsidRDefault="00450C77" w:rsidP="00450C77">
      <w:pPr>
        <w:ind w:firstLine="426"/>
        <w:jc w:val="both"/>
        <w:rPr>
          <w:sz w:val="28"/>
          <w:szCs w:val="28"/>
        </w:rPr>
      </w:pPr>
    </w:p>
    <w:p w14:paraId="277AEC38" w14:textId="77777777" w:rsidR="00450C77" w:rsidRDefault="00450C77" w:rsidP="00450C77">
      <w:pPr>
        <w:ind w:firstLine="426"/>
        <w:jc w:val="both"/>
        <w:rPr>
          <w:sz w:val="28"/>
          <w:szCs w:val="28"/>
        </w:rPr>
      </w:pPr>
    </w:p>
    <w:p w14:paraId="31C4F9CF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(предприятия, отдела, службы и т.д.) </w:t>
      </w:r>
    </w:p>
    <w:p w14:paraId="6CB04F64" w14:textId="77777777" w:rsidR="00450C77" w:rsidRDefault="00450C77" w:rsidP="00450C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/Расшифровка подписи / Печать </w:t>
      </w:r>
    </w:p>
    <w:p w14:paraId="42E29D53" w14:textId="77777777" w:rsidR="00450C77" w:rsidRDefault="00450C77" w:rsidP="00450C77">
      <w:pPr>
        <w:rPr>
          <w:sz w:val="28"/>
          <w:szCs w:val="28"/>
        </w:rPr>
      </w:pPr>
    </w:p>
    <w:p w14:paraId="0ABA4582" w14:textId="77777777" w:rsidR="00450C77" w:rsidRDefault="00450C77" w:rsidP="00450C77">
      <w:pPr>
        <w:rPr>
          <w:sz w:val="28"/>
          <w:szCs w:val="28"/>
        </w:rPr>
      </w:pPr>
    </w:p>
    <w:p w14:paraId="2709433A" w14:textId="77777777" w:rsidR="00450C77" w:rsidRDefault="00450C77" w:rsidP="00450C77">
      <w:pPr>
        <w:rPr>
          <w:sz w:val="28"/>
          <w:szCs w:val="28"/>
        </w:rPr>
      </w:pPr>
    </w:p>
    <w:p w14:paraId="2964C7FC" w14:textId="77777777" w:rsidR="00450C77" w:rsidRDefault="00450C77" w:rsidP="00450C77">
      <w:pPr>
        <w:rPr>
          <w:sz w:val="28"/>
          <w:szCs w:val="28"/>
        </w:rPr>
      </w:pPr>
    </w:p>
    <w:p w14:paraId="1A58E611" w14:textId="77777777" w:rsidR="00450C77" w:rsidRDefault="00450C77" w:rsidP="00450C77">
      <w:pPr>
        <w:rPr>
          <w:sz w:val="28"/>
          <w:szCs w:val="28"/>
        </w:rPr>
      </w:pPr>
    </w:p>
    <w:p w14:paraId="5F7ED3A5" w14:textId="77777777" w:rsidR="00450C77" w:rsidRDefault="00450C77" w:rsidP="00450C77">
      <w:pPr>
        <w:rPr>
          <w:sz w:val="20"/>
          <w:szCs w:val="20"/>
        </w:rPr>
      </w:pPr>
      <w:r>
        <w:rPr>
          <w:b/>
          <w:bCs/>
          <w:sz w:val="28"/>
          <w:szCs w:val="28"/>
        </w:rPr>
        <w:t>Примечание. Гарантийное письмо должно быть выполнено на фирменном бланке организации, зарегистрировано (т.е. иметь исходящий номер и дату регистрации) и заверено печатью. Письмо пишется на имя директора Филиала.</w:t>
      </w:r>
    </w:p>
    <w:p w14:paraId="1F8A46FF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6D26740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0CFC816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E3BB28E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33DE520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88BD9E9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8339EF4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F65D247" w14:textId="77777777" w:rsidR="00450C77" w:rsidRPr="00AC3569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040CD41" w14:textId="77777777" w:rsidR="00C35EF8" w:rsidRPr="00AC3569" w:rsidRDefault="00C35EF8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10EF9D4" w14:textId="77777777" w:rsidR="00C35EF8" w:rsidRPr="00AC3569" w:rsidRDefault="00C35EF8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692EADE" w14:textId="77777777" w:rsidR="00450C77" w:rsidRDefault="00450C77" w:rsidP="00450C77">
      <w:pPr>
        <w:ind w:right="-1"/>
        <w:jc w:val="right"/>
      </w:pPr>
      <w:r>
        <w:lastRenderedPageBreak/>
        <w:t>Приложение 2</w:t>
      </w:r>
    </w:p>
    <w:p w14:paraId="5D4930F8" w14:textId="77777777" w:rsidR="00450C77" w:rsidRDefault="00450C77" w:rsidP="00450C77">
      <w:pPr>
        <w:ind w:right="-1"/>
        <w:jc w:val="center"/>
        <w:rPr>
          <w:b/>
          <w:sz w:val="20"/>
          <w:szCs w:val="20"/>
        </w:rPr>
      </w:pPr>
    </w:p>
    <w:p w14:paraId="5BE890A1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040157F8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429872A6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6D7334ED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77C25424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</w:rPr>
      </w:pPr>
    </w:p>
    <w:p w14:paraId="7522E695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</w:rPr>
      </w:pPr>
    </w:p>
    <w:p w14:paraId="56F4C58F" w14:textId="77777777" w:rsidR="00450C77" w:rsidRDefault="00450C77" w:rsidP="00450C77">
      <w:pPr>
        <w:tabs>
          <w:tab w:val="left" w:pos="7187"/>
        </w:tabs>
        <w:rPr>
          <w:rStyle w:val="22"/>
          <w:rFonts w:eastAsiaTheme="minorEastAsia"/>
        </w:rPr>
      </w:pPr>
      <w:r>
        <w:rPr>
          <w:rStyle w:val="22"/>
          <w:rFonts w:eastAsiaTheme="minorEastAsia"/>
        </w:rPr>
        <w:t>Специальность _________________________________________________________</w:t>
      </w:r>
    </w:p>
    <w:p w14:paraId="074BDA4A" w14:textId="77777777" w:rsidR="00450C77" w:rsidRDefault="00450C77" w:rsidP="00450C77">
      <w:pPr>
        <w:tabs>
          <w:tab w:val="left" w:pos="7187"/>
        </w:tabs>
        <w:rPr>
          <w:rStyle w:val="22"/>
          <w:rFonts w:eastAsiaTheme="minorEastAsia"/>
        </w:rPr>
      </w:pPr>
    </w:p>
    <w:p w14:paraId="04020C79" w14:textId="77777777" w:rsidR="00450C77" w:rsidRDefault="00450C77" w:rsidP="00450C77">
      <w:pPr>
        <w:tabs>
          <w:tab w:val="left" w:pos="7187"/>
        </w:tabs>
        <w:rPr>
          <w:rStyle w:val="22"/>
          <w:rFonts w:eastAsiaTheme="minorEastAsia"/>
        </w:rPr>
      </w:pPr>
    </w:p>
    <w:p w14:paraId="5DA52B4A" w14:textId="77777777" w:rsidR="00450C77" w:rsidRDefault="00450C77" w:rsidP="00450C77">
      <w:pPr>
        <w:tabs>
          <w:tab w:val="left" w:pos="7187"/>
        </w:tabs>
        <w:rPr>
          <w:rStyle w:val="22"/>
          <w:rFonts w:eastAsiaTheme="minorEastAsia"/>
        </w:rPr>
      </w:pPr>
    </w:p>
    <w:p w14:paraId="247A8B9A" w14:textId="77777777" w:rsidR="00450C77" w:rsidRDefault="00450C77" w:rsidP="00450C77">
      <w:pPr>
        <w:tabs>
          <w:tab w:val="left" w:pos="7187"/>
        </w:tabs>
        <w:rPr>
          <w:rStyle w:val="22"/>
          <w:rFonts w:eastAsiaTheme="minorEastAsia"/>
        </w:rPr>
      </w:pPr>
    </w:p>
    <w:p w14:paraId="0C4A64FF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  <w:b/>
        </w:rPr>
      </w:pPr>
      <w:r>
        <w:rPr>
          <w:rStyle w:val="22"/>
          <w:rFonts w:eastAsiaTheme="minorEastAsia"/>
          <w:b/>
        </w:rPr>
        <w:t>ОТЧЕТ</w:t>
      </w:r>
    </w:p>
    <w:p w14:paraId="1D113A25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  <w:b/>
        </w:rPr>
      </w:pPr>
    </w:p>
    <w:p w14:paraId="38F05710" w14:textId="77777777" w:rsidR="00450C77" w:rsidRDefault="00450C77" w:rsidP="00450C77">
      <w:pPr>
        <w:tabs>
          <w:tab w:val="left" w:pos="7187"/>
        </w:tabs>
        <w:rPr>
          <w:rStyle w:val="22"/>
          <w:rFonts w:eastAsiaTheme="minorEastAsia"/>
        </w:rPr>
      </w:pPr>
      <w:r>
        <w:rPr>
          <w:rStyle w:val="22"/>
          <w:rFonts w:eastAsiaTheme="minorEastAsia"/>
        </w:rPr>
        <w:t>По ___________________________________________________________________</w:t>
      </w:r>
    </w:p>
    <w:p w14:paraId="7748CE6F" w14:textId="77777777" w:rsidR="00450C77" w:rsidRDefault="00450C77" w:rsidP="00450C77">
      <w:pPr>
        <w:tabs>
          <w:tab w:val="left" w:pos="7187"/>
        </w:tabs>
        <w:jc w:val="center"/>
        <w:rPr>
          <w:rStyle w:val="210"/>
          <w:rFonts w:eastAsiaTheme="minorEastAsia"/>
          <w:i w:val="0"/>
          <w:iCs w:val="0"/>
        </w:rPr>
      </w:pPr>
      <w:r>
        <w:rPr>
          <w:rStyle w:val="210"/>
          <w:rFonts w:eastAsiaTheme="minorEastAsia"/>
        </w:rPr>
        <w:t>(указать вид, (этап) практики)</w:t>
      </w:r>
    </w:p>
    <w:p w14:paraId="3F247F6C" w14:textId="77777777" w:rsidR="00450C77" w:rsidRDefault="00450C77" w:rsidP="00450C77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Профессиональный модуль_______________________________________________ </w:t>
      </w:r>
    </w:p>
    <w:p w14:paraId="763918E4" w14:textId="77777777" w:rsidR="00450C77" w:rsidRDefault="00450C77" w:rsidP="00450C77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(наименование профессионального модуля)</w:t>
      </w:r>
    </w:p>
    <w:p w14:paraId="077CC7AF" w14:textId="77777777" w:rsidR="00450C77" w:rsidRDefault="00450C77" w:rsidP="00450C7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9054AEE" w14:textId="77777777" w:rsidR="00450C77" w:rsidRDefault="00450C77" w:rsidP="00450C77">
      <w:pPr>
        <w:tabs>
          <w:tab w:val="left" w:pos="7187"/>
        </w:tabs>
        <w:rPr>
          <w:rStyle w:val="22"/>
          <w:rFonts w:eastAsiaTheme="minorEastAsia"/>
        </w:rPr>
      </w:pPr>
    </w:p>
    <w:p w14:paraId="3B187BCE" w14:textId="77777777" w:rsidR="00450C77" w:rsidRDefault="00450C77" w:rsidP="00450C77">
      <w:pPr>
        <w:tabs>
          <w:tab w:val="left" w:pos="7187"/>
        </w:tabs>
        <w:ind w:left="4536"/>
        <w:jc w:val="right"/>
        <w:rPr>
          <w:rFonts w:eastAsiaTheme="minorEastAsia"/>
        </w:rPr>
      </w:pPr>
      <w:r>
        <w:rPr>
          <w:sz w:val="28"/>
          <w:szCs w:val="28"/>
        </w:rPr>
        <w:t>Выполнил:</w:t>
      </w:r>
    </w:p>
    <w:p w14:paraId="35526487" w14:textId="77777777" w:rsidR="00450C77" w:rsidRDefault="00450C77" w:rsidP="00450C77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Обучающийся учебной группы № _____</w:t>
      </w:r>
    </w:p>
    <w:p w14:paraId="34E76EF4" w14:textId="77777777" w:rsidR="00450C77" w:rsidRDefault="00450C77" w:rsidP="00450C77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   __________</w:t>
      </w:r>
    </w:p>
    <w:p w14:paraId="2D984D4D" w14:textId="77777777" w:rsidR="00450C77" w:rsidRDefault="00450C77" w:rsidP="00450C77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(подпись)              (И. О. Фамилия)</w:t>
      </w:r>
    </w:p>
    <w:p w14:paraId="46DA4176" w14:textId="77777777" w:rsidR="00450C77" w:rsidRDefault="00450C77" w:rsidP="00450C77">
      <w:pPr>
        <w:tabs>
          <w:tab w:val="left" w:pos="7187"/>
        </w:tabs>
        <w:ind w:left="4536"/>
        <w:jc w:val="right"/>
        <w:rPr>
          <w:sz w:val="28"/>
          <w:szCs w:val="28"/>
        </w:rPr>
      </w:pPr>
    </w:p>
    <w:p w14:paraId="3E0E3870" w14:textId="77777777" w:rsidR="00450C77" w:rsidRDefault="00450C77" w:rsidP="00450C77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42980218" w14:textId="77777777" w:rsidR="00450C77" w:rsidRDefault="00450C77" w:rsidP="00450C77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организации:</w:t>
      </w:r>
    </w:p>
    <w:p w14:paraId="5C9531A7" w14:textId="77777777" w:rsidR="00450C77" w:rsidRDefault="00450C77" w:rsidP="00450C77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__________</w:t>
      </w:r>
    </w:p>
    <w:p w14:paraId="629EB2D3" w14:textId="77777777" w:rsidR="00450C77" w:rsidRDefault="00450C77" w:rsidP="00450C77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(должность)                             (И. О. Фамилия)</w:t>
      </w:r>
    </w:p>
    <w:p w14:paraId="7D3F3CB6" w14:textId="77777777" w:rsidR="00450C77" w:rsidRDefault="00450C77" w:rsidP="00450C77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</w:t>
      </w:r>
    </w:p>
    <w:p w14:paraId="7E09202E" w14:textId="77777777" w:rsidR="00450C77" w:rsidRDefault="00450C77" w:rsidP="00450C77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(подпись)</w:t>
      </w:r>
    </w:p>
    <w:p w14:paraId="3F246D89" w14:textId="77777777" w:rsidR="00450C77" w:rsidRDefault="00450C77" w:rsidP="00450C77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</w:t>
      </w:r>
      <w:r>
        <w:rPr>
          <w:sz w:val="28"/>
          <w:szCs w:val="28"/>
        </w:rPr>
        <w:t>М.П.</w:t>
      </w:r>
    </w:p>
    <w:p w14:paraId="738AFF1A" w14:textId="77777777" w:rsidR="00450C77" w:rsidRDefault="00450C77" w:rsidP="00450C77">
      <w:pPr>
        <w:tabs>
          <w:tab w:val="left" w:pos="7187"/>
        </w:tabs>
        <w:ind w:left="4536"/>
        <w:jc w:val="right"/>
        <w:rPr>
          <w:sz w:val="28"/>
          <w:szCs w:val="28"/>
        </w:rPr>
      </w:pPr>
    </w:p>
    <w:p w14:paraId="36697C96" w14:textId="77777777" w:rsidR="00450C77" w:rsidRDefault="00450C77" w:rsidP="00450C77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практики от колледжа или филиала:</w:t>
      </w:r>
    </w:p>
    <w:p w14:paraId="07DD4EF4" w14:textId="77777777" w:rsidR="00450C77" w:rsidRDefault="00450C77" w:rsidP="00450C77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__________</w:t>
      </w:r>
    </w:p>
    <w:p w14:paraId="502A8C8E" w14:textId="77777777" w:rsidR="00450C77" w:rsidRDefault="00450C77" w:rsidP="00450C77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(И. О. Фамилия)</w:t>
      </w:r>
    </w:p>
    <w:p w14:paraId="0B5EF9FB" w14:textId="77777777" w:rsidR="00450C77" w:rsidRDefault="00450C77" w:rsidP="00450C77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__________</w:t>
      </w:r>
    </w:p>
    <w:p w14:paraId="55A8D638" w14:textId="77777777" w:rsidR="00450C77" w:rsidRDefault="00450C77" w:rsidP="00450C77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(оценка)                                         (подпись)</w:t>
      </w:r>
    </w:p>
    <w:p w14:paraId="492EF97C" w14:textId="77777777" w:rsidR="00450C77" w:rsidRDefault="00450C77" w:rsidP="00450C77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>20 ___</w:t>
      </w:r>
    </w:p>
    <w:p w14:paraId="2A25ED67" w14:textId="77777777" w:rsidR="00450C77" w:rsidRDefault="00450C77" w:rsidP="00450C77">
      <w:pPr>
        <w:ind w:right="-1"/>
        <w:jc w:val="right"/>
      </w:pPr>
    </w:p>
    <w:p w14:paraId="0C115CB7" w14:textId="77777777" w:rsidR="00450C77" w:rsidRDefault="00450C77" w:rsidP="00450C77">
      <w:pPr>
        <w:ind w:right="-1"/>
        <w:jc w:val="right"/>
      </w:pPr>
      <w:r>
        <w:lastRenderedPageBreak/>
        <w:t>Приложение 3</w:t>
      </w:r>
    </w:p>
    <w:p w14:paraId="111E9939" w14:textId="77777777" w:rsidR="00450C77" w:rsidRDefault="00450C77" w:rsidP="00450C77">
      <w:pPr>
        <w:ind w:right="-1"/>
        <w:jc w:val="right"/>
      </w:pPr>
    </w:p>
    <w:p w14:paraId="5DE8D0C9" w14:textId="77777777" w:rsidR="00450C77" w:rsidRDefault="00450C77" w:rsidP="00450C77">
      <w:pPr>
        <w:spacing w:line="360" w:lineRule="auto"/>
        <w:jc w:val="center"/>
        <w:rPr>
          <w:b/>
          <w:sz w:val="28"/>
          <w:szCs w:val="28"/>
        </w:rPr>
      </w:pPr>
    </w:p>
    <w:p w14:paraId="479E87E2" w14:textId="77777777" w:rsidR="00450C77" w:rsidRDefault="00450C77" w:rsidP="00450C77">
      <w:pPr>
        <w:spacing w:line="360" w:lineRule="auto"/>
        <w:jc w:val="center"/>
        <w:rPr>
          <w:b/>
          <w:sz w:val="28"/>
          <w:szCs w:val="28"/>
        </w:rPr>
      </w:pPr>
    </w:p>
    <w:p w14:paraId="27CFD347" w14:textId="77777777" w:rsidR="00450C77" w:rsidRDefault="00450C77" w:rsidP="00450C77">
      <w:pPr>
        <w:spacing w:line="360" w:lineRule="auto"/>
        <w:jc w:val="center"/>
        <w:rPr>
          <w:b/>
          <w:sz w:val="28"/>
          <w:szCs w:val="28"/>
        </w:rPr>
      </w:pPr>
    </w:p>
    <w:p w14:paraId="6AE90D07" w14:textId="77777777" w:rsidR="00450C77" w:rsidRDefault="00450C77" w:rsidP="00450C7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 №</w:t>
      </w:r>
    </w:p>
    <w:p w14:paraId="09A5B544" w14:textId="77777777" w:rsidR="00450C77" w:rsidRDefault="00450C77" w:rsidP="00450C77">
      <w:pPr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от ____ ________________ 20__г.</w:t>
      </w:r>
    </w:p>
    <w:p w14:paraId="35279E96" w14:textId="77777777" w:rsidR="00450C77" w:rsidRDefault="00450C77" w:rsidP="00450C77">
      <w:pPr>
        <w:pStyle w:val="aff3"/>
        <w:jc w:val="both"/>
        <w:rPr>
          <w:sz w:val="28"/>
          <w:szCs w:val="28"/>
        </w:rPr>
      </w:pPr>
    </w:p>
    <w:p w14:paraId="4BFBB2C3" w14:textId="77777777" w:rsidR="00450C77" w:rsidRDefault="00450C77" w:rsidP="00450C77">
      <w:pPr>
        <w:pStyle w:val="aff3"/>
        <w:jc w:val="both"/>
        <w:rPr>
          <w:sz w:val="28"/>
          <w:szCs w:val="28"/>
        </w:rPr>
      </w:pPr>
    </w:p>
    <w:p w14:paraId="1205CD9E" w14:textId="3B36A49B" w:rsidR="00450C77" w:rsidRDefault="00450C77" w:rsidP="00450C77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>Принять на производственную практику обучающегося группы ______   ___________________________    по специальности</w:t>
      </w:r>
      <w:r w:rsidR="001A4B82">
        <w:rPr>
          <w:sz w:val="28"/>
          <w:szCs w:val="28"/>
        </w:rPr>
        <w:t xml:space="preserve"> ……………………………………..</w:t>
      </w:r>
      <w:r>
        <w:rPr>
          <w:sz w:val="28"/>
          <w:szCs w:val="28"/>
        </w:rPr>
        <w:t xml:space="preserve">         </w:t>
      </w:r>
    </w:p>
    <w:p w14:paraId="03ADD3A9" w14:textId="77777777" w:rsidR="00450C77" w:rsidRDefault="00450C77" w:rsidP="00450C77">
      <w:pPr>
        <w:pStyle w:val="aff3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vertAlign w:val="superscript"/>
        </w:rPr>
        <w:t xml:space="preserve">Ф.И.О. обучающегося                                              </w:t>
      </w:r>
    </w:p>
    <w:p w14:paraId="3E9DA2C8" w14:textId="77777777" w:rsidR="00450C77" w:rsidRDefault="00450C77" w:rsidP="00450C77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учёт (по отраслям)»  с ___________ по __________ с назначением руководителя </w:t>
      </w:r>
    </w:p>
    <w:p w14:paraId="407AA8D3" w14:textId="77777777" w:rsidR="00450C77" w:rsidRDefault="00450C77" w:rsidP="00450C77">
      <w:pPr>
        <w:pStyle w:val="aff3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период практики</w:t>
      </w:r>
    </w:p>
    <w:p w14:paraId="3CAB7C25" w14:textId="77777777" w:rsidR="00450C77" w:rsidRDefault="00450C77" w:rsidP="00450C77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>практики  от   предприятия ________________________________________________</w:t>
      </w:r>
    </w:p>
    <w:p w14:paraId="19C67AF3" w14:textId="77777777" w:rsidR="00450C77" w:rsidRDefault="00450C77" w:rsidP="00450C77">
      <w:pPr>
        <w:pStyle w:val="aff3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ФИО,  должность</w:t>
      </w:r>
    </w:p>
    <w:p w14:paraId="6E677824" w14:textId="77777777" w:rsidR="00450C77" w:rsidRDefault="00450C77" w:rsidP="00450C77">
      <w:pPr>
        <w:spacing w:line="360" w:lineRule="auto"/>
        <w:rPr>
          <w:sz w:val="28"/>
          <w:szCs w:val="28"/>
        </w:rPr>
      </w:pPr>
    </w:p>
    <w:p w14:paraId="1279024E" w14:textId="77777777" w:rsidR="00450C77" w:rsidRDefault="00450C77" w:rsidP="00450C77">
      <w:pPr>
        <w:ind w:firstLine="708"/>
        <w:jc w:val="both"/>
        <w:rPr>
          <w:b/>
          <w:i/>
          <w:sz w:val="30"/>
          <w:szCs w:val="30"/>
        </w:rPr>
      </w:pPr>
    </w:p>
    <w:p w14:paraId="475A1C50" w14:textId="77777777" w:rsidR="00450C77" w:rsidRDefault="00450C77" w:rsidP="00450C77">
      <w:pPr>
        <w:jc w:val="center"/>
        <w:rPr>
          <w:sz w:val="20"/>
          <w:szCs w:val="20"/>
        </w:rPr>
      </w:pPr>
    </w:p>
    <w:p w14:paraId="66FD08D2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4483F60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2B40C9C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0548221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5111471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B49EE77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E4E4D01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CED1047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D9669BB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E63012C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730F7CF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C9F9FBB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2BFB97A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03B5091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E8E9CF3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027DAB1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3FD658E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B2DEDB4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C04C231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D9ACDA8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  <w:r>
        <w:rPr>
          <w:rFonts w:ascii="Times New Roman CYR" w:hAnsi="Times New Roman CYR" w:cs="Times New Roman CYR"/>
          <w:smallCaps/>
          <w:sz w:val="22"/>
          <w:szCs w:val="22"/>
        </w:rPr>
        <w:lastRenderedPageBreak/>
        <w:t>приложение 4</w:t>
      </w:r>
    </w:p>
    <w:p w14:paraId="16D0899D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93C0EDF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70135BBF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31B3AD51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550CCAE0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66CFD408" w14:textId="77777777" w:rsidR="00450C77" w:rsidRDefault="00450C77" w:rsidP="00450C77">
      <w:pPr>
        <w:spacing w:after="138" w:line="280" w:lineRule="exact"/>
        <w:ind w:right="180"/>
        <w:rPr>
          <w:rStyle w:val="42"/>
          <w:rFonts w:eastAsiaTheme="minorEastAsia"/>
          <w:b w:val="0"/>
          <w:bCs w:val="0"/>
        </w:rPr>
      </w:pPr>
    </w:p>
    <w:p w14:paraId="4E061CE2" w14:textId="77777777" w:rsidR="00450C77" w:rsidRDefault="00450C77" w:rsidP="00450C77">
      <w:pPr>
        <w:spacing w:after="138" w:line="280" w:lineRule="exact"/>
        <w:ind w:right="180"/>
        <w:jc w:val="center"/>
        <w:rPr>
          <w:rFonts w:eastAsiaTheme="minorEastAsia"/>
          <w:sz w:val="20"/>
          <w:szCs w:val="20"/>
        </w:rPr>
      </w:pPr>
      <w:r>
        <w:rPr>
          <w:rStyle w:val="42"/>
          <w:rFonts w:eastAsiaTheme="minorEastAsia"/>
        </w:rPr>
        <w:t>ДНЕВНИК</w:t>
      </w:r>
    </w:p>
    <w:p w14:paraId="5B8EEC1B" w14:textId="77777777" w:rsidR="00450C77" w:rsidRDefault="00450C77" w:rsidP="00450C77">
      <w:pPr>
        <w:spacing w:line="280" w:lineRule="exact"/>
        <w:ind w:right="180"/>
        <w:jc w:val="center"/>
      </w:pPr>
      <w:r>
        <w:rPr>
          <w:rStyle w:val="22"/>
          <w:rFonts w:eastAsiaTheme="minorEastAsia"/>
        </w:rPr>
        <w:t>по производственной практике</w:t>
      </w:r>
    </w:p>
    <w:p w14:paraId="1504B821" w14:textId="77777777" w:rsidR="00450C77" w:rsidRDefault="00450C77" w:rsidP="00450C77">
      <w:pPr>
        <w:spacing w:after="184" w:line="170" w:lineRule="exact"/>
        <w:ind w:right="180"/>
        <w:jc w:val="center"/>
        <w:rPr>
          <w:rStyle w:val="210"/>
          <w:rFonts w:eastAsiaTheme="minorEastAsia"/>
          <w:iCs w:val="0"/>
        </w:rPr>
      </w:pPr>
      <w:r>
        <w:rPr>
          <w:rStyle w:val="210"/>
          <w:rFonts w:eastAsiaTheme="minorEastAsia"/>
        </w:rPr>
        <w:t>(указать вид, (этап) практики)</w:t>
      </w:r>
    </w:p>
    <w:p w14:paraId="7118882D" w14:textId="77777777" w:rsidR="00450C77" w:rsidRDefault="00450C77" w:rsidP="00450C77">
      <w:pPr>
        <w:spacing w:after="184" w:line="170" w:lineRule="exact"/>
        <w:ind w:right="180"/>
        <w:jc w:val="center"/>
        <w:rPr>
          <w:rFonts w:eastAsiaTheme="minorEastAsia"/>
          <w:sz w:val="20"/>
          <w:szCs w:val="20"/>
        </w:rPr>
      </w:pPr>
    </w:p>
    <w:p w14:paraId="552D1D68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Обучающегося _____________________ курса ________________ учебной группы</w:t>
      </w:r>
    </w:p>
    <w:p w14:paraId="3ECE10BF" w14:textId="77777777" w:rsidR="00450C77" w:rsidRDefault="00450C77" w:rsidP="00450C7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026553CB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56506346" w14:textId="77777777" w:rsidR="001A4B82" w:rsidRDefault="00450C77" w:rsidP="001A4B82">
      <w:pPr>
        <w:spacing w:before="89" w:line="244" w:lineRule="auto"/>
        <w:rPr>
          <w:b/>
          <w:sz w:val="28"/>
          <w:szCs w:val="28"/>
        </w:rPr>
      </w:pPr>
      <w:r>
        <w:rPr>
          <w:sz w:val="28"/>
          <w:szCs w:val="28"/>
        </w:rPr>
        <w:t>Специальность</w:t>
      </w:r>
      <w:r w:rsidR="001A4B82">
        <w:rPr>
          <w:sz w:val="28"/>
          <w:szCs w:val="28"/>
        </w:rPr>
        <w:t xml:space="preserve"> </w:t>
      </w:r>
      <w:r w:rsidR="001A4B82" w:rsidRPr="001C6BB3">
        <w:rPr>
          <w:b/>
          <w:sz w:val="28"/>
          <w:szCs w:val="28"/>
        </w:rPr>
        <w:t>09.02.07</w:t>
      </w:r>
      <w:r w:rsidR="001A4B82">
        <w:rPr>
          <w:b/>
          <w:sz w:val="28"/>
          <w:szCs w:val="28"/>
        </w:rPr>
        <w:t xml:space="preserve"> </w:t>
      </w:r>
      <w:r w:rsidR="001A4B82" w:rsidRPr="001C6BB3">
        <w:rPr>
          <w:b/>
          <w:sz w:val="28"/>
          <w:szCs w:val="28"/>
        </w:rPr>
        <w:t>Информационные</w:t>
      </w:r>
      <w:r w:rsidR="001A4B82">
        <w:rPr>
          <w:b/>
          <w:sz w:val="28"/>
          <w:szCs w:val="28"/>
        </w:rPr>
        <w:t xml:space="preserve"> </w:t>
      </w:r>
      <w:r w:rsidR="001A4B82" w:rsidRPr="001C6BB3">
        <w:rPr>
          <w:b/>
          <w:sz w:val="28"/>
          <w:szCs w:val="28"/>
        </w:rPr>
        <w:t>системы</w:t>
      </w:r>
      <w:r w:rsidR="001A4B82">
        <w:rPr>
          <w:b/>
          <w:sz w:val="28"/>
          <w:szCs w:val="28"/>
        </w:rPr>
        <w:t xml:space="preserve"> </w:t>
      </w:r>
      <w:r w:rsidR="001A4B82" w:rsidRPr="001C6BB3">
        <w:rPr>
          <w:b/>
          <w:sz w:val="28"/>
          <w:szCs w:val="28"/>
        </w:rPr>
        <w:t>и</w:t>
      </w:r>
      <w:r w:rsidR="001A4B82">
        <w:rPr>
          <w:b/>
          <w:sz w:val="28"/>
          <w:szCs w:val="28"/>
        </w:rPr>
        <w:t xml:space="preserve"> </w:t>
      </w:r>
      <w:r w:rsidR="001A4B82" w:rsidRPr="001C6BB3">
        <w:rPr>
          <w:b/>
          <w:sz w:val="28"/>
          <w:szCs w:val="28"/>
        </w:rPr>
        <w:t xml:space="preserve">программирование </w:t>
      </w:r>
    </w:p>
    <w:p w14:paraId="7F792FFF" w14:textId="7BE2595F" w:rsidR="00450C77" w:rsidRDefault="001A4B82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</w:t>
      </w:r>
      <w:r w:rsidR="00450C77">
        <w:rPr>
          <w:i/>
          <w:sz w:val="28"/>
          <w:szCs w:val="28"/>
          <w:vertAlign w:val="superscript"/>
        </w:rPr>
        <w:t>(наименования специальности)</w:t>
      </w:r>
    </w:p>
    <w:p w14:paraId="67333D51" w14:textId="77777777" w:rsidR="00450C77" w:rsidRDefault="00450C77" w:rsidP="00450C77">
      <w:pPr>
        <w:shd w:val="clear" w:color="auto" w:fill="FFFFFF"/>
        <w:spacing w:line="238" w:lineRule="exact"/>
        <w:jc w:val="both"/>
        <w:rPr>
          <w:color w:val="000000"/>
          <w:spacing w:val="-4"/>
          <w:sz w:val="20"/>
          <w:szCs w:val="20"/>
        </w:rPr>
      </w:pPr>
      <w:r>
        <w:rPr>
          <w:sz w:val="28"/>
          <w:szCs w:val="28"/>
        </w:rPr>
        <w:t>Профессиональные модули</w:t>
      </w:r>
      <w:r>
        <w:rPr>
          <w:color w:val="000000"/>
          <w:spacing w:val="-4"/>
        </w:rPr>
        <w:t>:</w:t>
      </w:r>
    </w:p>
    <w:p w14:paraId="195EFD79" w14:textId="77777777" w:rsidR="001A4B82" w:rsidRPr="001A4B82" w:rsidRDefault="001A4B82" w:rsidP="001A4B82">
      <w:pPr>
        <w:spacing w:before="222" w:line="261" w:lineRule="auto"/>
        <w:ind w:right="75" w:hanging="5"/>
        <w:rPr>
          <w:sz w:val="28"/>
          <w:szCs w:val="28"/>
        </w:rPr>
      </w:pPr>
      <w:r w:rsidRPr="001A4B82">
        <w:rPr>
          <w:sz w:val="28"/>
          <w:szCs w:val="28"/>
        </w:rPr>
        <w:t>ПМ.01Разработкамодулейпрограммногообеспечениядля компьютерных систем</w:t>
      </w:r>
    </w:p>
    <w:p w14:paraId="6C2EBF7B" w14:textId="77777777" w:rsidR="001A4B82" w:rsidRPr="001A4B82" w:rsidRDefault="001A4B82" w:rsidP="001A4B82">
      <w:pPr>
        <w:spacing w:before="4" w:line="264" w:lineRule="auto"/>
        <w:ind w:right="1604" w:firstLine="5"/>
        <w:rPr>
          <w:sz w:val="28"/>
          <w:szCs w:val="28"/>
        </w:rPr>
      </w:pPr>
      <w:r w:rsidRPr="001A4B82">
        <w:rPr>
          <w:sz w:val="28"/>
          <w:szCs w:val="28"/>
        </w:rPr>
        <w:t xml:space="preserve">ПМ.02Осуществлениеинтеграциипрограммныхмодулей </w:t>
      </w:r>
    </w:p>
    <w:p w14:paraId="5874B82F" w14:textId="77777777" w:rsidR="001A4B82" w:rsidRPr="001A4B82" w:rsidRDefault="001A4B82" w:rsidP="001A4B82">
      <w:pPr>
        <w:spacing w:before="4" w:line="264" w:lineRule="auto"/>
        <w:ind w:right="141" w:firstLine="5"/>
        <w:rPr>
          <w:sz w:val="28"/>
          <w:szCs w:val="28"/>
        </w:rPr>
      </w:pPr>
      <w:r w:rsidRPr="001A4B82">
        <w:rPr>
          <w:sz w:val="28"/>
          <w:szCs w:val="28"/>
        </w:rPr>
        <w:t>ПМ.04 Сопровождение и обслуживание программного обеспечения компьютерных систем</w:t>
      </w:r>
    </w:p>
    <w:p w14:paraId="10CACF80" w14:textId="77777777" w:rsidR="001A4B82" w:rsidRPr="001A4B82" w:rsidRDefault="001A4B82" w:rsidP="001A4B82">
      <w:pPr>
        <w:spacing w:line="275" w:lineRule="exact"/>
        <w:rPr>
          <w:sz w:val="28"/>
          <w:szCs w:val="28"/>
        </w:rPr>
      </w:pPr>
      <w:r w:rsidRPr="001A4B82">
        <w:rPr>
          <w:sz w:val="28"/>
          <w:szCs w:val="28"/>
        </w:rPr>
        <w:t>ПМ.11 Разработка, администрирование и защита баз</w:t>
      </w:r>
      <w:r w:rsidRPr="001A4B82">
        <w:rPr>
          <w:spacing w:val="-2"/>
          <w:sz w:val="28"/>
          <w:szCs w:val="28"/>
        </w:rPr>
        <w:t xml:space="preserve"> данных</w:t>
      </w:r>
    </w:p>
    <w:p w14:paraId="4ACC9896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</w:p>
    <w:p w14:paraId="26069BD8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Место прохождения практики_____________________________________________</w:t>
      </w:r>
    </w:p>
    <w:p w14:paraId="66956FC7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Срок практики с «__» _______________20__г. по «__» _____________20__г.</w:t>
      </w:r>
    </w:p>
    <w:p w14:paraId="0DEE1BFC" w14:textId="77777777" w:rsidR="00450C77" w:rsidRDefault="00450C77" w:rsidP="00450C77">
      <w:pPr>
        <w:spacing w:line="360" w:lineRule="auto"/>
        <w:rPr>
          <w:rStyle w:val="22"/>
          <w:rFonts w:eastAsiaTheme="minorEastAsia"/>
        </w:rPr>
      </w:pPr>
    </w:p>
    <w:p w14:paraId="02B43B3D" w14:textId="77777777" w:rsidR="00450C77" w:rsidRDefault="00450C77" w:rsidP="00450C77">
      <w:pPr>
        <w:spacing w:line="360" w:lineRule="auto"/>
        <w:rPr>
          <w:rStyle w:val="22"/>
          <w:rFonts w:eastAsiaTheme="minorEastAsia"/>
        </w:rPr>
      </w:pPr>
      <w:r>
        <w:rPr>
          <w:rStyle w:val="22"/>
          <w:rFonts w:eastAsiaTheme="minorEastAsia"/>
        </w:rPr>
        <w:t>Должность, Ф.И.О. руководителя практики от организации ___________________</w:t>
      </w:r>
    </w:p>
    <w:p w14:paraId="57513879" w14:textId="77777777" w:rsidR="00450C77" w:rsidRDefault="00450C77" w:rsidP="00450C77">
      <w:pPr>
        <w:rPr>
          <w:rFonts w:eastAsiaTheme="minorEastAsia"/>
          <w:sz w:val="20"/>
          <w:szCs w:val="20"/>
        </w:rPr>
      </w:pPr>
      <w:r>
        <w:rPr>
          <w:rStyle w:val="22"/>
          <w:rFonts w:eastAsiaTheme="minorEastAsia"/>
        </w:rPr>
        <w:t>______________________________________________________________________</w:t>
      </w:r>
    </w:p>
    <w:p w14:paraId="61F06554" w14:textId="77777777" w:rsidR="00450C77" w:rsidRDefault="00450C77" w:rsidP="00450C77">
      <w:pPr>
        <w:spacing w:line="360" w:lineRule="auto"/>
        <w:rPr>
          <w:sz w:val="28"/>
          <w:szCs w:val="28"/>
        </w:rPr>
      </w:pPr>
    </w:p>
    <w:p w14:paraId="5E6C4385" w14:textId="77777777" w:rsidR="00450C77" w:rsidRDefault="00450C77" w:rsidP="00450C77">
      <w:pPr>
        <w:spacing w:line="360" w:lineRule="auto"/>
        <w:rPr>
          <w:sz w:val="28"/>
          <w:szCs w:val="28"/>
        </w:rPr>
      </w:pPr>
    </w:p>
    <w:p w14:paraId="7A6736C1" w14:textId="77777777" w:rsidR="00450C77" w:rsidRDefault="00450C77" w:rsidP="00450C77">
      <w:pPr>
        <w:tabs>
          <w:tab w:val="left" w:pos="7187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202_</w:t>
      </w:r>
    </w:p>
    <w:p w14:paraId="64AC8A77" w14:textId="77777777" w:rsidR="00450C77" w:rsidRDefault="00450C77" w:rsidP="00450C77">
      <w:pPr>
        <w:jc w:val="center"/>
        <w:rPr>
          <w:sz w:val="20"/>
          <w:szCs w:val="20"/>
        </w:rPr>
      </w:pPr>
    </w:p>
    <w:p w14:paraId="4A48D6EA" w14:textId="77777777" w:rsidR="00450C77" w:rsidRDefault="00450C77" w:rsidP="00450C77">
      <w:pPr>
        <w:jc w:val="center"/>
      </w:pPr>
    </w:p>
    <w:p w14:paraId="6769A71F" w14:textId="77777777" w:rsidR="00450C77" w:rsidRDefault="00450C77" w:rsidP="00450C77">
      <w:pPr>
        <w:jc w:val="center"/>
      </w:pPr>
    </w:p>
    <w:p w14:paraId="5B3D417A" w14:textId="77777777" w:rsidR="00450C77" w:rsidRPr="00AC3569" w:rsidRDefault="00450C77" w:rsidP="00450C77">
      <w:r>
        <w:lastRenderedPageBreak/>
        <w:t>Студент _______________________________________________________________</w:t>
      </w:r>
      <w:r w:rsidR="00C35EF8">
        <w:t>_______________________</w:t>
      </w:r>
    </w:p>
    <w:p w14:paraId="5805D0C4" w14:textId="77777777" w:rsidR="00450C77" w:rsidRDefault="00450C77" w:rsidP="00450C77">
      <w:pPr>
        <w:jc w:val="center"/>
        <w:rPr>
          <w:vertAlign w:val="superscript"/>
        </w:rPr>
      </w:pPr>
      <w:r>
        <w:rPr>
          <w:vertAlign w:val="superscript"/>
        </w:rPr>
        <w:t>ФИО</w:t>
      </w:r>
    </w:p>
    <w:p w14:paraId="7226DB2C" w14:textId="77777777" w:rsidR="00450C77" w:rsidRDefault="00450C77" w:rsidP="00450C77">
      <w:r>
        <w:t>очного   отделения  ____________________ курса  ______________________ группы</w:t>
      </w:r>
    </w:p>
    <w:p w14:paraId="57B31D5F" w14:textId="77777777" w:rsidR="00450C77" w:rsidRDefault="00450C77" w:rsidP="00450C77">
      <w:pPr>
        <w:jc w:val="center"/>
      </w:pPr>
    </w:p>
    <w:p w14:paraId="0D7A9F0E" w14:textId="77777777" w:rsidR="00450C77" w:rsidRPr="00AC3569" w:rsidRDefault="00450C77" w:rsidP="00450C77">
      <w:r>
        <w:t>специальности__________________________________________________________</w:t>
      </w:r>
      <w:r w:rsidR="00C35EF8">
        <w:t>_______________</w:t>
      </w:r>
    </w:p>
    <w:p w14:paraId="343491E3" w14:textId="77777777" w:rsidR="00450C77" w:rsidRDefault="00450C77" w:rsidP="00450C77"/>
    <w:p w14:paraId="5FCD74F9" w14:textId="77777777" w:rsidR="00450C77" w:rsidRDefault="00450C77" w:rsidP="00450C77">
      <w:r>
        <w:t xml:space="preserve"> направляется на _________________________________________________________  практику   </w:t>
      </w:r>
    </w:p>
    <w:p w14:paraId="680D678B" w14:textId="77777777" w:rsidR="00450C77" w:rsidRDefault="00450C77" w:rsidP="00450C77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вид практики    </w:t>
      </w:r>
    </w:p>
    <w:p w14:paraId="654A3FB2" w14:textId="77777777" w:rsidR="00450C77" w:rsidRPr="00AC3569" w:rsidRDefault="00450C77" w:rsidP="00450C77">
      <w:r>
        <w:t>в (на) __________________________________________________________________</w:t>
      </w:r>
      <w:r w:rsidR="00C35EF8">
        <w:t>____________________</w:t>
      </w:r>
    </w:p>
    <w:p w14:paraId="6C7A87B2" w14:textId="77777777" w:rsidR="00450C77" w:rsidRDefault="00450C77" w:rsidP="00450C77">
      <w:pPr>
        <w:jc w:val="center"/>
      </w:pPr>
    </w:p>
    <w:p w14:paraId="33B4B76B" w14:textId="77777777" w:rsidR="00450C77" w:rsidRDefault="00450C77" w:rsidP="00450C77">
      <w:pPr>
        <w:jc w:val="center"/>
      </w:pPr>
      <w:r>
        <w:t>________________________________________________________________________________________________</w:t>
      </w:r>
    </w:p>
    <w:p w14:paraId="36ED522C" w14:textId="77777777" w:rsidR="00450C77" w:rsidRDefault="00450C77" w:rsidP="00450C77">
      <w:pPr>
        <w:jc w:val="center"/>
        <w:rPr>
          <w:vertAlign w:val="superscript"/>
        </w:rPr>
      </w:pPr>
      <w:r>
        <w:rPr>
          <w:vertAlign w:val="superscript"/>
        </w:rPr>
        <w:t>организация/адрес</w:t>
      </w:r>
    </w:p>
    <w:p w14:paraId="497634B4" w14:textId="77777777" w:rsidR="00450C77" w:rsidRDefault="00450C77" w:rsidP="00450C77">
      <w:pPr>
        <w:jc w:val="center"/>
        <w:rPr>
          <w:b/>
        </w:rPr>
      </w:pPr>
    </w:p>
    <w:p w14:paraId="56D0CB9C" w14:textId="77777777" w:rsidR="00450C77" w:rsidRDefault="00450C77" w:rsidP="00450C77">
      <w:pPr>
        <w:jc w:val="center"/>
        <w:rPr>
          <w:b/>
        </w:rPr>
      </w:pPr>
    </w:p>
    <w:p w14:paraId="232000EE" w14:textId="77777777" w:rsidR="00450C77" w:rsidRDefault="00450C77" w:rsidP="00450C77">
      <w:pPr>
        <w:jc w:val="center"/>
        <w:rPr>
          <w:b/>
        </w:rPr>
      </w:pPr>
      <w:r>
        <w:rPr>
          <w:b/>
        </w:rPr>
        <w:t>Период практики</w:t>
      </w:r>
    </w:p>
    <w:p w14:paraId="1DD07B76" w14:textId="77777777" w:rsidR="00450C77" w:rsidRDefault="00450C77" w:rsidP="00450C77">
      <w:pPr>
        <w:jc w:val="center"/>
        <w:rPr>
          <w:b/>
        </w:rPr>
      </w:pPr>
    </w:p>
    <w:p w14:paraId="621D1EE7" w14:textId="77777777" w:rsidR="00450C77" w:rsidRDefault="00450C77" w:rsidP="00450C77">
      <w:r>
        <w:t>С  __________________ по ____________________ 20___</w:t>
      </w:r>
    </w:p>
    <w:p w14:paraId="1237773C" w14:textId="77777777" w:rsidR="00450C77" w:rsidRDefault="00450C77" w:rsidP="00450C77">
      <w:pPr>
        <w:jc w:val="center"/>
      </w:pPr>
    </w:p>
    <w:p w14:paraId="74E6012D" w14:textId="77777777" w:rsidR="00450C77" w:rsidRDefault="00450C77" w:rsidP="00450C77">
      <w:r>
        <w:t>преподаватели руководители практики: _____________________________________________________________________</w:t>
      </w:r>
    </w:p>
    <w:p w14:paraId="36C80705" w14:textId="77777777" w:rsidR="00450C77" w:rsidRDefault="00450C77" w:rsidP="00450C77">
      <w:pPr>
        <w:jc w:val="center"/>
      </w:pPr>
    </w:p>
    <w:p w14:paraId="32C22568" w14:textId="77777777" w:rsidR="00450C77" w:rsidRDefault="00450C77" w:rsidP="00450C77">
      <w:r>
        <w:t>______________________________________________________________________________________</w:t>
      </w:r>
    </w:p>
    <w:p w14:paraId="5D21D169" w14:textId="77777777" w:rsidR="00450C77" w:rsidRDefault="00450C77" w:rsidP="00450C77"/>
    <w:p w14:paraId="756B7FAF" w14:textId="77777777" w:rsidR="00450C77" w:rsidRDefault="00450C77" w:rsidP="00450C77">
      <w:r>
        <w:t>______________________________________________________________________________________</w:t>
      </w:r>
    </w:p>
    <w:p w14:paraId="380E54E9" w14:textId="77777777" w:rsidR="00450C77" w:rsidRDefault="00450C77" w:rsidP="00450C77">
      <w:pPr>
        <w:jc w:val="center"/>
        <w:rPr>
          <w:b/>
        </w:rPr>
      </w:pPr>
    </w:p>
    <w:p w14:paraId="18DC3DB2" w14:textId="77777777" w:rsidR="00450C77" w:rsidRDefault="00450C77" w:rsidP="00450C77">
      <w:pPr>
        <w:jc w:val="center"/>
        <w:rPr>
          <w:b/>
        </w:rPr>
      </w:pPr>
      <w:r>
        <w:rPr>
          <w:b/>
        </w:rPr>
        <w:t>Отметка организации</w:t>
      </w:r>
    </w:p>
    <w:p w14:paraId="5437A157" w14:textId="77777777" w:rsidR="00450C77" w:rsidRDefault="00450C77" w:rsidP="00450C77">
      <w:pPr>
        <w:rPr>
          <w:b/>
        </w:rPr>
      </w:pPr>
    </w:p>
    <w:p w14:paraId="753571FA" w14:textId="77777777" w:rsidR="00450C77" w:rsidRDefault="00450C77" w:rsidP="00450C77">
      <w:r>
        <w:t>Прибыл в организацию      __________________________________ 20___г</w:t>
      </w:r>
    </w:p>
    <w:p w14:paraId="1E6268D3" w14:textId="77777777" w:rsidR="00450C77" w:rsidRDefault="00450C77" w:rsidP="00450C77">
      <w:pPr>
        <w:jc w:val="center"/>
      </w:pPr>
    </w:p>
    <w:p w14:paraId="405C3ACC" w14:textId="77777777" w:rsidR="00450C77" w:rsidRDefault="00450C77" w:rsidP="00450C77">
      <w:r>
        <w:t>Выбыл из организации      ___________________________________20___г</w:t>
      </w:r>
    </w:p>
    <w:p w14:paraId="2D487D47" w14:textId="77777777" w:rsidR="00450C77" w:rsidRDefault="00450C77" w:rsidP="00450C77">
      <w:pPr>
        <w:jc w:val="center"/>
      </w:pPr>
    </w:p>
    <w:p w14:paraId="50FAC61D" w14:textId="77777777" w:rsidR="00450C77" w:rsidRDefault="00450C77" w:rsidP="00450C77">
      <w:pPr>
        <w:jc w:val="center"/>
      </w:pPr>
    </w:p>
    <w:p w14:paraId="3F8F1EA7" w14:textId="77777777" w:rsidR="00450C77" w:rsidRDefault="00450C77" w:rsidP="00450C77">
      <w:pPr>
        <w:jc w:val="center"/>
      </w:pPr>
      <w:r>
        <w:t>________________________   ________________   __________________________________</w:t>
      </w:r>
    </w:p>
    <w:p w14:paraId="7097B785" w14:textId="77777777" w:rsidR="00450C77" w:rsidRDefault="00450C77" w:rsidP="00450C77">
      <w:pPr>
        <w:rPr>
          <w:vertAlign w:val="superscript"/>
        </w:rPr>
      </w:pPr>
      <w:r>
        <w:rPr>
          <w:vertAlign w:val="superscript"/>
        </w:rPr>
        <w:t xml:space="preserve">                                            должность                                          подпись                          </w:t>
      </w:r>
      <w:r>
        <w:t xml:space="preserve"> МП</w:t>
      </w:r>
    </w:p>
    <w:p w14:paraId="076854C4" w14:textId="77777777" w:rsidR="00450C77" w:rsidRDefault="00450C77" w:rsidP="00450C77">
      <w:pPr>
        <w:jc w:val="center"/>
      </w:pPr>
    </w:p>
    <w:p w14:paraId="4888A8F6" w14:textId="77777777" w:rsidR="00450C77" w:rsidRDefault="00450C77" w:rsidP="00450C77">
      <w:pPr>
        <w:jc w:val="center"/>
        <w:rPr>
          <w:b/>
          <w:color w:val="FF0000"/>
          <w:sz w:val="28"/>
          <w:szCs w:val="28"/>
        </w:rPr>
      </w:pPr>
    </w:p>
    <w:p w14:paraId="3DC6C354" w14:textId="77777777" w:rsidR="00450C77" w:rsidRPr="00AC3569" w:rsidRDefault="00450C77" w:rsidP="00450C77">
      <w:pPr>
        <w:jc w:val="center"/>
        <w:rPr>
          <w:b/>
          <w:color w:val="FF0000"/>
          <w:sz w:val="28"/>
          <w:szCs w:val="28"/>
        </w:rPr>
      </w:pPr>
    </w:p>
    <w:p w14:paraId="0D403ED1" w14:textId="77777777" w:rsidR="00C35EF8" w:rsidRPr="00AC3569" w:rsidRDefault="00C35EF8" w:rsidP="00450C77">
      <w:pPr>
        <w:jc w:val="center"/>
        <w:rPr>
          <w:b/>
          <w:color w:val="FF0000"/>
          <w:sz w:val="28"/>
          <w:szCs w:val="28"/>
        </w:rPr>
      </w:pPr>
    </w:p>
    <w:p w14:paraId="74B68E78" w14:textId="77777777" w:rsidR="00C35EF8" w:rsidRPr="00AC3569" w:rsidRDefault="00C35EF8" w:rsidP="00450C77">
      <w:pPr>
        <w:jc w:val="center"/>
        <w:rPr>
          <w:b/>
          <w:color w:val="FF0000"/>
          <w:sz w:val="28"/>
          <w:szCs w:val="28"/>
        </w:rPr>
      </w:pPr>
    </w:p>
    <w:p w14:paraId="1A849ACA" w14:textId="77777777" w:rsidR="00C35EF8" w:rsidRPr="00AC3569" w:rsidRDefault="00C35EF8" w:rsidP="00450C77">
      <w:pPr>
        <w:jc w:val="center"/>
        <w:rPr>
          <w:b/>
          <w:color w:val="FF0000"/>
          <w:sz w:val="28"/>
          <w:szCs w:val="28"/>
        </w:rPr>
      </w:pPr>
    </w:p>
    <w:p w14:paraId="6C330156" w14:textId="77777777" w:rsidR="00C35EF8" w:rsidRPr="00AC3569" w:rsidRDefault="00C35EF8" w:rsidP="00450C77">
      <w:pPr>
        <w:jc w:val="center"/>
        <w:rPr>
          <w:b/>
          <w:color w:val="FF0000"/>
          <w:sz w:val="28"/>
          <w:szCs w:val="28"/>
        </w:rPr>
      </w:pPr>
    </w:p>
    <w:p w14:paraId="7BC724CB" w14:textId="77777777" w:rsidR="00C35EF8" w:rsidRPr="00AC3569" w:rsidRDefault="00C35EF8" w:rsidP="00450C77">
      <w:pPr>
        <w:jc w:val="center"/>
        <w:rPr>
          <w:b/>
          <w:color w:val="FF0000"/>
          <w:sz w:val="28"/>
          <w:szCs w:val="28"/>
        </w:rPr>
      </w:pPr>
    </w:p>
    <w:p w14:paraId="21DB76F6" w14:textId="77777777" w:rsidR="00C35EF8" w:rsidRPr="00AC3569" w:rsidRDefault="00C35EF8" w:rsidP="00450C77">
      <w:pPr>
        <w:jc w:val="center"/>
        <w:rPr>
          <w:b/>
          <w:color w:val="FF0000"/>
          <w:sz w:val="28"/>
          <w:szCs w:val="28"/>
        </w:rPr>
      </w:pPr>
    </w:p>
    <w:p w14:paraId="7B6F6E8A" w14:textId="6FC7A3EB" w:rsidR="00450C77" w:rsidRDefault="00450C77" w:rsidP="00450C77">
      <w:pPr>
        <w:jc w:val="center"/>
        <w:rPr>
          <w:b/>
          <w:color w:val="FF0000"/>
          <w:sz w:val="28"/>
          <w:szCs w:val="28"/>
        </w:rPr>
      </w:pPr>
    </w:p>
    <w:p w14:paraId="58E870F8" w14:textId="6842CB02" w:rsidR="001A4B82" w:rsidRDefault="001A4B82" w:rsidP="00450C77">
      <w:pPr>
        <w:jc w:val="center"/>
        <w:rPr>
          <w:b/>
          <w:color w:val="FF0000"/>
          <w:sz w:val="28"/>
          <w:szCs w:val="28"/>
        </w:rPr>
      </w:pPr>
    </w:p>
    <w:p w14:paraId="657301A9" w14:textId="0813ACDB" w:rsidR="001A4B82" w:rsidRDefault="001A4B82" w:rsidP="00450C77">
      <w:pPr>
        <w:jc w:val="center"/>
        <w:rPr>
          <w:b/>
          <w:color w:val="FF0000"/>
          <w:sz w:val="28"/>
          <w:szCs w:val="28"/>
        </w:rPr>
      </w:pPr>
    </w:p>
    <w:p w14:paraId="75DAF5B8" w14:textId="77777777" w:rsidR="001A4B82" w:rsidRDefault="001A4B82" w:rsidP="00450C77">
      <w:pPr>
        <w:jc w:val="center"/>
        <w:rPr>
          <w:b/>
          <w:color w:val="FF0000"/>
          <w:sz w:val="28"/>
          <w:szCs w:val="28"/>
        </w:rPr>
      </w:pPr>
    </w:p>
    <w:p w14:paraId="7CF0A6A8" w14:textId="77777777" w:rsidR="00450C77" w:rsidRPr="00E01E1B" w:rsidRDefault="00450C77" w:rsidP="00450C77">
      <w:pPr>
        <w:jc w:val="center"/>
        <w:rPr>
          <w:b/>
          <w:sz w:val="28"/>
          <w:szCs w:val="28"/>
        </w:rPr>
      </w:pPr>
      <w:r w:rsidRPr="00E01E1B">
        <w:rPr>
          <w:b/>
          <w:sz w:val="28"/>
          <w:szCs w:val="28"/>
        </w:rPr>
        <w:lastRenderedPageBreak/>
        <w:t>Основные требования к заполнению дневника</w:t>
      </w:r>
    </w:p>
    <w:p w14:paraId="3736650E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3CCFA4D3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Заполнить информационную часть стр.2.</w:t>
      </w:r>
    </w:p>
    <w:p w14:paraId="04F30B39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Совместно с руководителями практики от колледжа и организации составить календарный план прохождения практики/</w:t>
      </w:r>
    </w:p>
    <w:p w14:paraId="7B0231A4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Получить индивидуальные задания по каждому профессиональному модулю</w:t>
      </w:r>
    </w:p>
    <w:p w14:paraId="1E3759AA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Получить в отделе кадров организации  отметку  о прибытии на место практики стр.2</w:t>
      </w:r>
    </w:p>
    <w:p w14:paraId="4C77969D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В течении трёх дней со  дня  начала  практики  предоставить в колледж копию утверждённого календарного плана (стр.4 -5), копию приказа о зачислении на практику.</w:t>
      </w:r>
    </w:p>
    <w:p w14:paraId="22D9E64B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Регулярно записывать ежедневно выполненные работы в соответствии с календарным планом.</w:t>
      </w:r>
    </w:p>
    <w:p w14:paraId="1C649C3F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Каждую субботу в период консультаций предоставлять дневник, а также результаты проделанной работы  руководителям практики от колледжа.</w:t>
      </w:r>
    </w:p>
    <w:p w14:paraId="5ACADDEC" w14:textId="77777777" w:rsidR="00450C77" w:rsidRDefault="00450C77" w:rsidP="006F013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периода практики получить отметку в отделе кадров о выбытии с места практики.</w:t>
      </w:r>
    </w:p>
    <w:p w14:paraId="33B09A0D" w14:textId="77777777" w:rsidR="00450C77" w:rsidRDefault="00450C77" w:rsidP="00450C77">
      <w:pPr>
        <w:jc w:val="both"/>
        <w:rPr>
          <w:sz w:val="20"/>
          <w:szCs w:val="20"/>
        </w:rPr>
      </w:pPr>
    </w:p>
    <w:p w14:paraId="1912AD1B" w14:textId="77777777" w:rsidR="00450C77" w:rsidRDefault="00450C77" w:rsidP="00450C77">
      <w:pPr>
        <w:jc w:val="both"/>
      </w:pPr>
      <w:r>
        <w:rPr>
          <w:lang w:val="en-US"/>
        </w:rPr>
        <w:t>PS</w:t>
      </w:r>
    </w:p>
    <w:p w14:paraId="7C87AA1D" w14:textId="77777777" w:rsidR="00450C77" w:rsidRDefault="00450C77" w:rsidP="006F013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Составить отчёт по практике в соответствии с требованиями программы практики.</w:t>
      </w:r>
    </w:p>
    <w:p w14:paraId="7B961B69" w14:textId="77777777" w:rsidR="00450C77" w:rsidRDefault="00450C77" w:rsidP="006F013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Подготовиться к защите выполнив индивидуальное задание по каждому модулю</w:t>
      </w:r>
    </w:p>
    <w:p w14:paraId="48A6752B" w14:textId="77777777" w:rsidR="00450C77" w:rsidRDefault="00450C77" w:rsidP="006F013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установленный день явится на регистрацию, защиту отчёта по практике.</w:t>
      </w:r>
    </w:p>
    <w:p w14:paraId="34E9CD5C" w14:textId="77777777" w:rsidR="00450C77" w:rsidRDefault="00450C77" w:rsidP="006F013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допуска являются правильно оформленные дневник и отчёт по практике, отчёт о выполнении индивидуальных заданий, характеристика с места прохождения практики.</w:t>
      </w:r>
    </w:p>
    <w:p w14:paraId="08781AFE" w14:textId="77777777" w:rsidR="00450C77" w:rsidRDefault="00450C77" w:rsidP="006F013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защиты студент получает оценку по практике.</w:t>
      </w:r>
    </w:p>
    <w:p w14:paraId="02B02A37" w14:textId="77777777" w:rsidR="00450C77" w:rsidRDefault="00450C77" w:rsidP="00450C77">
      <w:pPr>
        <w:jc w:val="center"/>
        <w:rPr>
          <w:sz w:val="20"/>
          <w:szCs w:val="20"/>
        </w:rPr>
      </w:pPr>
    </w:p>
    <w:p w14:paraId="3B502C57" w14:textId="77777777" w:rsidR="00450C77" w:rsidRDefault="00450C77" w:rsidP="00450C77">
      <w:pPr>
        <w:jc w:val="center"/>
      </w:pPr>
    </w:p>
    <w:p w14:paraId="0DC1CD78" w14:textId="77777777" w:rsidR="00450C77" w:rsidRDefault="00450C77" w:rsidP="00450C77">
      <w:pPr>
        <w:jc w:val="center"/>
      </w:pPr>
    </w:p>
    <w:p w14:paraId="5EF42020" w14:textId="77777777" w:rsidR="00450C77" w:rsidRDefault="00450C77" w:rsidP="00450C77">
      <w:pPr>
        <w:jc w:val="center"/>
      </w:pPr>
    </w:p>
    <w:p w14:paraId="568159EB" w14:textId="77777777" w:rsidR="00450C77" w:rsidRDefault="00450C77" w:rsidP="00450C77">
      <w:pPr>
        <w:jc w:val="center"/>
      </w:pPr>
    </w:p>
    <w:p w14:paraId="3B637499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17CDE75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E6F1647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6B691A9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4FEE181" w14:textId="2700BD3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267B3B5" w14:textId="77777777" w:rsidR="003B23D0" w:rsidRDefault="003B23D0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11DD4ED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07E5161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904C270" w14:textId="77777777" w:rsidR="00450C77" w:rsidRDefault="00450C77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  <w:r>
        <w:rPr>
          <w:rFonts w:ascii="Times New Roman CYR" w:hAnsi="Times New Roman CYR" w:cs="Times New Roman CYR"/>
          <w:smallCaps/>
          <w:sz w:val="22"/>
          <w:szCs w:val="22"/>
        </w:rPr>
        <w:lastRenderedPageBreak/>
        <w:t>ПРИЛОЖЕНИЕ</w:t>
      </w:r>
      <w:r w:rsidR="00FA10D8">
        <w:rPr>
          <w:rFonts w:ascii="Times New Roman CYR" w:hAnsi="Times New Roman CYR" w:cs="Times New Roman CYR"/>
          <w:smallCaps/>
          <w:sz w:val="22"/>
          <w:szCs w:val="22"/>
        </w:rPr>
        <w:t xml:space="preserve"> </w:t>
      </w:r>
      <w:r w:rsidR="00B854DE" w:rsidRPr="00C35EF8">
        <w:rPr>
          <w:rFonts w:ascii="Times New Roman CYR" w:hAnsi="Times New Roman CYR" w:cs="Times New Roman CYR"/>
          <w:smallCaps/>
          <w:sz w:val="22"/>
          <w:szCs w:val="22"/>
        </w:rPr>
        <w:t xml:space="preserve">5 </w:t>
      </w:r>
      <w:r>
        <w:rPr>
          <w:rFonts w:ascii="Times New Roman CYR" w:hAnsi="Times New Roman CYR" w:cs="Times New Roman CYR"/>
          <w:smallCaps/>
          <w:sz w:val="22"/>
          <w:szCs w:val="22"/>
        </w:rPr>
        <w:t xml:space="preserve"> </w:t>
      </w:r>
    </w:p>
    <w:p w14:paraId="46A4387A" w14:textId="77777777" w:rsidR="00450C77" w:rsidRDefault="00450C77" w:rsidP="00450C77">
      <w:pPr>
        <w:jc w:val="center"/>
        <w:rPr>
          <w:sz w:val="20"/>
          <w:szCs w:val="20"/>
        </w:rPr>
      </w:pPr>
    </w:p>
    <w:p w14:paraId="2517687A" w14:textId="77777777" w:rsidR="00450C77" w:rsidRPr="00270CE3" w:rsidRDefault="00450C77" w:rsidP="00450C77">
      <w:pPr>
        <w:pStyle w:val="aff3"/>
        <w:spacing w:after="120"/>
        <w:ind w:left="5103" w:right="-517"/>
        <w:jc w:val="both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УТВЕРЖДАЮ</w:t>
      </w:r>
    </w:p>
    <w:p w14:paraId="0E0FE717" w14:textId="77777777" w:rsidR="00450C77" w:rsidRPr="00270CE3" w:rsidRDefault="00450C77" w:rsidP="00450C77">
      <w:pPr>
        <w:pStyle w:val="aff3"/>
        <w:spacing w:after="120"/>
        <w:ind w:left="5103" w:right="111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Руководитель</w:t>
      </w:r>
    </w:p>
    <w:p w14:paraId="13211DDF" w14:textId="77777777" w:rsidR="00450C77" w:rsidRPr="00270CE3" w:rsidRDefault="00450C77" w:rsidP="00450C77">
      <w:pPr>
        <w:pStyle w:val="aff3"/>
        <w:spacing w:after="120"/>
        <w:ind w:left="5103" w:right="111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_______________________________</w:t>
      </w:r>
    </w:p>
    <w:p w14:paraId="7883B68B" w14:textId="77777777" w:rsidR="00450C77" w:rsidRPr="00270CE3" w:rsidRDefault="00450C77" w:rsidP="00450C77">
      <w:pPr>
        <w:pStyle w:val="aff3"/>
        <w:spacing w:after="120"/>
        <w:ind w:left="5103" w:right="111"/>
        <w:rPr>
          <w:i/>
          <w:vertAlign w:val="superscri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vertAlign w:val="superscri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НАИМЕНОВАНИЕ ОРГАНИЗАЦИИ</w:t>
      </w:r>
    </w:p>
    <w:p w14:paraId="6FFEFE16" w14:textId="77777777" w:rsidR="00450C77" w:rsidRPr="00270CE3" w:rsidRDefault="00450C77" w:rsidP="00450C77">
      <w:pPr>
        <w:pStyle w:val="aff3"/>
        <w:spacing w:after="120"/>
        <w:ind w:left="5103" w:right="111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________________________________</w:t>
      </w:r>
    </w:p>
    <w:p w14:paraId="24667B1E" w14:textId="77777777" w:rsidR="00450C77" w:rsidRPr="00270CE3" w:rsidRDefault="00450C77" w:rsidP="00450C77">
      <w:pPr>
        <w:pStyle w:val="aff3"/>
        <w:spacing w:after="120"/>
        <w:ind w:left="5103" w:right="111"/>
        <w:rPr>
          <w:i/>
          <w:sz w:val="28"/>
          <w:vertAlign w:val="superscri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:vertAlign w:val="superscri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Ф.И.О. РУКОВОДИТЕЛЯ</w:t>
      </w:r>
    </w:p>
    <w:p w14:paraId="0A8E01BF" w14:textId="77777777" w:rsidR="00450C77" w:rsidRPr="00270CE3" w:rsidRDefault="00450C77" w:rsidP="00450C77">
      <w:pPr>
        <w:pStyle w:val="aff3"/>
        <w:spacing w:after="120"/>
        <w:ind w:left="5103" w:right="111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 _____» __________________ 20___г.</w:t>
      </w:r>
    </w:p>
    <w:p w14:paraId="04E5B9AF" w14:textId="77777777" w:rsidR="00450C77" w:rsidRPr="00270CE3" w:rsidRDefault="00450C77" w:rsidP="00450C77">
      <w:pPr>
        <w:pStyle w:val="aff3"/>
        <w:spacing w:after="120"/>
        <w:ind w:left="284" w:right="111" w:firstLine="5670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C111203" w14:textId="77777777" w:rsidR="00450C77" w:rsidRPr="00270CE3" w:rsidRDefault="00450C77" w:rsidP="00450C77">
      <w:pPr>
        <w:pStyle w:val="aff3"/>
        <w:spacing w:after="120"/>
        <w:ind w:left="284" w:right="111" w:firstLine="5670"/>
        <w:rPr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</w:t>
      </w:r>
      <w:r w:rsidRPr="00270CE3">
        <w:rPr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М.П.</w:t>
      </w:r>
    </w:p>
    <w:p w14:paraId="35ECFA12" w14:textId="77777777" w:rsidR="00450C77" w:rsidRPr="00270CE3" w:rsidRDefault="00450C77" w:rsidP="00450C77">
      <w:pPr>
        <w:pStyle w:val="aff3"/>
        <w:spacing w:after="120"/>
        <w:ind w:left="284" w:right="111" w:firstLine="5670"/>
        <w:rPr>
          <w:i/>
          <w:sz w:val="28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F425D7A" w14:textId="77777777" w:rsidR="00450C77" w:rsidRPr="00270CE3" w:rsidRDefault="00450C77" w:rsidP="00450C77">
      <w:pPr>
        <w:pStyle w:val="aff3"/>
        <w:spacing w:after="120"/>
        <w:ind w:left="284" w:right="113" w:firstLine="425"/>
        <w:jc w:val="center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Календарный  план</w:t>
      </w:r>
    </w:p>
    <w:p w14:paraId="10090277" w14:textId="77777777" w:rsidR="00450C77" w:rsidRPr="00270CE3" w:rsidRDefault="00450C77" w:rsidP="00450C77">
      <w:pPr>
        <w:pStyle w:val="aff3"/>
        <w:spacing w:after="120"/>
        <w:ind w:left="284" w:right="113" w:firstLine="425"/>
        <w:jc w:val="center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прохождения производственной    практики</w:t>
      </w:r>
    </w:p>
    <w:p w14:paraId="44B04D59" w14:textId="1646E0C1" w:rsidR="00450C77" w:rsidRPr="00270CE3" w:rsidRDefault="00450C77" w:rsidP="00450C77">
      <w:pPr>
        <w:pStyle w:val="aff3"/>
        <w:spacing w:after="120"/>
        <w:ind w:left="284" w:right="113" w:firstLine="425"/>
        <w:jc w:val="center"/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B23D0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 специальности</w:t>
      </w:r>
      <w:r w:rsidR="0099316B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09.02.07</w:t>
      </w:r>
      <w:r w:rsidRPr="003B23D0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</w:t>
      </w:r>
      <w:r w:rsidR="003B23D0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Информационные системы и программирование»</w:t>
      </w:r>
    </w:p>
    <w:p w14:paraId="3A941910" w14:textId="114E573D" w:rsidR="00450C77" w:rsidRPr="00270CE3" w:rsidRDefault="00450C77" w:rsidP="00450C77">
      <w:pPr>
        <w:pStyle w:val="aff3"/>
        <w:spacing w:after="120"/>
        <w:ind w:left="283" w:right="113"/>
        <w:jc w:val="center"/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квалификация «</w:t>
      </w:r>
      <w:r w:rsidR="001A4B82" w:rsidRPr="00270CE3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Программист</w:t>
      </w:r>
      <w:r w:rsidRPr="00270CE3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5E924A76" w14:textId="77777777" w:rsidR="00450C77" w:rsidRPr="00270CE3" w:rsidRDefault="00450C77" w:rsidP="00450C77">
      <w:pPr>
        <w:pStyle w:val="aff3"/>
        <w:spacing w:after="120"/>
        <w:ind w:left="283" w:right="111"/>
        <w:rPr>
          <w:b/>
          <w:i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в   </w:t>
      </w:r>
      <w:r w:rsidRPr="00270CE3">
        <w:rPr>
          <w:b/>
          <w:i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____________________________________________________________________</w:t>
      </w:r>
    </w:p>
    <w:p w14:paraId="2D3F6DEE" w14:textId="77777777" w:rsidR="00450C77" w:rsidRPr="00270CE3" w:rsidRDefault="00450C77" w:rsidP="00450C77">
      <w:pPr>
        <w:pStyle w:val="aff3"/>
        <w:spacing w:after="120"/>
        <w:ind w:left="283" w:right="111"/>
        <w:jc w:val="center"/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b/>
          <w:i/>
          <w:sz w:val="28"/>
          <w:vertAlign w:val="superscri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(наименование  организации)</w:t>
      </w:r>
    </w:p>
    <w:p w14:paraId="75690DDD" w14:textId="77777777" w:rsidR="00450C77" w:rsidRPr="00270CE3" w:rsidRDefault="00450C77" w:rsidP="00450C77">
      <w:pPr>
        <w:pStyle w:val="aff3"/>
        <w:spacing w:after="120"/>
        <w:ind w:left="283" w:right="111"/>
        <w:jc w:val="center"/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« ____ »  _____________по   «___ »  ________________   20____ г.</w:t>
      </w:r>
    </w:p>
    <w:p w14:paraId="5A45BF49" w14:textId="77777777" w:rsidR="00450C77" w:rsidRPr="00270CE3" w:rsidRDefault="00450C77" w:rsidP="00450C77">
      <w:pPr>
        <w:pStyle w:val="aff3"/>
        <w:pBdr>
          <w:bottom w:val="single" w:sz="12" w:space="1" w:color="auto"/>
        </w:pBdr>
        <w:spacing w:after="120"/>
        <w:ind w:left="283" w:right="111"/>
        <w:jc w:val="center"/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b/>
          <w:i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студентом(кой)   группы     « _____ »</w:t>
      </w:r>
    </w:p>
    <w:p w14:paraId="40C831DB" w14:textId="77777777" w:rsidR="00450C77" w:rsidRPr="00270CE3" w:rsidRDefault="00450C77" w:rsidP="00450C77">
      <w:pPr>
        <w:pStyle w:val="aff3"/>
        <w:pBdr>
          <w:bottom w:val="single" w:sz="12" w:space="1" w:color="auto"/>
        </w:pBdr>
        <w:spacing w:after="120"/>
        <w:ind w:left="283" w:right="111"/>
        <w:rPr>
          <w:b/>
          <w:i/>
          <w:sz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B2D6C55" w14:textId="77777777" w:rsidR="00450C77" w:rsidRPr="00270CE3" w:rsidRDefault="00450C77" w:rsidP="00450C77">
      <w:pPr>
        <w:pStyle w:val="aff3"/>
        <w:pBdr>
          <w:bottom w:val="single" w:sz="12" w:space="1" w:color="auto"/>
        </w:pBdr>
        <w:spacing w:after="120"/>
        <w:ind w:left="283" w:right="111"/>
        <w:rPr>
          <w:i/>
          <w:sz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8A1E78B" w14:textId="77777777" w:rsidR="00450C77" w:rsidRPr="00270CE3" w:rsidRDefault="00450C77" w:rsidP="003B23D0">
      <w:pPr>
        <w:pStyle w:val="aff3"/>
        <w:tabs>
          <w:tab w:val="left" w:pos="4020"/>
        </w:tabs>
        <w:spacing w:after="120"/>
        <w:ind w:left="283" w:right="111"/>
        <w:jc w:val="center"/>
        <w:rPr>
          <w:i/>
          <w:sz w:val="28"/>
          <w:szCs w:val="28"/>
          <w:vertAlign w:val="superscri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0CE3">
        <w:rPr>
          <w:i/>
          <w:sz w:val="28"/>
          <w:szCs w:val="28"/>
          <w:vertAlign w:val="superscri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(Ф.И.О. СТУДЕНТА)</w:t>
      </w:r>
    </w:p>
    <w:tbl>
      <w:tblPr>
        <w:tblW w:w="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7"/>
        <w:gridCol w:w="850"/>
        <w:gridCol w:w="1417"/>
        <w:gridCol w:w="2269"/>
      </w:tblGrid>
      <w:tr w:rsidR="00450C77" w14:paraId="0E9BAAB5" w14:textId="77777777" w:rsidTr="00450C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CA8F" w14:textId="77777777" w:rsidR="00450C77" w:rsidRDefault="00450C77">
            <w:pPr>
              <w:pStyle w:val="aff3"/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>
              <w:rPr>
                <w:color w:val="7030A0"/>
                <w:lang w:eastAsia="en-US"/>
              </w:rPr>
              <w:lastRenderedPageBreak/>
              <w:t>№</w:t>
            </w:r>
          </w:p>
          <w:p w14:paraId="1533D4F3" w14:textId="77777777" w:rsidR="00450C77" w:rsidRDefault="00450C77">
            <w:pPr>
              <w:pStyle w:val="aff3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31A4" w14:textId="77777777" w:rsidR="00450C77" w:rsidRDefault="00450C77">
            <w:pPr>
              <w:pStyle w:val="aff3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iCs/>
                <w:color w:val="7030A0"/>
                <w:lang w:eastAsia="en-US"/>
              </w:rPr>
              <w:t>Наименование разделов и тем практики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1F5E" w14:textId="77777777" w:rsidR="00450C77" w:rsidRDefault="00450C77">
            <w:pPr>
              <w:pStyle w:val="aff3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Кол-во часов на тему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3B3B" w14:textId="77777777" w:rsidR="00450C77" w:rsidRDefault="00450C77">
            <w:pPr>
              <w:pStyle w:val="aff3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Календарные сроки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22D2" w14:textId="77777777" w:rsidR="00450C77" w:rsidRDefault="00450C77">
            <w:pPr>
              <w:pStyle w:val="aff3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Ф.И.О. ответственного руководителя по темам дисциплин</w:t>
            </w:r>
          </w:p>
        </w:tc>
      </w:tr>
      <w:tr w:rsidR="00450C77" w14:paraId="1E8833DD" w14:textId="77777777" w:rsidTr="00450C77">
        <w:trPr>
          <w:cantSplit/>
          <w:trHeight w:val="456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A21F" w14:textId="77777777" w:rsidR="00450C77" w:rsidRDefault="00450C77">
            <w:pPr>
              <w:pStyle w:val="aff3"/>
              <w:spacing w:line="276" w:lineRule="auto"/>
              <w:rPr>
                <w:b/>
                <w:color w:val="548DD4"/>
                <w:lang w:eastAsia="en-US"/>
              </w:rPr>
            </w:pPr>
            <w:r>
              <w:rPr>
                <w:b/>
                <w:color w:val="548DD4"/>
                <w:spacing w:val="-3"/>
                <w:w w:val="83"/>
                <w:lang w:eastAsia="en-US"/>
              </w:rPr>
              <w:t>ПМ.</w:t>
            </w:r>
          </w:p>
        </w:tc>
      </w:tr>
      <w:tr w:rsidR="00450C77" w14:paraId="7EC1CF04" w14:textId="77777777" w:rsidTr="00450C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6C64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0A0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9456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6489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A593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08F19D72" w14:textId="77777777" w:rsidTr="00450C77">
        <w:trPr>
          <w:trHeight w:val="2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CBC1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C56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2E09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0237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8FB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7250BB56" w14:textId="77777777" w:rsidTr="00450C77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E66C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610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02EE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4CB0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C8D1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7A2E4408" w14:textId="77777777" w:rsidTr="00450C77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C20A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D69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5C54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CB6C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DF6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46D5F215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38D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0BF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7822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AE02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DA8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228F189B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F77B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FA14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CDA5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20DD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3AC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0832F3CF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B1D9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CDE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B517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F152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8F2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59A35413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0226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D40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B1A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B8AB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691E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611389F9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553C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40F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278E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3FD5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D900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42A25F32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FF68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C7A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7A09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A3AD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2027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2A030889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1B6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1713" w14:textId="77777777" w:rsidR="00450C77" w:rsidRDefault="00450C77">
            <w:pPr>
              <w:pStyle w:val="aff3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F337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717A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FC2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099D1A3C" w14:textId="77777777" w:rsidTr="00450C7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2831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B107" w14:textId="77777777" w:rsidR="00450C77" w:rsidRDefault="00450C77">
            <w:pPr>
              <w:pStyle w:val="aff3"/>
              <w:spacing w:line="276" w:lineRule="auto"/>
              <w:ind w:left="34" w:hanging="34"/>
              <w:rPr>
                <w:spacing w:val="3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091F" w14:textId="77777777" w:rsidR="00450C77" w:rsidRDefault="00450C77">
            <w:pPr>
              <w:pStyle w:val="aff3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D136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F47C" w14:textId="77777777" w:rsidR="00450C77" w:rsidRDefault="00450C77">
            <w:pPr>
              <w:pStyle w:val="aff3"/>
              <w:spacing w:line="276" w:lineRule="auto"/>
              <w:rPr>
                <w:b/>
                <w:lang w:eastAsia="en-US"/>
              </w:rPr>
            </w:pPr>
          </w:p>
        </w:tc>
      </w:tr>
      <w:tr w:rsidR="00450C77" w14:paraId="166B8164" w14:textId="77777777" w:rsidTr="00450C77">
        <w:trPr>
          <w:cantSplit/>
          <w:trHeight w:val="393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1376" w14:textId="77777777" w:rsidR="00450C77" w:rsidRDefault="00450C77">
            <w:pPr>
              <w:pStyle w:val="aff3"/>
              <w:spacing w:line="276" w:lineRule="auto"/>
              <w:rPr>
                <w:b/>
                <w:color w:val="548DD4"/>
                <w:lang w:eastAsia="en-US"/>
              </w:rPr>
            </w:pPr>
          </w:p>
        </w:tc>
      </w:tr>
    </w:tbl>
    <w:p w14:paraId="354FA5FB" w14:textId="77777777" w:rsidR="00450C77" w:rsidRDefault="00450C77" w:rsidP="00450C77">
      <w:pPr>
        <w:jc w:val="center"/>
        <w:rPr>
          <w:rFonts w:eastAsiaTheme="minorEastAsia"/>
          <w:b/>
          <w:sz w:val="28"/>
          <w:szCs w:val="28"/>
          <w:lang w:val="en-US"/>
        </w:rPr>
      </w:pPr>
    </w:p>
    <w:p w14:paraId="4B9F610E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3C5B2BE1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10AF2FC2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2BC7D0DD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2BA46848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5D415C42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2F7D4278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736BBE0C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0766C501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0CA0678C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00B11179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23F7F77F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7ADE80E0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4503107E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219C7E6D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0BAAEE79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378B4763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753E79FA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78DA63ED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6D3881E4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2BDBFF57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31DF7BA8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6597A7B5" w14:textId="77777777" w:rsidR="00450C77" w:rsidRDefault="00450C77" w:rsidP="00450C77">
      <w:pPr>
        <w:jc w:val="center"/>
        <w:rPr>
          <w:b/>
          <w:sz w:val="28"/>
          <w:szCs w:val="28"/>
        </w:rPr>
      </w:pPr>
    </w:p>
    <w:p w14:paraId="1D71B324" w14:textId="77777777" w:rsidR="00450C77" w:rsidRDefault="00450C77" w:rsidP="00450C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УЧЕТ ВЫПОЛНЕННОЙ РАБОТЫ</w:t>
      </w:r>
    </w:p>
    <w:p w14:paraId="2DF21DD5" w14:textId="77777777" w:rsidR="00450C77" w:rsidRDefault="00450C77" w:rsidP="00450C77">
      <w:pPr>
        <w:jc w:val="center"/>
        <w:rPr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1701"/>
        <w:gridCol w:w="1667"/>
      </w:tblGrid>
      <w:tr w:rsidR="00450C77" w14:paraId="3503709E" w14:textId="77777777" w:rsidTr="00450C77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F3F3C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9A5E2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ВИДА (ЭТАПА) ПРАКТИКИ</w:t>
            </w:r>
          </w:p>
          <w:p w14:paraId="42BD94B6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Краткое содержание выполненных работ</w:t>
            </w:r>
          </w:p>
        </w:tc>
        <w:tc>
          <w:tcPr>
            <w:tcW w:w="3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EDA23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Отметка о выполнении работы (подписи руководителей практики)</w:t>
            </w:r>
          </w:p>
        </w:tc>
      </w:tr>
      <w:tr w:rsidR="00450C77" w14:paraId="4839DE4E" w14:textId="77777777" w:rsidTr="00450C77">
        <w:tc>
          <w:tcPr>
            <w:tcW w:w="6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439A2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3ECB2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C3146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организации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AFE48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колледжа или филиала</w:t>
            </w:r>
          </w:p>
        </w:tc>
      </w:tr>
      <w:tr w:rsidR="00450C77" w14:paraId="5D187E90" w14:textId="77777777" w:rsidTr="00450C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2417B" w14:textId="77777777" w:rsidR="00450C77" w:rsidRDefault="00450C77">
            <w:pPr>
              <w:pStyle w:val="aff3"/>
              <w:spacing w:line="720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0226" w14:textId="77777777" w:rsidR="00450C77" w:rsidRDefault="00450C77">
            <w:pPr>
              <w:tabs>
                <w:tab w:val="left" w:pos="7187"/>
              </w:tabs>
              <w:spacing w:line="72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2606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9331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50C77" w14:paraId="0A32EFA5" w14:textId="77777777" w:rsidTr="00450C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C4A43" w14:textId="77777777" w:rsidR="00450C77" w:rsidRDefault="00450C77">
            <w:pPr>
              <w:pStyle w:val="aff3"/>
              <w:spacing w:line="720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9EB1" w14:textId="77777777" w:rsidR="00450C77" w:rsidRDefault="00450C77">
            <w:pPr>
              <w:tabs>
                <w:tab w:val="left" w:pos="7187"/>
              </w:tabs>
              <w:spacing w:line="72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C889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209D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50C77" w14:paraId="2F9DE7A4" w14:textId="77777777" w:rsidTr="00450C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040CA" w14:textId="77777777" w:rsidR="00450C77" w:rsidRDefault="00450C77">
            <w:pPr>
              <w:pStyle w:val="aff3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79E5" w14:textId="77777777" w:rsidR="00450C77" w:rsidRDefault="00450C77">
            <w:pPr>
              <w:tabs>
                <w:tab w:val="left" w:pos="7187"/>
              </w:tabs>
              <w:spacing w:line="72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3157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A6DB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50C77" w14:paraId="586ACFC2" w14:textId="77777777" w:rsidTr="00450C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4E60" w14:textId="77777777" w:rsidR="00450C77" w:rsidRDefault="00450C77">
            <w:pPr>
              <w:pStyle w:val="aff3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A3DF" w14:textId="77777777" w:rsidR="00450C77" w:rsidRDefault="00450C77">
            <w:pPr>
              <w:tabs>
                <w:tab w:val="left" w:pos="7187"/>
              </w:tabs>
              <w:spacing w:line="72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8A89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9285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50C77" w14:paraId="1CFD8708" w14:textId="77777777" w:rsidTr="00450C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1E58" w14:textId="77777777" w:rsidR="00450C77" w:rsidRDefault="00450C77">
            <w:pPr>
              <w:pStyle w:val="aff3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D9C7" w14:textId="77777777" w:rsidR="00450C77" w:rsidRDefault="00450C77">
            <w:pPr>
              <w:tabs>
                <w:tab w:val="left" w:pos="7187"/>
              </w:tabs>
              <w:spacing w:line="72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8FE5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0D8D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50C77" w14:paraId="7F44550B" w14:textId="77777777" w:rsidTr="00450C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20936" w14:textId="77777777" w:rsidR="00450C77" w:rsidRDefault="00450C77">
            <w:pPr>
              <w:pStyle w:val="aff3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2526" w14:textId="77777777" w:rsidR="00450C77" w:rsidRDefault="00450C77">
            <w:pPr>
              <w:tabs>
                <w:tab w:val="left" w:pos="7187"/>
              </w:tabs>
              <w:spacing w:line="72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F60E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22FE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50C77" w14:paraId="52D7CA99" w14:textId="77777777" w:rsidTr="00450C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80FA" w14:textId="77777777" w:rsidR="00450C77" w:rsidRDefault="00450C77">
            <w:pPr>
              <w:pStyle w:val="aff3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EBEE" w14:textId="77777777" w:rsidR="00450C77" w:rsidRDefault="00450C77">
            <w:pPr>
              <w:tabs>
                <w:tab w:val="left" w:pos="7187"/>
              </w:tabs>
              <w:spacing w:line="72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0612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96A4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50C77" w14:paraId="2F46320B" w14:textId="77777777" w:rsidTr="00450C77">
        <w:tc>
          <w:tcPr>
            <w:tcW w:w="67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3230" w14:textId="77777777" w:rsidR="00450C77" w:rsidRDefault="00450C77">
            <w:pPr>
              <w:tabs>
                <w:tab w:val="left" w:pos="718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Результат производственной практики</w:t>
            </w:r>
          </w:p>
          <w:p w14:paraId="598636C6" w14:textId="77777777" w:rsidR="00450C77" w:rsidRDefault="00450C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033E2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Оценка</w:t>
            </w:r>
          </w:p>
          <w:p w14:paraId="7603126E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(зачет/незачет)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7020A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Подпись руководителя практики от организации</w:t>
            </w:r>
          </w:p>
        </w:tc>
      </w:tr>
      <w:tr w:rsidR="00450C77" w14:paraId="76625138" w14:textId="77777777" w:rsidTr="00450C77">
        <w:tc>
          <w:tcPr>
            <w:tcW w:w="124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AA5F1" w14:textId="77777777" w:rsidR="00450C77" w:rsidRDefault="00450C77">
            <w:pPr>
              <w:spacing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CF23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  <w:p w14:paraId="6A636195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723D" w14:textId="77777777" w:rsidR="00450C77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34D2C0FD" w14:textId="77777777" w:rsidR="00450C77" w:rsidRDefault="00450C77" w:rsidP="00450C77">
      <w:pPr>
        <w:jc w:val="center"/>
        <w:rPr>
          <w:rFonts w:eastAsiaTheme="minorEastAsia"/>
          <w:b/>
          <w:sz w:val="28"/>
          <w:szCs w:val="28"/>
        </w:rPr>
      </w:pPr>
    </w:p>
    <w:p w14:paraId="144281A7" w14:textId="77777777" w:rsidR="00450C77" w:rsidRDefault="00450C77" w:rsidP="00450C77">
      <w:pPr>
        <w:rPr>
          <w:sz w:val="28"/>
          <w:szCs w:val="28"/>
        </w:rPr>
      </w:pPr>
    </w:p>
    <w:p w14:paraId="5674B20B" w14:textId="77777777" w:rsidR="00450C77" w:rsidRDefault="00450C77" w:rsidP="00450C77">
      <w:pPr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о работе студента ___________________________________________________________________________________________________________________________________________________________________________________________________________________________</w:t>
      </w:r>
    </w:p>
    <w:p w14:paraId="55DF29AF" w14:textId="77777777" w:rsidR="00450C77" w:rsidRDefault="00450C77" w:rsidP="00450C77">
      <w:pPr>
        <w:rPr>
          <w:sz w:val="28"/>
          <w:szCs w:val="28"/>
        </w:rPr>
      </w:pPr>
    </w:p>
    <w:p w14:paraId="6D4F08AC" w14:textId="77777777" w:rsidR="00450C77" w:rsidRDefault="00450C77" w:rsidP="00450C77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  __________    ________________________</w:t>
      </w:r>
    </w:p>
    <w:p w14:paraId="0C0C901F" w14:textId="77777777" w:rsidR="00450C77" w:rsidRDefault="00450C77" w:rsidP="00450C77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подпись                                               ФИО       </w:t>
      </w:r>
    </w:p>
    <w:p w14:paraId="59019C73" w14:textId="77777777" w:rsidR="00450C77" w:rsidRDefault="00450C77" w:rsidP="00450C77">
      <w:pPr>
        <w:jc w:val="center"/>
        <w:rPr>
          <w:sz w:val="20"/>
          <w:szCs w:val="20"/>
        </w:rPr>
      </w:pPr>
      <w:r>
        <w:rPr>
          <w:vertAlign w:val="superscript"/>
        </w:rPr>
        <w:t xml:space="preserve">                      </w:t>
      </w:r>
      <w:r>
        <w:t>МП</w:t>
      </w:r>
      <w:r>
        <w:rPr>
          <w:vertAlign w:val="superscript"/>
        </w:rPr>
        <w:t xml:space="preserve">  </w:t>
      </w:r>
      <w:r>
        <w:t xml:space="preserve">           </w:t>
      </w:r>
    </w:p>
    <w:p w14:paraId="2DDBC18B" w14:textId="77777777" w:rsidR="00450C77" w:rsidRDefault="00450C77" w:rsidP="00450C77">
      <w:pPr>
        <w:jc w:val="center"/>
      </w:pPr>
    </w:p>
    <w:p w14:paraId="629CBC33" w14:textId="77777777" w:rsidR="00450C77" w:rsidRDefault="00450C77" w:rsidP="00450C77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67997F6B" w14:textId="77777777" w:rsidR="003B23D0" w:rsidRDefault="003B23D0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6CB76C3" w14:textId="77777777" w:rsidR="00E01E1B" w:rsidRDefault="00E01E1B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  <w:r>
        <w:rPr>
          <w:rFonts w:ascii="Times New Roman CYR" w:hAnsi="Times New Roman CYR" w:cs="Times New Roman CYR"/>
          <w:smallCaps/>
          <w:sz w:val="22"/>
          <w:szCs w:val="22"/>
        </w:rPr>
        <w:br w:type="page"/>
      </w:r>
    </w:p>
    <w:p w14:paraId="379A9086" w14:textId="06CA37CD" w:rsidR="00450C77" w:rsidRPr="00C35EF8" w:rsidRDefault="00B854DE" w:rsidP="00450C77">
      <w:pPr>
        <w:pStyle w:val="ac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  <w:r>
        <w:rPr>
          <w:rFonts w:ascii="Times New Roman CYR" w:hAnsi="Times New Roman CYR" w:cs="Times New Roman CYR"/>
          <w:smallCaps/>
          <w:sz w:val="22"/>
          <w:szCs w:val="22"/>
        </w:rPr>
        <w:lastRenderedPageBreak/>
        <w:t xml:space="preserve">ПРИЛОЖЕНИЕ  </w:t>
      </w:r>
      <w:r w:rsidRPr="00C35EF8">
        <w:rPr>
          <w:rFonts w:ascii="Times New Roman CYR" w:hAnsi="Times New Roman CYR" w:cs="Times New Roman CYR"/>
          <w:smallCaps/>
          <w:sz w:val="22"/>
          <w:szCs w:val="22"/>
        </w:rPr>
        <w:t>6</w:t>
      </w:r>
    </w:p>
    <w:p w14:paraId="3FA72472" w14:textId="77777777" w:rsidR="00450C77" w:rsidRDefault="00450C77" w:rsidP="00450C77">
      <w:pPr>
        <w:pStyle w:val="ac"/>
        <w:ind w:hanging="5"/>
        <w:jc w:val="right"/>
        <w:rPr>
          <w:rStyle w:val="FontStyle18"/>
          <w:rFonts w:ascii="Times New Roman CYR" w:hAnsi="Times New Roman CYR" w:cs="Times New Roman CYR"/>
          <w:sz w:val="22"/>
          <w:szCs w:val="22"/>
        </w:rPr>
      </w:pPr>
    </w:p>
    <w:p w14:paraId="0A2DF2FF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1FCFE25A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052B55A4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6A8117DE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757D8EB0" w14:textId="77777777" w:rsidR="00450C77" w:rsidRDefault="00450C77" w:rsidP="00450C77">
      <w:pPr>
        <w:tabs>
          <w:tab w:val="left" w:pos="7187"/>
        </w:tabs>
        <w:spacing w:line="360" w:lineRule="auto"/>
        <w:jc w:val="center"/>
        <w:rPr>
          <w:rStyle w:val="22"/>
          <w:rFonts w:eastAsiaTheme="minorEastAsia"/>
        </w:rPr>
      </w:pPr>
    </w:p>
    <w:p w14:paraId="6CD7FD7B" w14:textId="77777777" w:rsidR="00450C77" w:rsidRDefault="00450C77" w:rsidP="00450C77">
      <w:pPr>
        <w:tabs>
          <w:tab w:val="left" w:pos="7187"/>
        </w:tabs>
        <w:spacing w:line="360" w:lineRule="auto"/>
        <w:jc w:val="center"/>
        <w:rPr>
          <w:rFonts w:eastAsiaTheme="minorEastAsia"/>
          <w:b/>
        </w:rPr>
      </w:pPr>
      <w:r>
        <w:rPr>
          <w:b/>
          <w:sz w:val="28"/>
          <w:szCs w:val="28"/>
        </w:rPr>
        <w:t>ХАРАКТЕРИСТИКА</w:t>
      </w:r>
    </w:p>
    <w:p w14:paraId="35244827" w14:textId="77777777" w:rsidR="00450C77" w:rsidRDefault="00450C77" w:rsidP="00450C77">
      <w:pPr>
        <w:tabs>
          <w:tab w:val="left" w:pos="7187"/>
        </w:tabs>
        <w:spacing w:line="360" w:lineRule="auto"/>
        <w:jc w:val="center"/>
        <w:rPr>
          <w:sz w:val="20"/>
          <w:szCs w:val="20"/>
        </w:rPr>
      </w:pPr>
      <w:r>
        <w:t>На ___________________________________________________________________(ФИО полностью),</w:t>
      </w:r>
    </w:p>
    <w:p w14:paraId="4BF0CC5F" w14:textId="77777777" w:rsidR="00450C77" w:rsidRDefault="00450C77" w:rsidP="00450C77">
      <w:pPr>
        <w:tabs>
          <w:tab w:val="left" w:pos="7187"/>
        </w:tabs>
        <w:spacing w:line="360" w:lineRule="auto"/>
        <w:jc w:val="center"/>
      </w:pPr>
      <w:r>
        <w:t>Обучающегося _____ курса учебной группы _____</w:t>
      </w:r>
    </w:p>
    <w:p w14:paraId="6FDD27EF" w14:textId="77777777" w:rsidR="00450C77" w:rsidRDefault="00450C77" w:rsidP="00450C77">
      <w:pPr>
        <w:tabs>
          <w:tab w:val="left" w:pos="7187"/>
        </w:tabs>
        <w:spacing w:line="360" w:lineRule="auto"/>
      </w:pPr>
    </w:p>
    <w:p w14:paraId="1251EA59" w14:textId="4072B1A4" w:rsidR="00450C77" w:rsidRDefault="00450C77" w:rsidP="00450C77">
      <w:pPr>
        <w:tabs>
          <w:tab w:val="left" w:pos="7187"/>
        </w:tabs>
        <w:spacing w:line="360" w:lineRule="auto"/>
      </w:pPr>
      <w:r>
        <w:t xml:space="preserve">Специальность   </w:t>
      </w:r>
      <w:r w:rsidR="008300F0" w:rsidRPr="008300F0">
        <w:rPr>
          <w:bCs/>
          <w:sz w:val="28"/>
          <w:szCs w:val="28"/>
        </w:rPr>
        <w:t>09.02.07 Информационные системы и программирование</w:t>
      </w:r>
    </w:p>
    <w:p w14:paraId="6B9808CF" w14:textId="77777777" w:rsidR="00450C77" w:rsidRDefault="00450C77" w:rsidP="00450C77">
      <w:pPr>
        <w:shd w:val="clear" w:color="auto" w:fill="FFFFFF"/>
        <w:spacing w:line="238" w:lineRule="exact"/>
        <w:jc w:val="both"/>
      </w:pPr>
      <w:r>
        <w:t xml:space="preserve">проходил производственную практику по профессиональным модулям </w:t>
      </w:r>
    </w:p>
    <w:p w14:paraId="0CD97FDC" w14:textId="77777777" w:rsidR="008300F0" w:rsidRDefault="008300F0" w:rsidP="008300F0">
      <w:pPr>
        <w:spacing w:before="222" w:line="261" w:lineRule="auto"/>
        <w:ind w:right="75" w:hanging="5"/>
      </w:pPr>
      <w:bookmarkStart w:id="2" w:name="_Hlk129600846"/>
      <w:r>
        <w:t>ПМ.01Разработкамодулейпрограммногообеспечениядля компьютерных систем</w:t>
      </w:r>
    </w:p>
    <w:p w14:paraId="0F0AC137" w14:textId="77777777" w:rsidR="008300F0" w:rsidRDefault="008300F0" w:rsidP="008300F0">
      <w:pPr>
        <w:spacing w:before="4" w:line="264" w:lineRule="auto"/>
        <w:ind w:right="1604" w:firstLine="5"/>
      </w:pPr>
      <w:r>
        <w:t xml:space="preserve">ПМ.02Осуществлениеинтеграциипрограммныхмодулей </w:t>
      </w:r>
    </w:p>
    <w:p w14:paraId="2AA3077D" w14:textId="77777777" w:rsidR="008300F0" w:rsidRDefault="008300F0" w:rsidP="008300F0">
      <w:pPr>
        <w:spacing w:before="4" w:line="264" w:lineRule="auto"/>
        <w:ind w:right="-1" w:firstLine="5"/>
      </w:pPr>
      <w:r>
        <w:t>ПМ.04 Сопровождение и обслуживание программного обеспечения компьютерных систем</w:t>
      </w:r>
    </w:p>
    <w:p w14:paraId="4B631C34" w14:textId="77777777" w:rsidR="008300F0" w:rsidRDefault="008300F0" w:rsidP="008300F0">
      <w:pPr>
        <w:spacing w:line="275" w:lineRule="exact"/>
      </w:pPr>
      <w:r>
        <w:t>ПМ.11 Разработка, администрирование и защита баз</w:t>
      </w:r>
      <w:r>
        <w:rPr>
          <w:spacing w:val="-2"/>
        </w:rPr>
        <w:t xml:space="preserve"> данных</w:t>
      </w:r>
    </w:p>
    <w:bookmarkEnd w:id="2"/>
    <w:p w14:paraId="40EC6971" w14:textId="77777777" w:rsidR="008300F0" w:rsidRDefault="008300F0" w:rsidP="00450C77">
      <w:pPr>
        <w:tabs>
          <w:tab w:val="left" w:pos="7187"/>
        </w:tabs>
        <w:spacing w:line="360" w:lineRule="auto"/>
      </w:pPr>
    </w:p>
    <w:p w14:paraId="3D0ADAD5" w14:textId="015F527E" w:rsidR="00450C77" w:rsidRDefault="00450C77" w:rsidP="00450C77">
      <w:pPr>
        <w:tabs>
          <w:tab w:val="left" w:pos="7187"/>
        </w:tabs>
        <w:spacing w:line="360" w:lineRule="auto"/>
        <w:rPr>
          <w:sz w:val="20"/>
          <w:szCs w:val="20"/>
        </w:rPr>
      </w:pPr>
      <w:r>
        <w:t>в период с ____________________ по ____________________</w:t>
      </w:r>
    </w:p>
    <w:p w14:paraId="6479EC20" w14:textId="77777777" w:rsidR="00450C77" w:rsidRDefault="00450C77" w:rsidP="00450C77">
      <w:pPr>
        <w:tabs>
          <w:tab w:val="left" w:pos="7187"/>
        </w:tabs>
        <w:spacing w:line="360" w:lineRule="auto"/>
      </w:pPr>
      <w:r>
        <w:t>в _________________________________________________________________________________</w:t>
      </w:r>
    </w:p>
    <w:p w14:paraId="34648428" w14:textId="77777777" w:rsidR="00450C77" w:rsidRDefault="00450C77" w:rsidP="00450C77">
      <w:pPr>
        <w:tabs>
          <w:tab w:val="left" w:pos="7187"/>
        </w:tabs>
        <w:spacing w:line="360" w:lineRule="auto"/>
      </w:pPr>
      <w:r>
        <w:t>во адресу: _________________________________________________________________________</w:t>
      </w:r>
    </w:p>
    <w:p w14:paraId="0F2EC807" w14:textId="77777777" w:rsidR="00450C77" w:rsidRDefault="00450C77" w:rsidP="00450C77">
      <w:pPr>
        <w:tabs>
          <w:tab w:val="left" w:pos="7187"/>
        </w:tabs>
        <w:spacing w:line="360" w:lineRule="auto"/>
      </w:pPr>
      <w:r>
        <w:t>В функциональные обязанности практиканта входило: ___________________________________</w:t>
      </w:r>
    </w:p>
    <w:p w14:paraId="10BC71B0" w14:textId="77777777" w:rsidR="00450C77" w:rsidRDefault="00450C77" w:rsidP="00450C77">
      <w:pPr>
        <w:tabs>
          <w:tab w:val="left" w:pos="7187"/>
        </w:tabs>
        <w:spacing w:line="360" w:lineRule="auto"/>
      </w:pPr>
      <w:r>
        <w:t>__________________________________________________________________________________</w:t>
      </w:r>
    </w:p>
    <w:p w14:paraId="286228CF" w14:textId="77777777" w:rsidR="00450C77" w:rsidRDefault="00450C77" w:rsidP="00450C77">
      <w:pPr>
        <w:tabs>
          <w:tab w:val="left" w:pos="7187"/>
        </w:tabs>
        <w:spacing w:line="360" w:lineRule="auto"/>
      </w:pPr>
      <w:r>
        <w:t>За время прохождения практики студент продемонстрировал следующие показатели: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9"/>
        <w:gridCol w:w="1699"/>
        <w:gridCol w:w="1646"/>
        <w:gridCol w:w="1939"/>
      </w:tblGrid>
      <w:tr w:rsidR="00450C77" w14:paraId="6A2BC461" w14:textId="77777777" w:rsidTr="00450C77">
        <w:trPr>
          <w:trHeight w:hRule="exact" w:val="288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8C445B2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2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CB295DA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Оценка показателя (нужное подчеркнуть)</w:t>
            </w:r>
          </w:p>
        </w:tc>
      </w:tr>
      <w:tr w:rsidR="00450C77" w14:paraId="629C0064" w14:textId="77777777" w:rsidTr="00450C77">
        <w:trPr>
          <w:trHeight w:hRule="exact" w:val="499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C19A491" w14:textId="77777777" w:rsidR="00450C77" w:rsidRDefault="00450C77">
            <w:pPr>
              <w:spacing w:line="269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Степень соответствия уровня теоретической подготовки требованиям организации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ECB14A8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FE463E5" w14:textId="77777777" w:rsidR="00450C77" w:rsidRDefault="00450C77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 не в полной мере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7D93390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Нс соответствует</w:t>
            </w:r>
          </w:p>
        </w:tc>
      </w:tr>
      <w:tr w:rsidR="00450C77" w14:paraId="29D49972" w14:textId="77777777" w:rsidTr="00450C77">
        <w:trPr>
          <w:trHeight w:hRule="exact" w:val="563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5C7D785" w14:textId="77777777" w:rsidR="00450C77" w:rsidRDefault="00450C77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Степень соответствия уровня практической подготовки требованиям организации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EA3BEF7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AE1E5AB" w14:textId="77777777" w:rsidR="00450C77" w:rsidRDefault="00450C77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 не в полной мере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734A617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Нс соответствует</w:t>
            </w:r>
          </w:p>
        </w:tc>
      </w:tr>
      <w:tr w:rsidR="00450C77" w14:paraId="6468D03A" w14:textId="77777777" w:rsidTr="00450C77">
        <w:trPr>
          <w:trHeight w:hRule="exact" w:val="557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C0F8321" w14:textId="77777777" w:rsidR="00450C77" w:rsidRDefault="00450C77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Готовность к применению теоретических знаний в практической деятельности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A266539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Готов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E062C8D" w14:textId="77777777" w:rsidR="00450C77" w:rsidRDefault="00450C77">
            <w:pPr>
              <w:spacing w:line="27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Готов не в полной мере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DE7E5D5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 готов</w:t>
            </w:r>
          </w:p>
        </w:tc>
      </w:tr>
      <w:tr w:rsidR="00450C77" w14:paraId="16E28549" w14:textId="77777777" w:rsidTr="00450C77">
        <w:trPr>
          <w:trHeight w:hRule="exact" w:val="538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4093596" w14:textId="77777777" w:rsidR="00450C77" w:rsidRDefault="00450C77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Выполнение поручений руководителя практики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0598048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Добросовестно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49AF3E4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Неохотно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8B5256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Недобросовестно</w:t>
            </w:r>
          </w:p>
        </w:tc>
      </w:tr>
      <w:tr w:rsidR="00450C77" w14:paraId="003C86FA" w14:textId="77777777" w:rsidTr="00450C77">
        <w:trPr>
          <w:trHeight w:hRule="exact" w:val="576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B200568" w14:textId="77777777" w:rsidR="00450C77" w:rsidRDefault="00450C77">
            <w:pPr>
              <w:spacing w:line="269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Нарушения трудовой дисциплины, пропуски рабочих дней без уважительной причины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67C2FFC" w14:textId="77777777" w:rsidR="00450C77" w:rsidRDefault="00450C77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 допускал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49C225" w14:textId="77777777" w:rsidR="00450C77" w:rsidRDefault="00450C77">
            <w:pPr>
              <w:spacing w:after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Допустил</w:t>
            </w:r>
          </w:p>
          <w:p w14:paraId="39A9D8FD" w14:textId="77777777" w:rsidR="00450C77" w:rsidRDefault="00450C77">
            <w:pPr>
              <w:spacing w:before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однократно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F629B1" w14:textId="77777777" w:rsidR="00450C77" w:rsidRDefault="00450C77">
            <w:pPr>
              <w:spacing w:after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Допускал</w:t>
            </w:r>
          </w:p>
          <w:p w14:paraId="55AA4597" w14:textId="77777777" w:rsidR="00450C77" w:rsidRDefault="00450C77">
            <w:pPr>
              <w:spacing w:before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неоднократно</w:t>
            </w:r>
          </w:p>
        </w:tc>
      </w:tr>
    </w:tbl>
    <w:p w14:paraId="2D12E57C" w14:textId="77777777" w:rsidR="00450C77" w:rsidRDefault="00450C77" w:rsidP="00450C77">
      <w:pPr>
        <w:tabs>
          <w:tab w:val="left" w:pos="7187"/>
        </w:tabs>
        <w:spacing w:line="360" w:lineRule="auto"/>
        <w:rPr>
          <w:rFonts w:eastAsiaTheme="minorEastAsia"/>
          <w:sz w:val="20"/>
          <w:szCs w:val="20"/>
        </w:rPr>
      </w:pPr>
      <w:r>
        <w:br w:type="page"/>
      </w:r>
      <w:r>
        <w:lastRenderedPageBreak/>
        <w:t>В результате прохождения практики студент освоил следующие общие и профессиональные компетенции:</w:t>
      </w:r>
    </w:p>
    <w:tbl>
      <w:tblPr>
        <w:tblW w:w="107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8503"/>
        <w:gridCol w:w="1134"/>
      </w:tblGrid>
      <w:tr w:rsidR="00450C77" w:rsidRPr="008E2B7F" w14:paraId="7DD829D3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A9685" w14:textId="77777777" w:rsidR="00450C77" w:rsidRPr="00FE36F4" w:rsidRDefault="00450C77" w:rsidP="00FE36F4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  <w:lang w:eastAsia="en-US"/>
              </w:rPr>
              <w:t>Код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D57B0" w14:textId="77777777" w:rsidR="00450C77" w:rsidRPr="00FE36F4" w:rsidRDefault="00450C77" w:rsidP="00FE36F4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  <w:lang w:eastAsia="en-US"/>
              </w:rPr>
              <w:t>Наименование результата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9DFF2" w14:textId="77777777" w:rsidR="00450C77" w:rsidRPr="008E2B7F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E2B7F">
              <w:rPr>
                <w:sz w:val="16"/>
                <w:szCs w:val="16"/>
                <w:lang w:eastAsia="en-US"/>
              </w:rPr>
              <w:t>Компетенция</w:t>
            </w:r>
          </w:p>
          <w:p w14:paraId="14A0F4B3" w14:textId="77777777" w:rsidR="00450C77" w:rsidRPr="008E2B7F" w:rsidRDefault="00450C77">
            <w:pPr>
              <w:tabs>
                <w:tab w:val="left" w:pos="7187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E2B7F">
              <w:rPr>
                <w:sz w:val="16"/>
                <w:szCs w:val="16"/>
                <w:lang w:eastAsia="en-US"/>
              </w:rPr>
              <w:t>освоена / не освоена</w:t>
            </w:r>
          </w:p>
        </w:tc>
      </w:tr>
      <w:tr w:rsidR="008300F0" w:rsidRPr="008E2B7F" w14:paraId="3227C096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89B2" w14:textId="23010B6A" w:rsidR="008300F0" w:rsidRPr="00FE36F4" w:rsidRDefault="008300F0" w:rsidP="00FE36F4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01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7039" w14:textId="7A1FB666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E62B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55B7ACB8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2A61" w14:textId="2DA55F8A" w:rsidR="008300F0" w:rsidRPr="00FE36F4" w:rsidRDefault="008300F0" w:rsidP="00FE36F4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02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D16F" w14:textId="3C4F0DF8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7573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4D3EC6A8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684D" w14:textId="3FD7BEF5" w:rsidR="008300F0" w:rsidRPr="00FE36F4" w:rsidRDefault="008300F0" w:rsidP="00FE36F4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03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31A8" w14:textId="52C58B01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D226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1580BCF5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F713" w14:textId="7F728292" w:rsidR="008300F0" w:rsidRPr="00FE36F4" w:rsidRDefault="008300F0" w:rsidP="00FE36F4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04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3A6B" w14:textId="670819BE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DC4A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7AE4F4AB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6371" w14:textId="3CD06DDB" w:rsidR="008300F0" w:rsidRPr="00FE36F4" w:rsidRDefault="008300F0" w:rsidP="00FE36F4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05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E0EF" w14:textId="2313509D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00678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2DB352FF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7A67" w14:textId="370859A6" w:rsidR="008300F0" w:rsidRPr="00FE36F4" w:rsidRDefault="008300F0" w:rsidP="00FE36F4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06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872D" w14:textId="5663FB23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A74F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30AF7143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406D" w14:textId="54A652A4" w:rsidR="008300F0" w:rsidRPr="00FE36F4" w:rsidRDefault="008300F0" w:rsidP="00FE36F4">
            <w:pPr>
              <w:tabs>
                <w:tab w:val="left" w:pos="915"/>
              </w:tabs>
              <w:spacing w:line="276" w:lineRule="auto"/>
              <w:jc w:val="center"/>
              <w:rPr>
                <w:color w:val="000000"/>
                <w:spacing w:val="-11"/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07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871E" w14:textId="0BBD511F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447E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75CC2ACE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3E89" w14:textId="78DDC92E" w:rsidR="008300F0" w:rsidRPr="00FE36F4" w:rsidRDefault="008300F0" w:rsidP="00FE36F4">
            <w:pPr>
              <w:tabs>
                <w:tab w:val="left" w:pos="915"/>
              </w:tabs>
              <w:spacing w:line="276" w:lineRule="auto"/>
              <w:jc w:val="center"/>
              <w:rPr>
                <w:color w:val="000000"/>
                <w:spacing w:val="-11"/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08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E330" w14:textId="6F7BEF61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84FA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59177A7C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C6F1" w14:textId="009B5E3E" w:rsidR="008300F0" w:rsidRPr="00FE36F4" w:rsidRDefault="008300F0" w:rsidP="00FE36F4">
            <w:pPr>
              <w:tabs>
                <w:tab w:val="left" w:pos="915"/>
              </w:tabs>
              <w:spacing w:line="276" w:lineRule="auto"/>
              <w:jc w:val="center"/>
              <w:rPr>
                <w:color w:val="000000"/>
                <w:spacing w:val="-11"/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09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EED5" w14:textId="637B29B1" w:rsidR="008300F0" w:rsidRPr="00FE36F4" w:rsidRDefault="008300F0" w:rsidP="00FE36F4">
            <w:pPr>
              <w:pStyle w:val="aff3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2EC8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300F0" w:rsidRPr="008E2B7F" w14:paraId="00214A23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555F" w14:textId="6EA59C2E" w:rsidR="008300F0" w:rsidRPr="00FE36F4" w:rsidRDefault="00F55F74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ПМ.01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0E1D9" w14:textId="7007D54C" w:rsidR="008300F0" w:rsidRPr="00FE36F4" w:rsidRDefault="00F55F74" w:rsidP="00FE36F4">
            <w:pPr>
              <w:pStyle w:val="afe"/>
              <w:tabs>
                <w:tab w:val="left" w:pos="915"/>
              </w:tabs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Разработка модулей программного обеспечения для компьютерных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19F2" w14:textId="77777777" w:rsidR="008300F0" w:rsidRPr="008E2B7F" w:rsidRDefault="008300F0" w:rsidP="008300F0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E2B7F" w:rsidRPr="008E2B7F" w14:paraId="7DA80FAF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BF70" w14:textId="3EE8952F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F14B" w14:textId="7BAFF520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CF00" w14:textId="77777777" w:rsidR="008E2B7F" w:rsidRPr="008E2B7F" w:rsidRDefault="008E2B7F" w:rsidP="008E2B7F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E2B7F" w:rsidRPr="008E2B7F" w14:paraId="7DF1433E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A0DD" w14:textId="285BD0A7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1487" w14:textId="65604C3D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Разрабатывать программные модули в соответствии с техническим </w:t>
            </w:r>
            <w:r w:rsidRPr="00FE36F4">
              <w:rPr>
                <w:spacing w:val="-2"/>
                <w:sz w:val="16"/>
                <w:szCs w:val="16"/>
              </w:rPr>
              <w:t>заданием.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5B81" w14:textId="77777777" w:rsidR="008E2B7F" w:rsidRPr="008E2B7F" w:rsidRDefault="008E2B7F" w:rsidP="008E2B7F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E2B7F" w:rsidRPr="008E2B7F" w14:paraId="5D195BF5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AA7E" w14:textId="3A59BB7E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7F1C" w14:textId="0D4F7C06" w:rsidR="008E2B7F" w:rsidRPr="00FE36F4" w:rsidRDefault="008E2B7F" w:rsidP="00FE36F4">
            <w:pPr>
              <w:pStyle w:val="TableParagraph"/>
              <w:tabs>
                <w:tab w:val="left" w:pos="915"/>
                <w:tab w:val="left" w:pos="2629"/>
              </w:tabs>
              <w:spacing w:line="246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Выполнять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отладку</w:t>
            </w: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программных модулей с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использованием</w:t>
            </w:r>
            <w:r w:rsid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специализированных программных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средств.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3F20" w14:textId="77777777" w:rsidR="008E2B7F" w:rsidRPr="008E2B7F" w:rsidRDefault="008E2B7F" w:rsidP="008E2B7F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E2B7F" w:rsidRPr="008E2B7F" w14:paraId="7940DFAA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9BB9" w14:textId="2A7D483D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DA42" w14:textId="234916A4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Выполнять тестирование программных </w:t>
            </w:r>
            <w:r w:rsidRPr="00FE36F4">
              <w:rPr>
                <w:spacing w:val="-2"/>
                <w:sz w:val="16"/>
                <w:szCs w:val="16"/>
              </w:rPr>
              <w:t>модулей.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C57C" w14:textId="77777777" w:rsidR="008E2B7F" w:rsidRPr="008E2B7F" w:rsidRDefault="008E2B7F" w:rsidP="008E2B7F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E2B7F" w:rsidRPr="008E2B7F" w14:paraId="2F6B7E84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70BF" w14:textId="45F65A2F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1.5.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3BA9" w14:textId="16EE974A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Осуществлять рефакторинг и оптимизацию программного </w:t>
            </w:r>
            <w:r w:rsidRPr="00FE36F4">
              <w:rPr>
                <w:spacing w:val="-2"/>
                <w:sz w:val="16"/>
                <w:szCs w:val="16"/>
              </w:rPr>
              <w:t>кода.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87EF" w14:textId="77777777" w:rsidR="008E2B7F" w:rsidRPr="008E2B7F" w:rsidRDefault="008E2B7F" w:rsidP="008E2B7F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E2B7F" w:rsidRPr="008E2B7F" w14:paraId="5BCBF0C9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6B9D" w14:textId="5A2EC008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1.6.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4F9B" w14:textId="4E89DE0E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Разрабатывать модули программного обеспечения для мобильных</w:t>
            </w:r>
            <w:r w:rsidRPr="00FE36F4">
              <w:rPr>
                <w:spacing w:val="-2"/>
                <w:sz w:val="16"/>
                <w:szCs w:val="16"/>
              </w:rPr>
              <w:t xml:space="preserve"> платформ.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EAE4" w14:textId="77777777" w:rsidR="008E2B7F" w:rsidRPr="008E2B7F" w:rsidRDefault="008E2B7F" w:rsidP="008E2B7F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E2B7F" w:rsidRPr="008E2B7F" w14:paraId="43096D24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45C9" w14:textId="33076C44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>ПМ.02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E7EA" w14:textId="46AFC92C" w:rsidR="008E2B7F" w:rsidRPr="00FE36F4" w:rsidRDefault="008E2B7F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 xml:space="preserve">Осуществление интеграции программных </w:t>
            </w:r>
            <w:r w:rsidRPr="00FE36F4">
              <w:rPr>
                <w:bCs/>
                <w:spacing w:val="-2"/>
                <w:sz w:val="16"/>
                <w:szCs w:val="16"/>
              </w:rPr>
              <w:t>модулей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E92E" w14:textId="77777777" w:rsidR="008E2B7F" w:rsidRPr="008E2B7F" w:rsidRDefault="008E2B7F" w:rsidP="008E2B7F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6297FF0A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9BB8" w14:textId="77777777" w:rsidR="009B0A62" w:rsidRPr="00FE36F4" w:rsidRDefault="009B0A62" w:rsidP="00FE36F4">
            <w:pPr>
              <w:pStyle w:val="TableParagraph"/>
              <w:tabs>
                <w:tab w:val="left" w:pos="915"/>
              </w:tabs>
              <w:spacing w:before="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BACD957" w14:textId="7622A8B9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C197" w14:textId="2AAFBAF8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Разрабатывать требования к программным модулям на основе анализа проектной и технической документации на предмет взаимодействия </w:t>
            </w:r>
            <w:r w:rsidRPr="00FE36F4">
              <w:rPr>
                <w:spacing w:val="-2"/>
                <w:sz w:val="16"/>
                <w:szCs w:val="16"/>
              </w:rPr>
              <w:t>компонент.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6F4F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606C1E2B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1E90" w14:textId="32A47604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64C8" w14:textId="6A503A96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>Выполнять интеграцию модулей в программное</w:t>
            </w:r>
            <w:r w:rsidRPr="00FE36F4">
              <w:rPr>
                <w:spacing w:val="-2"/>
                <w:sz w:val="16"/>
                <w:szCs w:val="16"/>
              </w:rPr>
              <w:t xml:space="preserve"> обеспечение.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5135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3CDCAC9F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2F24" w14:textId="22E4831B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 xml:space="preserve">ПК </w:t>
            </w:r>
            <w:r w:rsidRPr="00FE36F4">
              <w:rPr>
                <w:bCs/>
                <w:spacing w:val="-4"/>
                <w:sz w:val="16"/>
                <w:szCs w:val="16"/>
              </w:rPr>
              <w:t>2.3.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318D" w14:textId="33866AE4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bCs/>
                <w:spacing w:val="-2"/>
                <w:sz w:val="16"/>
                <w:szCs w:val="16"/>
              </w:rPr>
              <w:t>Выполнять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отладку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программного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модуля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10"/>
                <w:sz w:val="16"/>
                <w:szCs w:val="16"/>
              </w:rPr>
              <w:t>с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 xml:space="preserve">использованием </w:t>
            </w:r>
            <w:r w:rsidRPr="00FE36F4">
              <w:rPr>
                <w:bCs/>
                <w:sz w:val="16"/>
                <w:szCs w:val="16"/>
              </w:rPr>
              <w:t>специализированных программных средств.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ADEA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5C3A956A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1597" w14:textId="46BF7CA0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4D25" w14:textId="3B1CF120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>Осуществлятьразработкутестовыхнаборовитестовыхсценариевдляпрограммного обеспечения.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780F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261ADCD9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E5AA" w14:textId="605B1AC9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2.5.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79C5" w14:textId="77777777" w:rsidR="009B0A62" w:rsidRPr="00FE36F4" w:rsidRDefault="009B0A62" w:rsidP="00FE36F4">
            <w:pPr>
              <w:pStyle w:val="TableParagraph"/>
              <w:tabs>
                <w:tab w:val="left" w:pos="915"/>
              </w:tabs>
              <w:spacing w:line="253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Производить инспектирование компонент программного обеспечения </w:t>
            </w:r>
            <w:r w:rsidRPr="00FE36F4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на</w:t>
            </w:r>
          </w:p>
          <w:p w14:paraId="0EB182A7" w14:textId="2C8F51DC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предмет соответствия стандартам </w:t>
            </w:r>
            <w:r w:rsidRPr="00FE36F4">
              <w:rPr>
                <w:spacing w:val="-2"/>
                <w:sz w:val="16"/>
                <w:szCs w:val="16"/>
              </w:rPr>
              <w:t>кодирования.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F69E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2649A70B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3550" w14:textId="51EAB7EB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>ПМ.04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3F04" w14:textId="6C1DC922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>Сопровождение и обслуживание программного обеспечения компьютерных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4727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4B5CE114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1ED8" w14:textId="76BA35EA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5AE6" w14:textId="77777777" w:rsidR="009B0A62" w:rsidRPr="00FE36F4" w:rsidRDefault="009B0A62" w:rsidP="00FE36F4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инсталляцию, настройку и обслуживание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1D9E3A1C" w14:textId="5BB3245C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FE8A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4BFEE58E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458F" w14:textId="0286D277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C812" w14:textId="77777777" w:rsidR="009B0A62" w:rsidRPr="00FE36F4" w:rsidRDefault="009B0A62" w:rsidP="00FE36F4">
            <w:pPr>
              <w:pStyle w:val="TableParagraph"/>
              <w:tabs>
                <w:tab w:val="left" w:pos="915"/>
              </w:tabs>
              <w:spacing w:line="246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измерения эксплуатационных характеристик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12364011" w14:textId="2EBC0DCB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79BB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0B782101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64A3" w14:textId="7F69F881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60AB" w14:textId="77777777" w:rsidR="009B0A62" w:rsidRPr="00FE36F4" w:rsidRDefault="009B0A62" w:rsidP="00FE36F4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Выполнять работы по модификации отдельных компонент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3F5671D8" w14:textId="0EDC3C4B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обеспечения в соответствии с потребностями</w:t>
            </w:r>
            <w:r w:rsidRPr="00FE36F4">
              <w:rPr>
                <w:spacing w:val="-2"/>
                <w:sz w:val="16"/>
                <w:szCs w:val="16"/>
              </w:rPr>
              <w:t xml:space="preserve"> заказчика.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40E2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044107DE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E36E" w14:textId="3201B741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B20D" w14:textId="06E00053" w:rsidR="009B0A62" w:rsidRPr="00FE36F4" w:rsidRDefault="009B0A62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Обеспечивать защиту программного обеспечения компьютерных систем программными средствами.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7450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B0A62" w:rsidRPr="008E2B7F" w14:paraId="3165A120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8B37" w14:textId="238D4CB8" w:rsidR="009B0A62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ind w:right="-116"/>
              <w:jc w:val="center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/>
                <w:sz w:val="16"/>
                <w:szCs w:val="16"/>
              </w:rPr>
              <w:t>ПМ.11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654" w14:textId="68D08BBA" w:rsidR="009B0A62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/>
                <w:sz w:val="16"/>
                <w:szCs w:val="16"/>
              </w:rPr>
              <w:t xml:space="preserve">Разработка, администрирование и защита баз </w:t>
            </w:r>
            <w:r w:rsidRPr="00FE36F4">
              <w:rPr>
                <w:b/>
                <w:spacing w:val="-2"/>
                <w:sz w:val="16"/>
                <w:szCs w:val="16"/>
              </w:rPr>
              <w:t>данных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CD32" w14:textId="77777777" w:rsidR="009B0A62" w:rsidRPr="008E2B7F" w:rsidRDefault="009B0A62" w:rsidP="009B0A62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E36F4" w:rsidRPr="008E2B7F" w14:paraId="18B1C2CE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17AD" w14:textId="5A8429BA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1386" w14:textId="1B41B51D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 сбор, обработку и анализ информации для проектирования баз данных.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E70D" w14:textId="77777777" w:rsidR="00FE36F4" w:rsidRPr="008E2B7F" w:rsidRDefault="00FE36F4" w:rsidP="00FE36F4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E36F4" w:rsidRPr="008E2B7F" w14:paraId="69D09CCF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0DA8" w14:textId="42CDECA1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E868" w14:textId="70FBC72F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Проектировать базу данных на основе анализа предметной </w:t>
            </w:r>
            <w:r w:rsidRPr="00FE36F4">
              <w:rPr>
                <w:spacing w:val="-2"/>
                <w:sz w:val="16"/>
                <w:szCs w:val="16"/>
              </w:rPr>
              <w:t>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B9B9" w14:textId="77777777" w:rsidR="00FE36F4" w:rsidRPr="008E2B7F" w:rsidRDefault="00FE36F4" w:rsidP="00FE36F4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E36F4" w:rsidRPr="008E2B7F" w14:paraId="3B3F1F96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B0A8" w14:textId="06154918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CA4C" w14:textId="77777777" w:rsidR="00FE36F4" w:rsidRPr="00FE36F4" w:rsidRDefault="00FE36F4" w:rsidP="00FE36F4">
            <w:pPr>
              <w:pStyle w:val="TableParagraph"/>
              <w:tabs>
                <w:tab w:val="left" w:pos="915"/>
              </w:tabs>
              <w:spacing w:line="24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Разрабатывать объекты базы данных в соответствии с результатами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анализа</w:t>
            </w:r>
          </w:p>
          <w:p w14:paraId="7EB1CF61" w14:textId="4EDAC8BC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предметной </w:t>
            </w:r>
            <w:r w:rsidRPr="00FE36F4">
              <w:rPr>
                <w:spacing w:val="-2"/>
                <w:sz w:val="16"/>
                <w:szCs w:val="16"/>
              </w:rPr>
              <w:t>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BED8" w14:textId="77777777" w:rsidR="00FE36F4" w:rsidRPr="008E2B7F" w:rsidRDefault="00FE36F4" w:rsidP="00FE36F4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E36F4" w:rsidRPr="008E2B7F" w14:paraId="2CD1E8DA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A364" w14:textId="3A53A957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34BA" w14:textId="36944EAA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Реализовывать базу данных в конкретной системе управления базами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B816" w14:textId="77777777" w:rsidR="00FE36F4" w:rsidRPr="008E2B7F" w:rsidRDefault="00FE36F4" w:rsidP="00FE36F4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E36F4" w:rsidRPr="008E2B7F" w14:paraId="1219AD47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CA44" w14:textId="729AA459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11.5.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48B9" w14:textId="319FED4F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Администрировать базы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DFFC" w14:textId="77777777" w:rsidR="00FE36F4" w:rsidRPr="008E2B7F" w:rsidRDefault="00FE36F4" w:rsidP="00FE36F4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E36F4" w:rsidRPr="008E2B7F" w14:paraId="30BBA7DC" w14:textId="77777777" w:rsidTr="00FE36F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3164" w14:textId="5F5FB6A8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jc w:val="center"/>
              <w:rPr>
                <w:rStyle w:val="afd"/>
                <w:b/>
                <w:i w:val="0"/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11.6.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B6CD" w14:textId="75EF2564" w:rsidR="00FE36F4" w:rsidRPr="00FE36F4" w:rsidRDefault="00FE36F4" w:rsidP="00FE36F4">
            <w:pPr>
              <w:pStyle w:val="afe"/>
              <w:tabs>
                <w:tab w:val="left" w:pos="915"/>
              </w:tabs>
              <w:spacing w:line="276" w:lineRule="auto"/>
              <w:rPr>
                <w:rStyle w:val="afd"/>
                <w:b/>
                <w:i w:val="0"/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Защищать информацию в базе данных с использованием технологии защиты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987C" w14:textId="77777777" w:rsidR="00FE36F4" w:rsidRPr="008E2B7F" w:rsidRDefault="00FE36F4" w:rsidP="00FE36F4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</w:rPr>
            </w:pPr>
          </w:p>
        </w:tc>
      </w:tr>
    </w:tbl>
    <w:p w14:paraId="0948A44D" w14:textId="77777777" w:rsidR="00450C77" w:rsidRDefault="00450C77" w:rsidP="00450C77">
      <w:pPr>
        <w:tabs>
          <w:tab w:val="left" w:pos="7187"/>
        </w:tabs>
        <w:spacing w:line="360" w:lineRule="auto"/>
        <w:rPr>
          <w:rFonts w:eastAsiaTheme="minorEastAsia"/>
          <w:sz w:val="20"/>
          <w:szCs w:val="20"/>
        </w:rPr>
      </w:pPr>
    </w:p>
    <w:p w14:paraId="42D3DAF7" w14:textId="77777777" w:rsidR="00450C77" w:rsidRDefault="00450C77" w:rsidP="00450C77">
      <w:pPr>
        <w:tabs>
          <w:tab w:val="left" w:pos="7187"/>
        </w:tabs>
        <w:spacing w:line="360" w:lineRule="auto"/>
      </w:pPr>
      <w:r>
        <w:t>Студент заслуживает оценки ____________________</w:t>
      </w:r>
    </w:p>
    <w:p w14:paraId="54840A06" w14:textId="77777777" w:rsidR="00450C77" w:rsidRDefault="00450C77" w:rsidP="00450C77">
      <w:pPr>
        <w:tabs>
          <w:tab w:val="left" w:pos="7187"/>
        </w:tabs>
        <w:spacing w:line="360" w:lineRule="auto"/>
      </w:pPr>
      <w:r>
        <w:t>Выводы и рекомендации руководителя практики от организации: _________________________</w:t>
      </w:r>
    </w:p>
    <w:p w14:paraId="68816F47" w14:textId="77777777" w:rsidR="00450C77" w:rsidRDefault="00450C77" w:rsidP="00450C77">
      <w:pPr>
        <w:tabs>
          <w:tab w:val="left" w:pos="7187"/>
        </w:tabs>
        <w:spacing w:line="360" w:lineRule="auto"/>
      </w:pPr>
      <w:r>
        <w:t>__________________________________________________________________________________</w:t>
      </w:r>
    </w:p>
    <w:p w14:paraId="4896F499" w14:textId="77777777" w:rsidR="00450C77" w:rsidRDefault="00450C77" w:rsidP="00450C77">
      <w:pPr>
        <w:tabs>
          <w:tab w:val="left" w:pos="7187"/>
        </w:tabs>
        <w:spacing w:line="360" w:lineRule="auto"/>
      </w:pPr>
      <w:r>
        <w:t>__________________________________________________________________________________</w:t>
      </w:r>
    </w:p>
    <w:p w14:paraId="62326A72" w14:textId="77777777" w:rsidR="00450C77" w:rsidRDefault="00450C77" w:rsidP="00450C77">
      <w:pPr>
        <w:tabs>
          <w:tab w:val="left" w:pos="7187"/>
        </w:tabs>
        <w:spacing w:line="360" w:lineRule="auto"/>
      </w:pPr>
    </w:p>
    <w:p w14:paraId="432A8196" w14:textId="77777777" w:rsidR="00450C77" w:rsidRDefault="00450C77" w:rsidP="00450C77">
      <w:pPr>
        <w:tabs>
          <w:tab w:val="left" w:pos="7187"/>
        </w:tabs>
        <w:spacing w:line="360" w:lineRule="auto"/>
        <w:jc w:val="right"/>
      </w:pPr>
      <w:r>
        <w:t>Руководитель практики от организации:</w:t>
      </w:r>
    </w:p>
    <w:p w14:paraId="50BA4017" w14:textId="77777777" w:rsidR="00450C77" w:rsidRDefault="00450C77" w:rsidP="00450C77">
      <w:pPr>
        <w:tabs>
          <w:tab w:val="left" w:pos="7187"/>
        </w:tabs>
        <w:jc w:val="right"/>
      </w:pPr>
      <w:r>
        <w:t>____________________     ____________________     ____________________</w:t>
      </w:r>
    </w:p>
    <w:p w14:paraId="1439A214" w14:textId="77777777" w:rsidR="00450C77" w:rsidRDefault="00450C77" w:rsidP="00450C77">
      <w:pPr>
        <w:tabs>
          <w:tab w:val="left" w:pos="7187"/>
        </w:tabs>
        <w:spacing w:line="360" w:lineRule="auto"/>
        <w:jc w:val="right"/>
        <w:rPr>
          <w:i/>
          <w:vertAlign w:val="superscript"/>
        </w:rPr>
      </w:pPr>
      <w:r>
        <w:rPr>
          <w:i/>
          <w:vertAlign w:val="superscript"/>
        </w:rPr>
        <w:t>(должность)                                                   (подпись)                                                     (Ф.И.О.)</w:t>
      </w:r>
    </w:p>
    <w:p w14:paraId="020B8614" w14:textId="77777777" w:rsidR="00450C77" w:rsidRDefault="00450C77" w:rsidP="00450C77">
      <w:pPr>
        <w:tabs>
          <w:tab w:val="left" w:pos="7187"/>
        </w:tabs>
        <w:spacing w:line="360" w:lineRule="auto"/>
      </w:pPr>
    </w:p>
    <w:p w14:paraId="0F235235" w14:textId="77777777" w:rsidR="00450C77" w:rsidRDefault="00450C77" w:rsidP="00450C77">
      <w:pPr>
        <w:tabs>
          <w:tab w:val="left" w:pos="7187"/>
        </w:tabs>
        <w:spacing w:line="360" w:lineRule="auto"/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М.П. </w:t>
      </w:r>
    </w:p>
    <w:p w14:paraId="591583C9" w14:textId="77777777" w:rsidR="00450C77" w:rsidRDefault="00450C77" w:rsidP="00450C77">
      <w:pPr>
        <w:tabs>
          <w:tab w:val="left" w:pos="7187"/>
        </w:tabs>
        <w:spacing w:line="360" w:lineRule="auto"/>
        <w:jc w:val="right"/>
        <w:rPr>
          <w:sz w:val="20"/>
          <w:szCs w:val="20"/>
        </w:rPr>
      </w:pPr>
      <w:r>
        <w:rPr>
          <w:sz w:val="28"/>
          <w:szCs w:val="28"/>
        </w:rPr>
        <w:t>«___» __________    _____ г.</w:t>
      </w:r>
    </w:p>
    <w:p w14:paraId="296DA045" w14:textId="77777777" w:rsidR="00450C77" w:rsidRDefault="00450C77" w:rsidP="00450C77">
      <w:pPr>
        <w:ind w:right="-1"/>
        <w:jc w:val="right"/>
        <w:rPr>
          <w:b/>
        </w:rPr>
      </w:pPr>
    </w:p>
    <w:p w14:paraId="6DAA4045" w14:textId="77777777" w:rsidR="00450C77" w:rsidRDefault="00450C77" w:rsidP="00450C77">
      <w:pPr>
        <w:ind w:right="-1"/>
        <w:jc w:val="right"/>
        <w:rPr>
          <w:b/>
        </w:rPr>
      </w:pPr>
    </w:p>
    <w:p w14:paraId="377082AA" w14:textId="77777777" w:rsidR="00450C77" w:rsidRDefault="00450C77" w:rsidP="00450C77">
      <w:pPr>
        <w:ind w:right="-1"/>
        <w:jc w:val="right"/>
        <w:rPr>
          <w:b/>
        </w:rPr>
      </w:pPr>
    </w:p>
    <w:p w14:paraId="7251874D" w14:textId="77777777" w:rsidR="00450C77" w:rsidRDefault="00450C77" w:rsidP="00450C77">
      <w:pPr>
        <w:ind w:right="-1"/>
        <w:jc w:val="right"/>
        <w:rPr>
          <w:b/>
        </w:rPr>
      </w:pPr>
    </w:p>
    <w:p w14:paraId="3CC0831E" w14:textId="77777777" w:rsidR="00450C77" w:rsidRDefault="00450C77" w:rsidP="00450C77">
      <w:pPr>
        <w:ind w:right="-1"/>
        <w:jc w:val="right"/>
        <w:rPr>
          <w:b/>
        </w:rPr>
      </w:pPr>
    </w:p>
    <w:p w14:paraId="4072F056" w14:textId="77777777" w:rsidR="00450C77" w:rsidRDefault="00450C77" w:rsidP="00450C77">
      <w:pPr>
        <w:ind w:right="-1"/>
        <w:jc w:val="right"/>
        <w:rPr>
          <w:b/>
        </w:rPr>
      </w:pPr>
    </w:p>
    <w:p w14:paraId="147AF64D" w14:textId="77777777" w:rsidR="00450C77" w:rsidRDefault="00450C77" w:rsidP="00450C77">
      <w:pPr>
        <w:ind w:right="-1"/>
        <w:jc w:val="right"/>
        <w:rPr>
          <w:b/>
        </w:rPr>
      </w:pPr>
    </w:p>
    <w:p w14:paraId="4C47A065" w14:textId="77777777" w:rsidR="00450C77" w:rsidRDefault="00450C77" w:rsidP="00450C77">
      <w:pPr>
        <w:ind w:right="-1"/>
        <w:jc w:val="right"/>
        <w:rPr>
          <w:b/>
        </w:rPr>
      </w:pPr>
    </w:p>
    <w:p w14:paraId="72E113E9" w14:textId="77777777" w:rsidR="00450C77" w:rsidRDefault="00450C77" w:rsidP="00450C77">
      <w:pPr>
        <w:ind w:right="-1"/>
        <w:jc w:val="right"/>
        <w:rPr>
          <w:b/>
        </w:rPr>
      </w:pPr>
    </w:p>
    <w:p w14:paraId="3FC5CDF3" w14:textId="77777777" w:rsidR="00450C77" w:rsidRDefault="00450C77" w:rsidP="00450C77">
      <w:pPr>
        <w:ind w:right="-1"/>
        <w:jc w:val="right"/>
        <w:rPr>
          <w:b/>
        </w:rPr>
      </w:pPr>
    </w:p>
    <w:p w14:paraId="227ACA4E" w14:textId="77777777" w:rsidR="00450C77" w:rsidRDefault="00450C77" w:rsidP="00450C77">
      <w:pPr>
        <w:ind w:right="-1"/>
        <w:jc w:val="right"/>
        <w:rPr>
          <w:b/>
        </w:rPr>
      </w:pPr>
    </w:p>
    <w:p w14:paraId="5BAFE2CF" w14:textId="77777777" w:rsidR="00450C77" w:rsidRDefault="00450C77" w:rsidP="00450C77">
      <w:pPr>
        <w:ind w:right="-1"/>
        <w:jc w:val="right"/>
        <w:rPr>
          <w:b/>
        </w:rPr>
      </w:pPr>
    </w:p>
    <w:p w14:paraId="059CFC30" w14:textId="77777777" w:rsidR="00450C77" w:rsidRDefault="00450C77" w:rsidP="00450C77">
      <w:pPr>
        <w:ind w:right="-1"/>
        <w:jc w:val="right"/>
        <w:rPr>
          <w:b/>
        </w:rPr>
      </w:pPr>
    </w:p>
    <w:p w14:paraId="728380DF" w14:textId="77777777" w:rsidR="00450C77" w:rsidRDefault="00450C77" w:rsidP="00450C77">
      <w:pPr>
        <w:ind w:right="-1"/>
        <w:jc w:val="right"/>
        <w:rPr>
          <w:b/>
        </w:rPr>
      </w:pPr>
    </w:p>
    <w:p w14:paraId="39F3D722" w14:textId="77777777" w:rsidR="00450C77" w:rsidRDefault="00450C77" w:rsidP="00450C77">
      <w:pPr>
        <w:ind w:right="-1"/>
        <w:jc w:val="right"/>
        <w:rPr>
          <w:b/>
        </w:rPr>
      </w:pPr>
    </w:p>
    <w:p w14:paraId="5A911163" w14:textId="77777777" w:rsidR="00450C77" w:rsidRDefault="00450C77" w:rsidP="00450C77">
      <w:pPr>
        <w:ind w:right="-1"/>
        <w:jc w:val="right"/>
        <w:rPr>
          <w:b/>
        </w:rPr>
      </w:pPr>
    </w:p>
    <w:p w14:paraId="0A54DB3C" w14:textId="77777777" w:rsidR="00450C77" w:rsidRDefault="00450C77" w:rsidP="00450C77">
      <w:pPr>
        <w:ind w:right="-1"/>
        <w:jc w:val="right"/>
        <w:rPr>
          <w:b/>
        </w:rPr>
      </w:pPr>
    </w:p>
    <w:p w14:paraId="746B3F39" w14:textId="77777777" w:rsidR="00450C77" w:rsidRDefault="00450C77" w:rsidP="00450C77">
      <w:pPr>
        <w:ind w:right="-1"/>
        <w:jc w:val="right"/>
        <w:rPr>
          <w:b/>
        </w:rPr>
      </w:pPr>
    </w:p>
    <w:p w14:paraId="516550E9" w14:textId="77777777" w:rsidR="00450C77" w:rsidRDefault="00450C77" w:rsidP="00450C77">
      <w:pPr>
        <w:ind w:right="-1"/>
        <w:jc w:val="right"/>
        <w:rPr>
          <w:b/>
        </w:rPr>
      </w:pPr>
    </w:p>
    <w:p w14:paraId="36DDE75E" w14:textId="77777777" w:rsidR="00450C77" w:rsidRDefault="00450C77" w:rsidP="00450C77">
      <w:pPr>
        <w:ind w:right="-1"/>
        <w:jc w:val="right"/>
        <w:rPr>
          <w:b/>
        </w:rPr>
      </w:pPr>
    </w:p>
    <w:p w14:paraId="7A01CA20" w14:textId="77777777" w:rsidR="00450C77" w:rsidRDefault="00450C77" w:rsidP="00450C77">
      <w:pPr>
        <w:ind w:right="-1"/>
        <w:jc w:val="right"/>
        <w:rPr>
          <w:b/>
        </w:rPr>
      </w:pPr>
    </w:p>
    <w:p w14:paraId="31B42AAE" w14:textId="77777777" w:rsidR="00450C77" w:rsidRDefault="00450C77" w:rsidP="00450C77">
      <w:pPr>
        <w:ind w:right="-1"/>
        <w:jc w:val="right"/>
        <w:rPr>
          <w:b/>
        </w:rPr>
      </w:pPr>
    </w:p>
    <w:p w14:paraId="67D63531" w14:textId="77777777" w:rsidR="00450C77" w:rsidRDefault="00450C77" w:rsidP="00450C77">
      <w:pPr>
        <w:ind w:right="-1"/>
        <w:jc w:val="right"/>
        <w:rPr>
          <w:b/>
        </w:rPr>
      </w:pPr>
    </w:p>
    <w:p w14:paraId="1FC38CCB" w14:textId="77777777" w:rsidR="00450C77" w:rsidRDefault="00450C77" w:rsidP="00450C77">
      <w:pPr>
        <w:ind w:right="-1"/>
        <w:jc w:val="right"/>
        <w:rPr>
          <w:b/>
        </w:rPr>
      </w:pPr>
    </w:p>
    <w:p w14:paraId="2BFD021E" w14:textId="77777777" w:rsidR="00450C77" w:rsidRDefault="00450C77" w:rsidP="00450C77">
      <w:pPr>
        <w:ind w:right="-1"/>
        <w:jc w:val="right"/>
        <w:rPr>
          <w:b/>
        </w:rPr>
      </w:pPr>
    </w:p>
    <w:p w14:paraId="2446FF7C" w14:textId="77777777" w:rsidR="00450C77" w:rsidRDefault="00450C77" w:rsidP="00450C77">
      <w:pPr>
        <w:ind w:right="-1"/>
        <w:jc w:val="right"/>
        <w:rPr>
          <w:b/>
        </w:rPr>
      </w:pPr>
    </w:p>
    <w:p w14:paraId="52C3EF91" w14:textId="77777777" w:rsidR="00450C77" w:rsidRDefault="00450C77" w:rsidP="00450C77">
      <w:pPr>
        <w:ind w:right="-1"/>
        <w:jc w:val="right"/>
        <w:rPr>
          <w:b/>
        </w:rPr>
      </w:pPr>
    </w:p>
    <w:p w14:paraId="41CA7E5E" w14:textId="77777777" w:rsidR="00450C77" w:rsidRDefault="00450C77" w:rsidP="00450C77">
      <w:pPr>
        <w:ind w:right="-1"/>
        <w:jc w:val="right"/>
        <w:rPr>
          <w:b/>
        </w:rPr>
      </w:pPr>
    </w:p>
    <w:p w14:paraId="105EBD2F" w14:textId="77777777" w:rsidR="00450C77" w:rsidRDefault="00450C77" w:rsidP="00450C77">
      <w:pPr>
        <w:ind w:right="-1"/>
        <w:jc w:val="right"/>
        <w:rPr>
          <w:b/>
        </w:rPr>
      </w:pPr>
    </w:p>
    <w:p w14:paraId="1D8C702B" w14:textId="77777777" w:rsidR="00450C77" w:rsidRDefault="00450C77" w:rsidP="00450C77">
      <w:pPr>
        <w:ind w:right="-1"/>
        <w:jc w:val="right"/>
        <w:rPr>
          <w:b/>
        </w:rPr>
      </w:pPr>
    </w:p>
    <w:p w14:paraId="2FB7EF06" w14:textId="77777777" w:rsidR="00450C77" w:rsidRDefault="00450C77" w:rsidP="00450C77">
      <w:pPr>
        <w:ind w:right="-1"/>
        <w:jc w:val="right"/>
        <w:rPr>
          <w:b/>
        </w:rPr>
      </w:pPr>
    </w:p>
    <w:p w14:paraId="3E598502" w14:textId="77777777" w:rsidR="00450C77" w:rsidRDefault="00450C77" w:rsidP="00450C77">
      <w:pPr>
        <w:ind w:right="-1"/>
        <w:jc w:val="right"/>
        <w:rPr>
          <w:b/>
        </w:rPr>
      </w:pPr>
    </w:p>
    <w:p w14:paraId="0B5070AD" w14:textId="77777777" w:rsidR="00450C77" w:rsidRDefault="00450C77" w:rsidP="00450C77">
      <w:pPr>
        <w:ind w:right="-1"/>
        <w:jc w:val="right"/>
        <w:rPr>
          <w:b/>
        </w:rPr>
      </w:pPr>
    </w:p>
    <w:p w14:paraId="27FF533F" w14:textId="3D55B3D1" w:rsidR="00450C77" w:rsidRDefault="00450C77" w:rsidP="00450C77">
      <w:pPr>
        <w:ind w:right="-1"/>
        <w:jc w:val="right"/>
        <w:rPr>
          <w:b/>
        </w:rPr>
      </w:pPr>
    </w:p>
    <w:p w14:paraId="1BE03743" w14:textId="77777777" w:rsidR="00FE36F4" w:rsidRDefault="00FE36F4" w:rsidP="00450C77">
      <w:pPr>
        <w:ind w:right="-1"/>
        <w:jc w:val="right"/>
        <w:rPr>
          <w:b/>
        </w:rPr>
      </w:pPr>
    </w:p>
    <w:p w14:paraId="09296CC9" w14:textId="77777777" w:rsidR="00450C77" w:rsidRDefault="00450C77" w:rsidP="00450C77">
      <w:pPr>
        <w:ind w:right="-1"/>
        <w:jc w:val="right"/>
        <w:rPr>
          <w:b/>
        </w:rPr>
      </w:pPr>
    </w:p>
    <w:p w14:paraId="153F06C8" w14:textId="77777777" w:rsidR="00450C77" w:rsidRDefault="00450C77" w:rsidP="00450C77">
      <w:pPr>
        <w:ind w:right="-1"/>
        <w:jc w:val="right"/>
        <w:rPr>
          <w:b/>
        </w:rPr>
      </w:pPr>
    </w:p>
    <w:p w14:paraId="2DF3DD21" w14:textId="77777777" w:rsidR="00450C77" w:rsidRDefault="00450C77" w:rsidP="00450C77">
      <w:pPr>
        <w:ind w:right="-1"/>
        <w:jc w:val="right"/>
        <w:rPr>
          <w:b/>
        </w:rPr>
      </w:pPr>
    </w:p>
    <w:p w14:paraId="7F7716D9" w14:textId="77777777" w:rsidR="00450C77" w:rsidRDefault="00450C77" w:rsidP="00450C77">
      <w:pPr>
        <w:ind w:right="-1"/>
        <w:jc w:val="right"/>
        <w:rPr>
          <w:b/>
        </w:rPr>
      </w:pPr>
    </w:p>
    <w:p w14:paraId="16B47733" w14:textId="77777777" w:rsidR="00450C77" w:rsidRDefault="00450C77" w:rsidP="00450C77">
      <w:pPr>
        <w:ind w:right="-1"/>
        <w:jc w:val="right"/>
        <w:rPr>
          <w:b/>
        </w:rPr>
      </w:pPr>
    </w:p>
    <w:p w14:paraId="244D9674" w14:textId="77777777" w:rsidR="00450C77" w:rsidRPr="00C35EF8" w:rsidRDefault="00B854DE" w:rsidP="00450C77">
      <w:pPr>
        <w:ind w:right="-1"/>
        <w:jc w:val="right"/>
        <w:rPr>
          <w:b/>
        </w:rPr>
      </w:pPr>
      <w:r>
        <w:rPr>
          <w:b/>
        </w:rPr>
        <w:lastRenderedPageBreak/>
        <w:t xml:space="preserve">Приложение </w:t>
      </w:r>
      <w:r w:rsidRPr="00C35EF8">
        <w:rPr>
          <w:b/>
        </w:rPr>
        <w:t>7</w:t>
      </w:r>
    </w:p>
    <w:p w14:paraId="4F919916" w14:textId="77777777" w:rsidR="00450C77" w:rsidRDefault="00450C77" w:rsidP="00450C77">
      <w:pPr>
        <w:pStyle w:val="Style5"/>
        <w:widowControl/>
        <w:spacing w:before="67" w:line="240" w:lineRule="auto"/>
        <w:ind w:firstLine="0"/>
        <w:jc w:val="center"/>
        <w:rPr>
          <w:rStyle w:val="FontStyle18"/>
        </w:rPr>
      </w:pPr>
    </w:p>
    <w:p w14:paraId="1FAABCA2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74134BF2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23556C7D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1F2FCEB4" w14:textId="77777777" w:rsidR="00450C77" w:rsidRDefault="00450C77" w:rsidP="00450C77">
      <w:pPr>
        <w:pStyle w:val="aff3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08199A53" w14:textId="77777777" w:rsidR="00450C77" w:rsidRDefault="00450C77" w:rsidP="00450C77">
      <w:pPr>
        <w:tabs>
          <w:tab w:val="left" w:pos="7187"/>
        </w:tabs>
        <w:spacing w:line="360" w:lineRule="auto"/>
        <w:jc w:val="center"/>
        <w:rPr>
          <w:rStyle w:val="22"/>
          <w:rFonts w:eastAsiaTheme="minorEastAsia"/>
        </w:rPr>
      </w:pPr>
    </w:p>
    <w:p w14:paraId="594207D7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  <w:b/>
        </w:rPr>
      </w:pPr>
      <w:r>
        <w:rPr>
          <w:rStyle w:val="22"/>
          <w:rFonts w:eastAsiaTheme="minorEastAsia"/>
          <w:b/>
        </w:rPr>
        <w:t>АТТЕСТАЦИОННЫЙ ЛИСТ</w:t>
      </w:r>
    </w:p>
    <w:p w14:paraId="5533AAF5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</w:rPr>
      </w:pPr>
      <w:r>
        <w:rPr>
          <w:rStyle w:val="22"/>
          <w:rFonts w:eastAsiaTheme="minorEastAsia"/>
          <w:b/>
        </w:rPr>
        <w:t>ПО</w:t>
      </w:r>
      <w:r>
        <w:rPr>
          <w:rStyle w:val="22"/>
          <w:rFonts w:eastAsiaTheme="minorEastAsia"/>
        </w:rPr>
        <w:t xml:space="preserve"> ________________________________</w:t>
      </w:r>
    </w:p>
    <w:p w14:paraId="3A324967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  <w:i/>
          <w:vertAlign w:val="superscript"/>
        </w:rPr>
      </w:pPr>
      <w:r>
        <w:rPr>
          <w:rStyle w:val="22"/>
          <w:rFonts w:eastAsiaTheme="minorEastAsia"/>
          <w:vertAlign w:val="superscript"/>
        </w:rPr>
        <w:t xml:space="preserve">      (вид (этап) практики)</w:t>
      </w:r>
    </w:p>
    <w:p w14:paraId="3636CA70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</w:rPr>
      </w:pPr>
      <w:r>
        <w:rPr>
          <w:rStyle w:val="22"/>
          <w:rFonts w:eastAsiaTheme="minorEastAsia"/>
        </w:rPr>
        <w:t>______________________________________________________________________</w:t>
      </w:r>
    </w:p>
    <w:p w14:paraId="6F00F23E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</w:rPr>
      </w:pPr>
      <w:r>
        <w:rPr>
          <w:rStyle w:val="22"/>
          <w:rFonts w:eastAsiaTheme="minorEastAsia"/>
          <w:vertAlign w:val="superscript"/>
        </w:rPr>
        <w:t>(Ф.И.О. обучающегося)</w:t>
      </w:r>
    </w:p>
    <w:p w14:paraId="125A2046" w14:textId="77777777" w:rsidR="00450C77" w:rsidRDefault="00450C77" w:rsidP="00450C77">
      <w:pPr>
        <w:tabs>
          <w:tab w:val="left" w:pos="7187"/>
        </w:tabs>
        <w:jc w:val="center"/>
        <w:rPr>
          <w:rStyle w:val="22"/>
          <w:rFonts w:eastAsiaTheme="minorEastAsia"/>
        </w:rPr>
      </w:pPr>
      <w:r>
        <w:rPr>
          <w:rStyle w:val="22"/>
          <w:rFonts w:eastAsiaTheme="minorEastAsia"/>
        </w:rPr>
        <w:t>№ учебной группы _____</w:t>
      </w:r>
    </w:p>
    <w:p w14:paraId="382912EC" w14:textId="5DD311D2" w:rsidR="0099316B" w:rsidRDefault="0099316B" w:rsidP="0099316B">
      <w:pPr>
        <w:tabs>
          <w:tab w:val="left" w:pos="7187"/>
        </w:tabs>
        <w:spacing w:line="360" w:lineRule="auto"/>
      </w:pPr>
      <w:r>
        <w:rPr>
          <w:bCs/>
          <w:sz w:val="28"/>
          <w:szCs w:val="28"/>
        </w:rPr>
        <w:t xml:space="preserve">Специальность </w:t>
      </w:r>
      <w:r w:rsidRPr="008300F0">
        <w:rPr>
          <w:bCs/>
          <w:sz w:val="28"/>
          <w:szCs w:val="28"/>
        </w:rPr>
        <w:t>09.02.07 Информационные системы и программирование</w:t>
      </w:r>
    </w:p>
    <w:p w14:paraId="374A1881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(наименования специальности)</w:t>
      </w:r>
    </w:p>
    <w:p w14:paraId="309ADFA9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Место проведения практики: _____________________________________________</w:t>
      </w:r>
    </w:p>
    <w:p w14:paraId="40832538" w14:textId="77777777" w:rsidR="00450C77" w:rsidRDefault="00450C77" w:rsidP="00450C77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___________________  по  ____________________</w:t>
      </w:r>
    </w:p>
    <w:p w14:paraId="0237B27C" w14:textId="77777777" w:rsidR="00450C77" w:rsidRDefault="00450C77" w:rsidP="00450C77">
      <w:pPr>
        <w:pStyle w:val="aff3"/>
      </w:pPr>
      <w:r>
        <w:rPr>
          <w:b/>
          <w:i/>
          <w:u w:val="single"/>
        </w:rPr>
        <w:t>Виды и качество выполнения работ</w:t>
      </w:r>
    </w:p>
    <w:tbl>
      <w:tblPr>
        <w:tblW w:w="10881" w:type="dxa"/>
        <w:tblLook w:val="04A0" w:firstRow="1" w:lastRow="0" w:firstColumn="1" w:lastColumn="0" w:noHBand="0" w:noVBand="1"/>
      </w:tblPr>
      <w:tblGrid>
        <w:gridCol w:w="2093"/>
        <w:gridCol w:w="6662"/>
        <w:gridCol w:w="2126"/>
      </w:tblGrid>
      <w:tr w:rsidR="00450C77" w:rsidRPr="001B3E05" w14:paraId="63BDB99A" w14:textId="77777777" w:rsidTr="00450C77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C6EA0F" w14:textId="77777777" w:rsidR="00450C77" w:rsidRPr="001B3E05" w:rsidRDefault="00450C77" w:rsidP="001B3E05">
            <w:pPr>
              <w:pStyle w:val="aff3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Наименование профессионального модуля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0DFEF8" w14:textId="77777777" w:rsidR="00450C77" w:rsidRPr="001B3E05" w:rsidRDefault="00450C77" w:rsidP="001B3E05">
            <w:pPr>
              <w:pStyle w:val="aff3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Виды и объем работ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FB3F72" w14:textId="77777777" w:rsidR="00450C77" w:rsidRPr="001B3E05" w:rsidRDefault="00450C77" w:rsidP="001B3E05">
            <w:pPr>
              <w:pStyle w:val="aff3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Оценка качества выполнения работ</w:t>
            </w:r>
          </w:p>
        </w:tc>
      </w:tr>
      <w:tr w:rsidR="00450C77" w:rsidRPr="001B3E05" w14:paraId="79FA971B" w14:textId="77777777" w:rsidTr="00450C77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9752B" w14:textId="4C78181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ПМ.01 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Разработка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модулей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программного</w:t>
            </w:r>
          </w:p>
          <w:p w14:paraId="4190BCE0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обеспечения </w:t>
            </w:r>
            <w:r w:rsidRPr="001B3E05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для</w:t>
            </w:r>
          </w:p>
          <w:p w14:paraId="008623D6" w14:textId="68AAB770" w:rsidR="00450C77" w:rsidRPr="001B3E05" w:rsidRDefault="00FE36F4" w:rsidP="001B3E05">
            <w:pPr>
              <w:pStyle w:val="aff3"/>
              <w:spacing w:before="0" w:beforeAutospacing="0" w:after="0" w:afterAutospacing="0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компьютерных сист</w:t>
            </w:r>
            <w:r w:rsidRPr="001B3E05">
              <w:rPr>
                <w:spacing w:val="-5"/>
                <w:sz w:val="16"/>
                <w:szCs w:val="16"/>
              </w:rPr>
              <w:t>ем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51015" w14:textId="77777777" w:rsidR="00450C77" w:rsidRPr="001B3E05" w:rsidRDefault="00450C77" w:rsidP="001B3E05">
            <w:pPr>
              <w:rPr>
                <w:sz w:val="16"/>
                <w:szCs w:val="16"/>
              </w:rPr>
            </w:pPr>
          </w:p>
          <w:p w14:paraId="329EF5C6" w14:textId="44F753DF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спецификаций. Описание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функциональной спецификации 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Описание спецификации качества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модуля</w:t>
            </w:r>
          </w:p>
          <w:p w14:paraId="6A3E8C6C" w14:textId="08919972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Описание синтаксической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спецификации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входа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роверка корректности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полноты спецификаций.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Проектирование программного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обеспечения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на уровне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модулей.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языка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программирования.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Анализ существующих алгоритмов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решения задач.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алгоритма и структуры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данных.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Создание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модулей. </w:t>
            </w:r>
            <w:r w:rsidRPr="001B3E05">
              <w:rPr>
                <w:rFonts w:ascii="Times New Roman" w:hAnsi="Times New Roman"/>
                <w:spacing w:val="-4"/>
                <w:sz w:val="16"/>
                <w:szCs w:val="16"/>
                <w:lang w:val="ru-RU"/>
              </w:rPr>
              <w:t>Выбор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метода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разработки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модуля-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дисциплины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программирования</w:t>
            </w:r>
          </w:p>
          <w:p w14:paraId="7D493D65" w14:textId="26110D9B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Программирование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Шлифовка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Логическая проверка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Компиляция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Отладка и тестирование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модулей. Отладка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модуля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10"/>
                <w:sz w:val="16"/>
                <w:szCs w:val="16"/>
                <w:lang w:val="ru-RU"/>
              </w:rPr>
              <w:t>с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целью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выявления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логических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ошибок</w:t>
            </w:r>
          </w:p>
          <w:p w14:paraId="57EA7D86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Верификация и аттестация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Разработка системы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тестов</w:t>
            </w:r>
          </w:p>
          <w:p w14:paraId="351988E2" w14:textId="5B7737F5" w:rsidR="00FE36F4" w:rsidRPr="00683415" w:rsidRDefault="00FE36F4" w:rsidP="001B3E05">
            <w:pPr>
              <w:pStyle w:val="TableParagraph"/>
              <w:ind w:firstLine="10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критерия завершенности тестирования Апробация работы модуля. Разработка технической документации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Разработка перечня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необходимой документации.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технического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задания.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средств автоматизации разработки технической документации. Разработка технологической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документации. В</w:t>
            </w:r>
            <w:r w:rsidRPr="0068341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ыполнение</w:t>
            </w:r>
            <w:r w:rsidRPr="0068341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68341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поручений</w:t>
            </w:r>
            <w:r w:rsidRPr="0068341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68341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руководителя </w:t>
            </w:r>
            <w:r w:rsidRPr="006834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практики от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</w:t>
            </w:r>
            <w:r w:rsidRPr="00683415">
              <w:rPr>
                <w:rFonts w:ascii="Times New Roman" w:hAnsi="Times New Roman"/>
                <w:sz w:val="16"/>
                <w:szCs w:val="16"/>
                <w:lang w:val="ru-RU"/>
              </w:rPr>
              <w:t>редприятия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50C29" w14:textId="77777777" w:rsidR="00450C77" w:rsidRPr="001B3E05" w:rsidRDefault="00450C77" w:rsidP="001B3E05">
            <w:pPr>
              <w:pStyle w:val="aff3"/>
              <w:spacing w:before="0" w:beforeAutospacing="0" w:after="0" w:afterAutospacing="0"/>
              <w:jc w:val="both"/>
              <w:rPr>
                <w:sz w:val="16"/>
                <w:szCs w:val="16"/>
                <w:shd w:val="clear" w:color="auto" w:fill="FFFFFF"/>
              </w:rPr>
            </w:pPr>
            <w:r w:rsidRPr="001B3E05">
              <w:rPr>
                <w:sz w:val="16"/>
                <w:szCs w:val="16"/>
                <w:shd w:val="clear" w:color="auto" w:fill="FFFFFF"/>
              </w:rPr>
              <w:t>Успешно отработал производственную практику по ПМ.01</w:t>
            </w:r>
          </w:p>
          <w:p w14:paraId="69D05FDD" w14:textId="77777777" w:rsidR="00450C77" w:rsidRPr="001B3E05" w:rsidRDefault="00450C77" w:rsidP="001B3E05">
            <w:pPr>
              <w:pStyle w:val="aff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  <w:shd w:val="clear" w:color="auto" w:fill="FFFFFF"/>
              </w:rPr>
              <w:t>Отчет по практике выполнен в полном объеме в соответствии с программой практики.</w:t>
            </w:r>
          </w:p>
        </w:tc>
      </w:tr>
      <w:tr w:rsidR="00450C77" w:rsidRPr="001B3E05" w14:paraId="37871B47" w14:textId="77777777" w:rsidTr="00FE36F4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3EC09" w14:textId="242A635C" w:rsidR="00450C77" w:rsidRPr="001B3E05" w:rsidRDefault="00FE36F4" w:rsidP="001B3E05">
            <w:pPr>
              <w:rPr>
                <w:b/>
                <w:color w:val="000000" w:themeColor="text1"/>
                <w:sz w:val="16"/>
                <w:szCs w:val="16"/>
              </w:rPr>
            </w:pPr>
            <w:r w:rsidRPr="001B3E05">
              <w:rPr>
                <w:spacing w:val="-2"/>
                <w:sz w:val="16"/>
                <w:szCs w:val="16"/>
              </w:rPr>
              <w:t>ПМ. 02 Осуществление интеграции программных модулей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2C73F" w14:textId="63B1C4AC" w:rsidR="00450C77" w:rsidRPr="001B3E05" w:rsidRDefault="00FE36F4" w:rsidP="001B3E05">
            <w:pPr>
              <w:rPr>
                <w:color w:val="000000"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 xml:space="preserve">Построение математической </w:t>
            </w:r>
            <w:r w:rsidRPr="001B3E05">
              <w:rPr>
                <w:spacing w:val="-2"/>
                <w:sz w:val="16"/>
                <w:szCs w:val="16"/>
              </w:rPr>
              <w:t xml:space="preserve">модели. </w:t>
            </w:r>
            <w:r w:rsidRPr="001B3E05">
              <w:rPr>
                <w:position w:val="1"/>
                <w:sz w:val="16"/>
                <w:szCs w:val="16"/>
              </w:rPr>
              <w:t xml:space="preserve">Составление тестовых </w:t>
            </w:r>
            <w:r w:rsidRPr="001B3E05">
              <w:rPr>
                <w:spacing w:val="-2"/>
                <w:position w:val="1"/>
                <w:sz w:val="16"/>
                <w:szCs w:val="16"/>
              </w:rPr>
              <w:t xml:space="preserve">наборов.  </w:t>
            </w:r>
            <w:r w:rsidRPr="001B3E05">
              <w:rPr>
                <w:sz w:val="16"/>
                <w:szCs w:val="16"/>
              </w:rPr>
              <w:t xml:space="preserve">Разработка </w:t>
            </w:r>
            <w:r w:rsidRPr="001B3E05">
              <w:rPr>
                <w:spacing w:val="-2"/>
                <w:sz w:val="16"/>
                <w:szCs w:val="16"/>
              </w:rPr>
              <w:t xml:space="preserve">проекта.  </w:t>
            </w:r>
            <w:r w:rsidRPr="001B3E05">
              <w:rPr>
                <w:sz w:val="16"/>
                <w:szCs w:val="16"/>
              </w:rPr>
              <w:t>Командная работа над проектом</w:t>
            </w:r>
            <w:r w:rsidRPr="001B3E05">
              <w:rPr>
                <w:spacing w:val="-2"/>
                <w:sz w:val="16"/>
                <w:szCs w:val="16"/>
              </w:rPr>
              <w:t xml:space="preserve">.  </w:t>
            </w:r>
            <w:r w:rsidRPr="001B3E05">
              <w:rPr>
                <w:sz w:val="16"/>
                <w:szCs w:val="16"/>
              </w:rPr>
              <w:t>Анализ предметной</w:t>
            </w:r>
            <w:r w:rsidRPr="001B3E05">
              <w:rPr>
                <w:spacing w:val="-2"/>
                <w:sz w:val="16"/>
                <w:szCs w:val="16"/>
              </w:rPr>
              <w:t xml:space="preserve"> области. </w:t>
            </w:r>
            <w:r w:rsidRPr="001B3E05">
              <w:rPr>
                <w:sz w:val="16"/>
                <w:szCs w:val="16"/>
              </w:rPr>
              <w:t xml:space="preserve">Разработка технического </w:t>
            </w:r>
            <w:r w:rsidRPr="001B3E05">
              <w:rPr>
                <w:spacing w:val="-2"/>
                <w:sz w:val="16"/>
                <w:szCs w:val="16"/>
              </w:rPr>
              <w:t xml:space="preserve">задания.  </w:t>
            </w:r>
            <w:r w:rsidRPr="001B3E05">
              <w:rPr>
                <w:sz w:val="16"/>
                <w:szCs w:val="16"/>
              </w:rPr>
              <w:t xml:space="preserve">Построение </w:t>
            </w:r>
            <w:r w:rsidRPr="001B3E05">
              <w:rPr>
                <w:spacing w:val="-2"/>
                <w:sz w:val="16"/>
                <w:szCs w:val="16"/>
              </w:rPr>
              <w:t>архитектуры</w:t>
            </w:r>
            <w:r w:rsidRPr="001B3E05">
              <w:rPr>
                <w:sz w:val="16"/>
                <w:szCs w:val="16"/>
              </w:rPr>
              <w:t xml:space="preserve"> </w:t>
            </w:r>
            <w:r w:rsidRPr="001B3E05">
              <w:rPr>
                <w:spacing w:val="-2"/>
                <w:sz w:val="16"/>
                <w:szCs w:val="16"/>
              </w:rPr>
              <w:t>программного средства.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A29BA6" w14:textId="77777777" w:rsidR="00450C77" w:rsidRPr="001B3E05" w:rsidRDefault="00450C77" w:rsidP="001B3E05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 xml:space="preserve">Успешно отработал производственную практику по ПМ.О2 </w:t>
            </w:r>
          </w:p>
          <w:p w14:paraId="3B39E807" w14:textId="77777777" w:rsidR="00450C77" w:rsidRPr="001B3E05" w:rsidRDefault="00450C77" w:rsidP="001B3E05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>Отчет по практике выполнен в полном объеме в соответствии с программой практики.</w:t>
            </w:r>
          </w:p>
        </w:tc>
      </w:tr>
      <w:tr w:rsidR="00450C77" w:rsidRPr="001B3E05" w14:paraId="56513896" w14:textId="77777777" w:rsidTr="00FE36F4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35184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ПМ.</w:t>
            </w:r>
            <w:r w:rsidRPr="001B3E05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 xml:space="preserve">04 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Сопровождение</w:t>
            </w:r>
          </w:p>
          <w:p w14:paraId="054ADA7F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и обслуживание</w:t>
            </w:r>
          </w:p>
          <w:p w14:paraId="23ACEDB0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3C275194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обеспечения</w:t>
            </w:r>
          </w:p>
          <w:p w14:paraId="4B717009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</w:rPr>
            </w:pPr>
            <w:r w:rsidRPr="001B3E05">
              <w:rPr>
                <w:rFonts w:ascii="Times New Roman" w:hAnsi="Times New Roman"/>
                <w:sz w:val="16"/>
                <w:szCs w:val="16"/>
              </w:rPr>
              <w:t>компьютерных</w:t>
            </w:r>
          </w:p>
          <w:p w14:paraId="552E3840" w14:textId="59E3D7DE" w:rsidR="00450C77" w:rsidRPr="001B3E05" w:rsidRDefault="00FE36F4" w:rsidP="001B3E05">
            <w:pPr>
              <w:rPr>
                <w:b/>
                <w:color w:val="000000" w:themeColor="text1"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систем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D4B7F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 сценария внедрения программного продукта. Разработка (подготовка) документации и отчетных форм для внедрения программных средств. </w:t>
            </w:r>
          </w:p>
          <w:p w14:paraId="7C4639A0" w14:textId="77777777" w:rsidR="00FE36F4" w:rsidRPr="001B3E05" w:rsidRDefault="00FE36F4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Участие в установке,  настройке и конфигурации программных и аппаратных средств информационных систем и антивируса.</w:t>
            </w:r>
          </w:p>
          <w:p w14:paraId="6182A6A1" w14:textId="77777777" w:rsidR="001B3E05" w:rsidRPr="001B3E05" w:rsidRDefault="001B3E05" w:rsidP="001B3E05">
            <w:pPr>
              <w:pStyle w:val="aa"/>
              <w:ind w:left="0"/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 xml:space="preserve">Настройка системы и </w:t>
            </w: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t>обновлений.</w:t>
            </w:r>
          </w:p>
          <w:p w14:paraId="6C3F58A9" w14:textId="77777777" w:rsidR="001B3E05" w:rsidRPr="001B3E05" w:rsidRDefault="001B3E05" w:rsidP="001B3E05">
            <w:pPr>
              <w:pStyle w:val="aa"/>
              <w:ind w:left="0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 xml:space="preserve">Создание образа системы. Восстановление </w:t>
            </w: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t>системы.</w:t>
            </w:r>
          </w:p>
          <w:p w14:paraId="553933FE" w14:textId="77777777" w:rsidR="001B3E05" w:rsidRPr="001B3E05" w:rsidRDefault="001B3E05" w:rsidP="001B3E05">
            <w:pPr>
              <w:pStyle w:val="aa"/>
              <w:tabs>
                <w:tab w:val="left" w:pos="5451"/>
                <w:tab w:val="left" w:pos="6542"/>
                <w:tab w:val="left" w:pos="7626"/>
              </w:tabs>
              <w:ind w:left="0" w:firstLine="5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lastRenderedPageBreak/>
              <w:t xml:space="preserve">Настройка сетевого доступа. Настройка </w:t>
            </w:r>
            <w:r w:rsidRPr="001B3E05">
              <w:rPr>
                <w:rFonts w:cs="Times New Roman"/>
                <w:sz w:val="16"/>
                <w:szCs w:val="16"/>
                <w:lang w:val="ru-RU"/>
              </w:rPr>
              <w:t>политики безопасности. Проектирование информационной системы. Разработка конфигурации.</w:t>
            </w:r>
          </w:p>
          <w:p w14:paraId="0E8C86FF" w14:textId="77777777" w:rsidR="001B3E05" w:rsidRPr="001B3E05" w:rsidRDefault="001B3E05" w:rsidP="001B3E05">
            <w:pPr>
              <w:pStyle w:val="aa"/>
              <w:ind w:left="0" w:firstLine="15"/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>Настройка аутентификации, ролей и нрав доступа в информационной базе на платформе 1С Предприятие 8.3</w:t>
            </w:r>
          </w:p>
          <w:p w14:paraId="40239172" w14:textId="77777777" w:rsidR="001B3E05" w:rsidRPr="001B3E05" w:rsidRDefault="001B3E05" w:rsidP="001B3E05">
            <w:pPr>
              <w:pStyle w:val="aa"/>
              <w:tabs>
                <w:tab w:val="left" w:pos="7324"/>
              </w:tabs>
              <w:ind w:left="0" w:hanging="5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t xml:space="preserve">Автоматизированное  тестирование </w:t>
            </w:r>
            <w:r w:rsidRPr="001B3E05">
              <w:rPr>
                <w:rFonts w:cs="Times New Roman"/>
                <w:sz w:val="16"/>
                <w:szCs w:val="16"/>
                <w:lang w:val="ru-RU"/>
              </w:rPr>
              <w:t>информационной базы (тестирование программного обеспечения).</w:t>
            </w:r>
          </w:p>
          <w:p w14:paraId="2F8F8DB8" w14:textId="77777777" w:rsidR="001B3E05" w:rsidRPr="001B3E05" w:rsidRDefault="001B3E05" w:rsidP="001B3E05">
            <w:pPr>
              <w:pStyle w:val="aa"/>
              <w:ind w:left="0" w:firstLine="5"/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>Разработка документации (руководства администратора информационных баз и руководство пользователя).</w:t>
            </w:r>
          </w:p>
          <w:p w14:paraId="6930D7B3" w14:textId="313C9460" w:rsidR="00450C77" w:rsidRPr="001B3E05" w:rsidRDefault="001B3E05" w:rsidP="001B3E05">
            <w:pPr>
              <w:rPr>
                <w:color w:val="000000"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 xml:space="preserve">Развертывание информационной базы. </w:t>
            </w:r>
            <w:r w:rsidRPr="001B3E05">
              <w:rPr>
                <w:spacing w:val="-2"/>
                <w:sz w:val="16"/>
                <w:szCs w:val="16"/>
              </w:rPr>
              <w:t xml:space="preserve">Инструктаж пользователей работе </w:t>
            </w:r>
            <w:r w:rsidRPr="001B3E05">
              <w:rPr>
                <w:spacing w:val="-10"/>
                <w:sz w:val="16"/>
                <w:szCs w:val="16"/>
              </w:rPr>
              <w:t xml:space="preserve">с </w:t>
            </w:r>
            <w:r w:rsidRPr="001B3E05">
              <w:rPr>
                <w:sz w:val="16"/>
                <w:szCs w:val="16"/>
              </w:rPr>
              <w:t>информационной базой.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FCFD0" w14:textId="24069451" w:rsidR="00450C77" w:rsidRPr="001B3E05" w:rsidRDefault="00450C77" w:rsidP="001B3E05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lastRenderedPageBreak/>
              <w:t>Успешно отработал производственную практику по ПМ.0</w:t>
            </w:r>
            <w:r w:rsidR="001B3E05">
              <w:rPr>
                <w:color w:val="000000"/>
                <w:sz w:val="16"/>
                <w:szCs w:val="16"/>
              </w:rPr>
              <w:t>4</w:t>
            </w:r>
          </w:p>
          <w:p w14:paraId="6C64139C" w14:textId="77777777" w:rsidR="00450C77" w:rsidRPr="001B3E05" w:rsidRDefault="00450C77" w:rsidP="001B3E05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lastRenderedPageBreak/>
              <w:t>Отчет по практике выполнен в полном объеме в соответствии с программой практики.</w:t>
            </w:r>
          </w:p>
        </w:tc>
      </w:tr>
      <w:tr w:rsidR="00450C77" w:rsidRPr="001B3E05" w14:paraId="06C785D7" w14:textId="77777777" w:rsidTr="001B3E05">
        <w:trPr>
          <w:trHeight w:val="2860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5DE22" w14:textId="77777777" w:rsidR="001B3E05" w:rsidRPr="001B3E05" w:rsidRDefault="001B3E05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ПМ.</w:t>
            </w:r>
            <w:r w:rsidRPr="001B3E05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11</w:t>
            </w:r>
          </w:p>
          <w:p w14:paraId="04F4C882" w14:textId="76B77B91" w:rsidR="00450C77" w:rsidRPr="001B3E05" w:rsidRDefault="001B3E05" w:rsidP="001B3E05">
            <w:pPr>
              <w:pStyle w:val="aff3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1B3E05">
              <w:rPr>
                <w:spacing w:val="-2"/>
                <w:sz w:val="16"/>
                <w:szCs w:val="16"/>
              </w:rPr>
              <w:t>Разработка, администриро</w:t>
            </w:r>
            <w:r w:rsidRPr="001B3E05">
              <w:rPr>
                <w:sz w:val="16"/>
                <w:szCs w:val="16"/>
              </w:rPr>
              <w:t xml:space="preserve">вание и защита баз </w:t>
            </w:r>
            <w:r w:rsidRPr="001B3E05">
              <w:rPr>
                <w:spacing w:val="-2"/>
                <w:sz w:val="16"/>
                <w:szCs w:val="16"/>
              </w:rPr>
              <w:t>данных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EADB5" w14:textId="77777777" w:rsidR="001B3E05" w:rsidRPr="001B3E05" w:rsidRDefault="001B3E05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Осуществление  сбора, обработки и анализа информации для проектирования баз данных. Проектирование базы данных на основе анализа предметной области.</w:t>
            </w:r>
          </w:p>
          <w:p w14:paraId="0D4AB1A1" w14:textId="77777777" w:rsidR="001B3E05" w:rsidRPr="001B3E05" w:rsidRDefault="001B3E05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объектов баз данных в соответствии с результатами анализа предметной области. </w:t>
            </w:r>
          </w:p>
          <w:p w14:paraId="058D1BCC" w14:textId="77777777" w:rsidR="001B3E05" w:rsidRPr="001B3E05" w:rsidRDefault="001B3E05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Реализация базы данных в конкретной системе управления базами данных.</w:t>
            </w:r>
          </w:p>
          <w:p w14:paraId="11701E54" w14:textId="77777777" w:rsidR="001B3E05" w:rsidRPr="001B3E05" w:rsidRDefault="001B3E05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Администрирование баз данных.</w:t>
            </w:r>
          </w:p>
          <w:p w14:paraId="15483F5B" w14:textId="77777777" w:rsidR="001B3E05" w:rsidRPr="001B3E05" w:rsidRDefault="001B3E05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Защита информации в базе данных с использованием технологии защиты информации.</w:t>
            </w:r>
          </w:p>
          <w:p w14:paraId="0FB33A70" w14:textId="77777777" w:rsidR="001B3E05" w:rsidRPr="001B3E05" w:rsidRDefault="001B3E05" w:rsidP="001B3E05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проектной документации на разработку информационной системы в соответствии с требованиями заказчика. Использование системы управления базами данных для построения, хранения и управления структурами и наборами данных для требуемой системы на основе клиент-серверной архитектуры. </w:t>
            </w:r>
          </w:p>
          <w:p w14:paraId="69D58CE3" w14:textId="292ED390" w:rsidR="001B3E05" w:rsidRPr="001B3E05" w:rsidRDefault="001B3E05" w:rsidP="001B3E05">
            <w:pPr>
              <w:pStyle w:val="aff3"/>
              <w:spacing w:before="0" w:beforeAutospacing="0" w:after="0" w:afterAutospacing="0"/>
              <w:jc w:val="both"/>
              <w:rPr>
                <w:bCs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 xml:space="preserve">Использование подходящих версий программного обеспечения, среды разработки и инструменты, предназначенных для изменения, существующего и написания нового исходного кода для системной интеграции с использованием веб решений, веб сервисов или единой подписки (например, с использованием службы каталогов) или </w:t>
            </w:r>
            <w:r w:rsidRPr="001B3E05">
              <w:rPr>
                <w:sz w:val="16"/>
                <w:szCs w:val="16"/>
                <w:lang w:val="en-US"/>
              </w:rPr>
              <w:t>API</w:t>
            </w:r>
            <w:r w:rsidRPr="001B3E05">
              <w:rPr>
                <w:sz w:val="16"/>
                <w:szCs w:val="16"/>
              </w:rPr>
              <w:t>. Определение и интеграция соответствующих библиотек и фреймворков в программные.</w:t>
            </w:r>
          </w:p>
          <w:p w14:paraId="3DBCD9ED" w14:textId="026531CC" w:rsidR="001B3E05" w:rsidRPr="001B3E05" w:rsidRDefault="001B3E05" w:rsidP="001B3E05">
            <w:pPr>
              <w:pStyle w:val="aff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12381" w14:textId="19E5E6B4" w:rsidR="00450C77" w:rsidRPr="001B3E05" w:rsidRDefault="00450C77" w:rsidP="001B3E05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>Успешно отработал производственную практику по ПМ.</w:t>
            </w:r>
            <w:r w:rsidR="001B3E05">
              <w:rPr>
                <w:color w:val="000000"/>
                <w:sz w:val="16"/>
                <w:szCs w:val="16"/>
              </w:rPr>
              <w:t>11</w:t>
            </w:r>
          </w:p>
          <w:p w14:paraId="73BBCD7F" w14:textId="77777777" w:rsidR="00450C77" w:rsidRPr="001B3E05" w:rsidRDefault="00450C77" w:rsidP="001B3E05">
            <w:pPr>
              <w:pStyle w:val="aff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>Отчет по практике выполнен в полном объеме в соответствии с программой практики.</w:t>
            </w:r>
          </w:p>
        </w:tc>
      </w:tr>
    </w:tbl>
    <w:p w14:paraId="2F663098" w14:textId="77777777" w:rsidR="00450C77" w:rsidRDefault="00450C77" w:rsidP="00450C77">
      <w:pPr>
        <w:rPr>
          <w:rFonts w:eastAsiaTheme="minorEastAsia"/>
          <w:b/>
          <w:bCs/>
          <w:i/>
          <w:iCs/>
          <w:color w:val="000000"/>
          <w:sz w:val="16"/>
          <w:szCs w:val="16"/>
        </w:rPr>
      </w:pPr>
    </w:p>
    <w:p w14:paraId="7E63067D" w14:textId="77777777" w:rsidR="00450C77" w:rsidRDefault="00450C77" w:rsidP="00450C77">
      <w:pPr>
        <w:rPr>
          <w:sz w:val="16"/>
          <w:szCs w:val="16"/>
        </w:rPr>
      </w:pPr>
      <w:r>
        <w:rPr>
          <w:b/>
          <w:bCs/>
          <w:i/>
          <w:iCs/>
          <w:color w:val="000000"/>
          <w:sz w:val="16"/>
          <w:szCs w:val="16"/>
        </w:rPr>
        <w:t>В ходе производственной практики обучающимся освоены следующие профессиональные компетенции и отмечена положительная динамика в формировании общих компетенций: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05"/>
        <w:gridCol w:w="9327"/>
      </w:tblGrid>
      <w:tr w:rsidR="00450C77" w14:paraId="25C7FC2D" w14:textId="77777777" w:rsidTr="00450C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F05B" w14:textId="77777777" w:rsidR="00450C77" w:rsidRDefault="00450C77">
            <w:pPr>
              <w:pStyle w:val="aff0"/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Код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B224" w14:textId="77777777" w:rsidR="00450C77" w:rsidRDefault="00450C77">
            <w:pPr>
              <w:pStyle w:val="aff0"/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b w:val="0"/>
                <w:color w:val="000000"/>
                <w:spacing w:val="-9"/>
                <w:sz w:val="12"/>
                <w:szCs w:val="12"/>
                <w:lang w:eastAsia="en-US"/>
              </w:rPr>
              <w:t>Наименование результата обучения</w:t>
            </w:r>
          </w:p>
        </w:tc>
      </w:tr>
      <w:tr w:rsidR="001B3E05" w14:paraId="0E59E44E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FCF" w14:textId="0FA00C66" w:rsidR="001B3E05" w:rsidRDefault="001B3E05" w:rsidP="001B3E05">
            <w:pPr>
              <w:pStyle w:val="afe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ПМ.01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3A4A" w14:textId="0A0850F7" w:rsidR="001B3E05" w:rsidRDefault="001B3E05" w:rsidP="001B3E05">
            <w:pPr>
              <w:pStyle w:val="afe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Разработка модулей программного обеспечения для компьютерных систем</w:t>
            </w:r>
          </w:p>
        </w:tc>
      </w:tr>
      <w:tr w:rsidR="001B3E05" w14:paraId="1F839EE4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963" w14:textId="7C16D823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5585" w14:textId="136EB0B3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1B3E05" w14:paraId="5807DD9A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66EC" w14:textId="187D91C8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A42" w14:textId="244E5576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Разрабатывать программные модули в соответствии с техническим </w:t>
            </w:r>
            <w:r w:rsidRPr="00FE36F4">
              <w:rPr>
                <w:spacing w:val="-2"/>
                <w:sz w:val="16"/>
                <w:szCs w:val="16"/>
              </w:rPr>
              <w:t>заданием.</w:t>
            </w:r>
          </w:p>
        </w:tc>
      </w:tr>
      <w:tr w:rsidR="001B3E05" w14:paraId="1CCC37FE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3ECD" w14:textId="6C31655C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20DB" w14:textId="3E0A5DED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Выполнять </w:t>
            </w:r>
            <w:r w:rsidRPr="00FE36F4">
              <w:rPr>
                <w:spacing w:val="-2"/>
                <w:sz w:val="16"/>
                <w:szCs w:val="16"/>
              </w:rPr>
              <w:t>отладку</w:t>
            </w:r>
            <w:r w:rsidRPr="00FE36F4">
              <w:rPr>
                <w:sz w:val="16"/>
                <w:szCs w:val="16"/>
              </w:rPr>
              <w:t xml:space="preserve"> программных модулей с </w:t>
            </w:r>
            <w:r w:rsidRPr="00FE36F4">
              <w:rPr>
                <w:spacing w:val="-2"/>
                <w:sz w:val="16"/>
                <w:szCs w:val="16"/>
              </w:rPr>
              <w:t>использованием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 w:rsidRPr="00FE36F4">
              <w:rPr>
                <w:sz w:val="16"/>
                <w:szCs w:val="16"/>
              </w:rPr>
              <w:t xml:space="preserve">специализированных программных </w:t>
            </w:r>
            <w:r w:rsidRPr="00FE36F4">
              <w:rPr>
                <w:spacing w:val="-2"/>
                <w:sz w:val="16"/>
                <w:szCs w:val="16"/>
              </w:rPr>
              <w:t>средств.</w:t>
            </w:r>
          </w:p>
        </w:tc>
      </w:tr>
      <w:tr w:rsidR="001B3E05" w14:paraId="17EF4014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DB38" w14:textId="2EC22F54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EC46" w14:textId="6A9E885F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Выполнять тестирование программных </w:t>
            </w:r>
            <w:r w:rsidRPr="00FE36F4">
              <w:rPr>
                <w:spacing w:val="-2"/>
                <w:sz w:val="16"/>
                <w:szCs w:val="16"/>
              </w:rPr>
              <w:t>модулей.</w:t>
            </w:r>
          </w:p>
        </w:tc>
      </w:tr>
      <w:tr w:rsidR="001B3E05" w14:paraId="554F4718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027A" w14:textId="5EE2A310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1.5.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989" w14:textId="37969500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Осуществлять рефакторинг и оптимизацию программного </w:t>
            </w:r>
            <w:r w:rsidRPr="00FE36F4">
              <w:rPr>
                <w:spacing w:val="-2"/>
                <w:sz w:val="16"/>
                <w:szCs w:val="16"/>
              </w:rPr>
              <w:t>кода.</w:t>
            </w:r>
          </w:p>
        </w:tc>
      </w:tr>
      <w:tr w:rsidR="001B3E05" w14:paraId="79D28325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33F7" w14:textId="26DEE1F7" w:rsidR="001B3E05" w:rsidRPr="006C4CF7" w:rsidRDefault="001B3E05" w:rsidP="006C4CF7">
            <w:pPr>
              <w:pStyle w:val="aff0"/>
              <w:spacing w:line="276" w:lineRule="auto"/>
              <w:jc w:val="left"/>
              <w:rPr>
                <w:b w:val="0"/>
                <w:bCs/>
                <w:sz w:val="12"/>
                <w:szCs w:val="12"/>
                <w:lang w:eastAsia="en-US"/>
              </w:rPr>
            </w:pPr>
            <w:r w:rsidRPr="006C4CF7">
              <w:rPr>
                <w:b w:val="0"/>
                <w:bCs/>
                <w:sz w:val="16"/>
                <w:szCs w:val="16"/>
              </w:rPr>
              <w:t xml:space="preserve">ПК </w:t>
            </w:r>
            <w:r w:rsidRPr="006C4CF7">
              <w:rPr>
                <w:b w:val="0"/>
                <w:bCs/>
                <w:spacing w:val="-4"/>
                <w:sz w:val="16"/>
                <w:szCs w:val="16"/>
              </w:rPr>
              <w:t>1.6.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92C" w14:textId="4F8F86B6" w:rsidR="001B3E05" w:rsidRPr="006C4CF7" w:rsidRDefault="001B3E05" w:rsidP="006C4CF7">
            <w:pPr>
              <w:pStyle w:val="aff0"/>
              <w:spacing w:line="276" w:lineRule="auto"/>
              <w:jc w:val="left"/>
              <w:rPr>
                <w:b w:val="0"/>
                <w:bCs/>
                <w:sz w:val="12"/>
                <w:szCs w:val="12"/>
                <w:lang w:eastAsia="en-US"/>
              </w:rPr>
            </w:pPr>
            <w:r w:rsidRPr="006C4CF7">
              <w:rPr>
                <w:b w:val="0"/>
                <w:bCs/>
                <w:sz w:val="16"/>
                <w:szCs w:val="16"/>
              </w:rPr>
              <w:t>Разрабатывать модули программного обеспечения для мобильных</w:t>
            </w:r>
            <w:r w:rsidRPr="006C4CF7">
              <w:rPr>
                <w:b w:val="0"/>
                <w:bCs/>
                <w:spacing w:val="-2"/>
                <w:sz w:val="16"/>
                <w:szCs w:val="16"/>
              </w:rPr>
              <w:t xml:space="preserve"> платформ.</w:t>
            </w:r>
          </w:p>
        </w:tc>
      </w:tr>
      <w:tr w:rsidR="001B3E05" w14:paraId="1A35825F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D71" w14:textId="502FE6FB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A36" w14:textId="58BD167B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 xml:space="preserve">Осуществление интеграции программных </w:t>
            </w:r>
            <w:r w:rsidRPr="00FE36F4">
              <w:rPr>
                <w:bCs/>
                <w:spacing w:val="-2"/>
                <w:sz w:val="16"/>
                <w:szCs w:val="16"/>
              </w:rPr>
              <w:t>модулей</w:t>
            </w:r>
          </w:p>
        </w:tc>
      </w:tr>
      <w:tr w:rsidR="001B3E05" w14:paraId="2DBA1105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AB7" w14:textId="77777777" w:rsidR="001B3E05" w:rsidRPr="00FE36F4" w:rsidRDefault="001B3E05" w:rsidP="001B3E05">
            <w:pPr>
              <w:pStyle w:val="TableParagraph"/>
              <w:tabs>
                <w:tab w:val="left" w:pos="915"/>
              </w:tabs>
              <w:spacing w:before="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1D72798" w14:textId="4A834D1C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4B9" w14:textId="2A3203F7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Разрабатывать требования к программным модулям на основе анализа проектной и технической документации на предмет взаимодействия </w:t>
            </w:r>
            <w:r w:rsidRPr="00FE36F4">
              <w:rPr>
                <w:spacing w:val="-2"/>
                <w:sz w:val="16"/>
                <w:szCs w:val="16"/>
              </w:rPr>
              <w:t>компонент.</w:t>
            </w:r>
          </w:p>
        </w:tc>
      </w:tr>
      <w:tr w:rsidR="001B3E05" w14:paraId="1E914339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F0D" w14:textId="5BCED792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7570" w14:textId="2930E8C3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Выполнять интеграцию модулей в программное</w:t>
            </w:r>
            <w:r w:rsidRPr="00FE36F4">
              <w:rPr>
                <w:spacing w:val="-2"/>
                <w:sz w:val="16"/>
                <w:szCs w:val="16"/>
              </w:rPr>
              <w:t xml:space="preserve"> обеспечение.</w:t>
            </w:r>
          </w:p>
        </w:tc>
      </w:tr>
      <w:tr w:rsidR="001B3E05" w14:paraId="6221EB01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D03" w14:textId="545E49D2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 xml:space="preserve">ПК </w:t>
            </w:r>
            <w:r w:rsidRPr="00FE36F4">
              <w:rPr>
                <w:bCs/>
                <w:spacing w:val="-4"/>
                <w:sz w:val="16"/>
                <w:szCs w:val="16"/>
              </w:rPr>
              <w:t>2.3.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149F" w14:textId="4042D3FB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pacing w:val="-2"/>
                <w:sz w:val="16"/>
                <w:szCs w:val="16"/>
              </w:rPr>
              <w:t>Выполнять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отладку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программного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модуля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10"/>
                <w:sz w:val="16"/>
                <w:szCs w:val="16"/>
              </w:rPr>
              <w:t>с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 xml:space="preserve">использованием </w:t>
            </w:r>
            <w:r w:rsidRPr="00FE36F4">
              <w:rPr>
                <w:bCs/>
                <w:sz w:val="16"/>
                <w:szCs w:val="16"/>
              </w:rPr>
              <w:t>специализированных программных средств.</w:t>
            </w:r>
          </w:p>
        </w:tc>
      </w:tr>
      <w:tr w:rsidR="001B3E05" w14:paraId="7D49B1C3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7DFF" w14:textId="5ECB2417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A69" w14:textId="32347361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Осуществлятьразработкутестовыхнаборовитестовыхсценариевдляпрограммного обеспечения.</w:t>
            </w:r>
          </w:p>
        </w:tc>
      </w:tr>
      <w:tr w:rsidR="001B3E05" w14:paraId="43539290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7AF5" w14:textId="213B0EBB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2.5.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E224" w14:textId="77777777" w:rsidR="001B3E05" w:rsidRPr="00FE36F4" w:rsidRDefault="001B3E05" w:rsidP="001B3E05">
            <w:pPr>
              <w:pStyle w:val="TableParagraph"/>
              <w:tabs>
                <w:tab w:val="left" w:pos="915"/>
              </w:tabs>
              <w:spacing w:line="253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Производить инспектирование компонент программного обеспечения </w:t>
            </w:r>
            <w:r w:rsidRPr="00FE36F4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на</w:t>
            </w:r>
          </w:p>
          <w:p w14:paraId="11BAB8E3" w14:textId="29E0607D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предмет соответствия стандартам </w:t>
            </w:r>
            <w:r w:rsidRPr="00FE36F4">
              <w:rPr>
                <w:spacing w:val="-2"/>
                <w:sz w:val="16"/>
                <w:szCs w:val="16"/>
              </w:rPr>
              <w:t>кодирования.</w:t>
            </w:r>
          </w:p>
        </w:tc>
      </w:tr>
      <w:tr w:rsidR="001B3E05" w14:paraId="52554A67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DB1" w14:textId="1FE253FC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ПМ.04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F846" w14:textId="48BCA358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Сопровождение и обслуживание программного обеспечения компьютерных систем</w:t>
            </w:r>
          </w:p>
        </w:tc>
      </w:tr>
      <w:tr w:rsidR="001B3E05" w14:paraId="4BFB2C30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B5E" w14:textId="07D334AC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D2" w14:textId="77777777" w:rsidR="001B3E05" w:rsidRPr="00FE36F4" w:rsidRDefault="001B3E05" w:rsidP="001B3E05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инсталляцию, настройку и обслуживание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7C3658D7" w14:textId="0E6D401E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</w:tr>
      <w:tr w:rsidR="001B3E05" w14:paraId="5F8AAA24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FF7B" w14:textId="104176CC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36EB" w14:textId="77777777" w:rsidR="001B3E05" w:rsidRPr="00FE36F4" w:rsidRDefault="001B3E05" w:rsidP="001B3E05">
            <w:pPr>
              <w:pStyle w:val="TableParagraph"/>
              <w:tabs>
                <w:tab w:val="left" w:pos="915"/>
              </w:tabs>
              <w:spacing w:line="246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измерения эксплуатационных характеристик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55880DEA" w14:textId="0A82A1CD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</w:tr>
      <w:tr w:rsidR="001B3E05" w14:paraId="50C947DF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2A3" w14:textId="5085F370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F1D8" w14:textId="77777777" w:rsidR="001B3E05" w:rsidRPr="00FE36F4" w:rsidRDefault="001B3E05" w:rsidP="001B3E05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Выполнять работы по модификации отдельных компонент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5FA82611" w14:textId="46C2C35C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обеспечения в соответствии с потребностями</w:t>
            </w:r>
            <w:r w:rsidRPr="00FE36F4">
              <w:rPr>
                <w:spacing w:val="-2"/>
                <w:sz w:val="16"/>
                <w:szCs w:val="16"/>
              </w:rPr>
              <w:t xml:space="preserve"> заказчика.</w:t>
            </w:r>
          </w:p>
        </w:tc>
      </w:tr>
      <w:tr w:rsidR="001B3E05" w14:paraId="1409656A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CDA" w14:textId="38CD7CBC" w:rsidR="001B3E05" w:rsidRDefault="001B3E05" w:rsidP="001B3E05">
            <w:pPr>
              <w:pStyle w:val="afe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50A" w14:textId="3E3709BF" w:rsidR="001B3E05" w:rsidRDefault="001B3E05" w:rsidP="001B3E05">
            <w:pPr>
              <w:pStyle w:val="afe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Обеспечивать защиту программного обеспечения компьютерных систем программными средствами.</w:t>
            </w:r>
          </w:p>
        </w:tc>
      </w:tr>
      <w:tr w:rsidR="001B3E05" w14:paraId="284B4592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52BF" w14:textId="607DA8DF" w:rsidR="001B3E05" w:rsidRPr="006C4CF7" w:rsidRDefault="001B3E05" w:rsidP="001B3E05">
            <w:pPr>
              <w:pStyle w:val="afe"/>
              <w:spacing w:line="276" w:lineRule="auto"/>
              <w:rPr>
                <w:bCs/>
                <w:sz w:val="12"/>
                <w:szCs w:val="12"/>
                <w:lang w:eastAsia="en-US"/>
              </w:rPr>
            </w:pPr>
            <w:r w:rsidRPr="006C4CF7">
              <w:rPr>
                <w:bCs/>
                <w:sz w:val="16"/>
                <w:szCs w:val="16"/>
              </w:rPr>
              <w:t>ПМ.11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EEA" w14:textId="4FC44D99" w:rsidR="001B3E05" w:rsidRPr="006C4CF7" w:rsidRDefault="001B3E05" w:rsidP="001B3E05">
            <w:pPr>
              <w:pStyle w:val="afe"/>
              <w:spacing w:line="276" w:lineRule="auto"/>
              <w:rPr>
                <w:bCs/>
                <w:sz w:val="12"/>
                <w:szCs w:val="12"/>
                <w:lang w:eastAsia="en-US"/>
              </w:rPr>
            </w:pPr>
            <w:r w:rsidRPr="006C4CF7">
              <w:rPr>
                <w:bCs/>
                <w:sz w:val="16"/>
                <w:szCs w:val="16"/>
              </w:rPr>
              <w:t xml:space="preserve">Разработка, администрирование и защита баз </w:t>
            </w:r>
            <w:r w:rsidRPr="006C4CF7">
              <w:rPr>
                <w:bCs/>
                <w:spacing w:val="-2"/>
                <w:sz w:val="16"/>
                <w:szCs w:val="16"/>
              </w:rPr>
              <w:t>данных</w:t>
            </w:r>
          </w:p>
        </w:tc>
      </w:tr>
      <w:tr w:rsidR="001B3E05" w14:paraId="58F1C49D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E5B" w14:textId="38E1D793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BB5D" w14:textId="4B17F8F2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1B3E05" w14:paraId="26B4F72B" w14:textId="77777777" w:rsidTr="00510D77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8F1B" w14:textId="71B62DE2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101" w14:textId="750B2C5D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Проектировать базу данных на основе анализа предметной </w:t>
            </w:r>
            <w:r w:rsidRPr="00FE36F4">
              <w:rPr>
                <w:spacing w:val="-2"/>
                <w:sz w:val="16"/>
                <w:szCs w:val="16"/>
              </w:rPr>
              <w:t>области.</w:t>
            </w:r>
          </w:p>
        </w:tc>
      </w:tr>
      <w:tr w:rsidR="001B3E05" w14:paraId="19882896" w14:textId="77777777" w:rsidTr="006C4CF7">
        <w:trPr>
          <w:trHeight w:val="24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45E" w14:textId="48B1CFF7" w:rsidR="001B3E05" w:rsidRPr="006C4CF7" w:rsidRDefault="001B3E05" w:rsidP="006C4CF7">
            <w:pPr>
              <w:pStyle w:val="aff0"/>
              <w:spacing w:before="120" w:after="120" w:line="276" w:lineRule="auto"/>
              <w:jc w:val="left"/>
              <w:rPr>
                <w:b w:val="0"/>
                <w:bCs/>
                <w:sz w:val="12"/>
                <w:szCs w:val="12"/>
                <w:lang w:eastAsia="en-US"/>
              </w:rPr>
            </w:pPr>
            <w:r w:rsidRPr="006C4CF7">
              <w:rPr>
                <w:b w:val="0"/>
                <w:bCs/>
                <w:sz w:val="16"/>
                <w:szCs w:val="16"/>
              </w:rPr>
              <w:t xml:space="preserve">ПК </w:t>
            </w:r>
            <w:r w:rsidRPr="006C4CF7">
              <w:rPr>
                <w:b w:val="0"/>
                <w:bCs/>
                <w:spacing w:val="-2"/>
                <w:sz w:val="16"/>
                <w:szCs w:val="16"/>
              </w:rPr>
              <w:t>11.3.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322A" w14:textId="0D363A4A" w:rsidR="001B3E05" w:rsidRPr="006C4CF7" w:rsidRDefault="001B3E05" w:rsidP="006C4CF7">
            <w:pPr>
              <w:pStyle w:val="TableParagraph"/>
              <w:tabs>
                <w:tab w:val="left" w:pos="915"/>
              </w:tabs>
              <w:spacing w:line="241" w:lineRule="exact"/>
              <w:rPr>
                <w:bCs/>
                <w:sz w:val="12"/>
                <w:szCs w:val="12"/>
                <w:lang w:val="ru-RU"/>
              </w:rPr>
            </w:pPr>
            <w:r w:rsidRPr="006C4CF7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Разрабатывать объекты базы данных в соответствии с результатами </w:t>
            </w:r>
            <w:r w:rsidRPr="006C4CF7">
              <w:rPr>
                <w:rFonts w:ascii="Times New Roman" w:hAnsi="Times New Roman"/>
                <w:bCs/>
                <w:spacing w:val="-2"/>
                <w:sz w:val="16"/>
                <w:szCs w:val="16"/>
                <w:lang w:val="ru-RU"/>
              </w:rPr>
              <w:t>анализа</w:t>
            </w:r>
            <w:r w:rsidR="006C4CF7">
              <w:rPr>
                <w:rFonts w:ascii="Times New Roman" w:hAnsi="Times New Roman"/>
                <w:bCs/>
                <w:spacing w:val="-2"/>
                <w:sz w:val="16"/>
                <w:szCs w:val="16"/>
                <w:lang w:val="ru-RU"/>
              </w:rPr>
              <w:t xml:space="preserve"> </w:t>
            </w:r>
            <w:r w:rsidRPr="006C4CF7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предметной </w:t>
            </w:r>
            <w:r w:rsidRPr="006C4CF7">
              <w:rPr>
                <w:rFonts w:ascii="Times New Roman" w:hAnsi="Times New Roman"/>
                <w:bCs/>
                <w:spacing w:val="-2"/>
                <w:sz w:val="16"/>
                <w:szCs w:val="16"/>
                <w:lang w:val="ru-RU"/>
              </w:rPr>
              <w:t>области.</w:t>
            </w:r>
          </w:p>
        </w:tc>
      </w:tr>
      <w:tr w:rsidR="001B3E05" w14:paraId="120446DF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C63B" w14:textId="3C54BD99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0B4" w14:textId="19FA6F73" w:rsidR="001B3E05" w:rsidRDefault="001B3E05" w:rsidP="001B3E05">
            <w:pPr>
              <w:pStyle w:val="afe"/>
              <w:spacing w:line="276" w:lineRule="auto"/>
              <w:rPr>
                <w:i/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Реализовывать базу данных в конкретной системе управления базами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</w:tr>
      <w:tr w:rsidR="001B3E05" w14:paraId="4EBA424C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572" w14:textId="37925297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11.5.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53D" w14:textId="03772D19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Администрировать базы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</w:tr>
      <w:tr w:rsidR="001B3E05" w14:paraId="5F263F85" w14:textId="77777777" w:rsidTr="001B3E05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2EFB" w14:textId="0E09BB14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11.6.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3711" w14:textId="265A9B13" w:rsidR="001B3E05" w:rsidRDefault="001B3E05" w:rsidP="001B3E05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Защищать информацию в базе данных с использованием технологии защиты информации.</w:t>
            </w:r>
          </w:p>
        </w:tc>
      </w:tr>
    </w:tbl>
    <w:p w14:paraId="47742D87" w14:textId="77777777" w:rsidR="00450C77" w:rsidRDefault="00450C77" w:rsidP="00450C77">
      <w:pPr>
        <w:rPr>
          <w:b/>
          <w:bCs/>
          <w:i/>
          <w:iCs/>
          <w:color w:val="000000"/>
          <w:sz w:val="16"/>
          <w:szCs w:val="16"/>
        </w:rPr>
      </w:pPr>
    </w:p>
    <w:p w14:paraId="4F036CAF" w14:textId="77777777" w:rsidR="00450C77" w:rsidRDefault="00450C77" w:rsidP="00450C77">
      <w:pPr>
        <w:spacing w:line="288" w:lineRule="auto"/>
        <w:jc w:val="both"/>
        <w:rPr>
          <w:color w:val="000000"/>
          <w:sz w:val="16"/>
          <w:szCs w:val="16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062"/>
        <w:gridCol w:w="3118"/>
        <w:gridCol w:w="1418"/>
      </w:tblGrid>
      <w:tr w:rsidR="00450C77" w14:paraId="137278BB" w14:textId="77777777" w:rsidTr="00450C7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D4AD8" w14:textId="77777777" w:rsidR="00450C77" w:rsidRDefault="00450C7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Виды работ по индивидуальному заданию обучающимся во время практики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D0F11" w14:textId="77777777" w:rsidR="00450C77" w:rsidRDefault="00450C7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97EDC6" w14:textId="77777777" w:rsidR="00450C77" w:rsidRDefault="00450C7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Выполнение</w:t>
            </w:r>
          </w:p>
          <w:p w14:paraId="76897C4C" w14:textId="77777777" w:rsidR="00450C77" w:rsidRDefault="00450C7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Да  /  Нет</w:t>
            </w:r>
          </w:p>
        </w:tc>
      </w:tr>
      <w:tr w:rsidR="00450C77" w14:paraId="091B04D4" w14:textId="77777777" w:rsidTr="00450C7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E60FF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BDFEA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A0692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</w:tr>
      <w:tr w:rsidR="00450C77" w14:paraId="2FFE81C4" w14:textId="77777777" w:rsidTr="00450C7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5012B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ACBC1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76BC7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</w:tr>
      <w:tr w:rsidR="00450C77" w14:paraId="21D56A55" w14:textId="77777777" w:rsidTr="00450C7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51930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4303D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B59EB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</w:tr>
      <w:tr w:rsidR="00450C77" w14:paraId="79FAC026" w14:textId="77777777" w:rsidTr="00450C7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D102E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26B42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9A5CF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</w:tr>
      <w:tr w:rsidR="00450C77" w14:paraId="7566A66A" w14:textId="77777777" w:rsidTr="00450C7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A7CB9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F960E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708C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</w:tr>
      <w:tr w:rsidR="00450C77" w14:paraId="17081DC2" w14:textId="77777777" w:rsidTr="00450C7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B1E80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E0738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7A66A" w14:textId="77777777" w:rsidR="00450C77" w:rsidRDefault="00450C77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2D6A4883" w14:textId="77777777" w:rsidR="00450C77" w:rsidRDefault="00450C77" w:rsidP="00450C77">
      <w:pPr>
        <w:pStyle w:val="aff3"/>
        <w:rPr>
          <w:rFonts w:eastAsiaTheme="minorEastAsia"/>
          <w:sz w:val="28"/>
          <w:szCs w:val="28"/>
        </w:rPr>
      </w:pPr>
    </w:p>
    <w:p w14:paraId="616C836F" w14:textId="77777777" w:rsidR="00450C77" w:rsidRDefault="00450C77" w:rsidP="00450C77">
      <w:pPr>
        <w:pStyle w:val="aff3"/>
        <w:rPr>
          <w:sz w:val="28"/>
          <w:szCs w:val="28"/>
        </w:rPr>
      </w:pPr>
    </w:p>
    <w:p w14:paraId="1AFB1BDC" w14:textId="77777777" w:rsidR="00450C77" w:rsidRDefault="00450C77" w:rsidP="00450C77">
      <w:pPr>
        <w:rPr>
          <w:b/>
          <w:color w:val="000000"/>
          <w:sz w:val="20"/>
          <w:szCs w:val="20"/>
        </w:rPr>
      </w:pPr>
      <w:r>
        <w:rPr>
          <w:b/>
          <w:color w:val="000000"/>
        </w:rPr>
        <w:t>Характеристика учебной и профессиональной  деятельности обучающегося во время практики _______________________________________________________________________________________</w:t>
      </w:r>
    </w:p>
    <w:p w14:paraId="2E6874EE" w14:textId="77777777" w:rsidR="00450C77" w:rsidRDefault="00450C77" w:rsidP="00450C77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_________</w:t>
      </w: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5A962A" w14:textId="77777777" w:rsidR="00450C77" w:rsidRDefault="00450C77" w:rsidP="00450C77">
      <w:pPr>
        <w:rPr>
          <w:color w:val="000000"/>
          <w:sz w:val="23"/>
          <w:szCs w:val="23"/>
        </w:rPr>
      </w:pPr>
    </w:p>
    <w:p w14:paraId="463FC2F1" w14:textId="77777777" w:rsidR="00450C77" w:rsidRDefault="00450C77" w:rsidP="00450C77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Руководители практики от колледжа            _______________             ___________________________</w:t>
      </w:r>
    </w:p>
    <w:p w14:paraId="172670CB" w14:textId="77777777" w:rsidR="00450C77" w:rsidRDefault="00450C77" w:rsidP="00450C77">
      <w:pPr>
        <w:rPr>
          <w:sz w:val="20"/>
          <w:szCs w:val="20"/>
          <w:vertAlign w:val="superscript"/>
        </w:rPr>
      </w:pPr>
      <w:r>
        <w:rPr>
          <w:color w:val="000000"/>
          <w:sz w:val="23"/>
          <w:szCs w:val="23"/>
        </w:rPr>
        <w:t xml:space="preserve">                                                                                   (подпись)                   (ФИО руководителя практики)</w:t>
      </w:r>
    </w:p>
    <w:p w14:paraId="38C1DC09" w14:textId="77777777" w:rsidR="00450C77" w:rsidRDefault="00450C77" w:rsidP="00450C77">
      <w:pPr>
        <w:rPr>
          <w:b/>
          <w:bCs/>
          <w:color w:val="000000"/>
        </w:rPr>
      </w:pPr>
    </w:p>
    <w:p w14:paraId="00231945" w14:textId="77777777" w:rsidR="00450C77" w:rsidRDefault="00450C77" w:rsidP="00450C77">
      <w:pPr>
        <w:rPr>
          <w:b/>
          <w:bCs/>
          <w:color w:val="000000"/>
        </w:rPr>
      </w:pPr>
    </w:p>
    <w:p w14:paraId="5D8D10EE" w14:textId="77777777" w:rsidR="00450C77" w:rsidRDefault="00450C77" w:rsidP="00450C77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Руководитель практики от организации       _______________             ___________________________</w:t>
      </w:r>
    </w:p>
    <w:p w14:paraId="07CF6264" w14:textId="77777777" w:rsidR="00450C77" w:rsidRDefault="00450C77" w:rsidP="00450C77">
      <w:pPr>
        <w:rPr>
          <w:sz w:val="20"/>
          <w:szCs w:val="20"/>
        </w:rPr>
      </w:pPr>
      <w:r>
        <w:rPr>
          <w:color w:val="000000"/>
          <w:sz w:val="23"/>
          <w:szCs w:val="23"/>
        </w:rPr>
        <w:t xml:space="preserve">                                                                                   (подпись)                   (ФИО руководителя практики)</w:t>
      </w:r>
    </w:p>
    <w:p w14:paraId="39FE55B8" w14:textId="77777777" w:rsidR="00450C77" w:rsidRDefault="00450C77" w:rsidP="00450C77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Дата «__» _______________</w:t>
      </w:r>
      <w:r>
        <w:rPr>
          <w:color w:val="000000"/>
          <w:spacing w:val="20"/>
          <w:sz w:val="18"/>
          <w:szCs w:val="18"/>
        </w:rPr>
        <w:t>20__</w:t>
      </w:r>
      <w:r>
        <w:rPr>
          <w:color w:val="000000"/>
          <w:sz w:val="23"/>
          <w:szCs w:val="23"/>
        </w:rPr>
        <w:t>г.</w:t>
      </w:r>
    </w:p>
    <w:p w14:paraId="6D2B40F1" w14:textId="77777777" w:rsidR="00450C77" w:rsidRDefault="00450C77" w:rsidP="00450C77">
      <w:p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МП</w:t>
      </w:r>
    </w:p>
    <w:p w14:paraId="2F675A3C" w14:textId="77777777" w:rsidR="00450C77" w:rsidRDefault="00450C77" w:rsidP="00450C77">
      <w:pPr>
        <w:pStyle w:val="1"/>
        <w:jc w:val="right"/>
        <w:rPr>
          <w:b w:val="0"/>
          <w:sz w:val="24"/>
          <w:szCs w:val="24"/>
        </w:rPr>
      </w:pPr>
    </w:p>
    <w:p w14:paraId="2AFD6CDD" w14:textId="77777777" w:rsidR="00450C77" w:rsidRDefault="00450C77" w:rsidP="00450C77">
      <w:pPr>
        <w:rPr>
          <w:sz w:val="20"/>
          <w:szCs w:val="20"/>
        </w:rPr>
      </w:pPr>
    </w:p>
    <w:p w14:paraId="5746358C" w14:textId="77777777" w:rsidR="00450C77" w:rsidRDefault="00450C77" w:rsidP="00450C77"/>
    <w:p w14:paraId="3B811ED7" w14:textId="77777777" w:rsidR="00450C77" w:rsidRDefault="00450C77" w:rsidP="00450C77"/>
    <w:p w14:paraId="6388F5EB" w14:textId="77777777" w:rsidR="00450C77" w:rsidRDefault="00450C77" w:rsidP="00450C77"/>
    <w:p w14:paraId="184F3415" w14:textId="77777777" w:rsidR="00450C77" w:rsidRDefault="00450C77" w:rsidP="00450C77"/>
    <w:p w14:paraId="318DB8D6" w14:textId="77777777" w:rsidR="00450C77" w:rsidRDefault="00450C77" w:rsidP="00450C77"/>
    <w:p w14:paraId="24F8ADDB" w14:textId="77777777" w:rsidR="00450C77" w:rsidRDefault="00450C77" w:rsidP="00450C77"/>
    <w:p w14:paraId="7332624D" w14:textId="779C3D13" w:rsidR="00450C77" w:rsidRDefault="00450C77" w:rsidP="00450C77"/>
    <w:p w14:paraId="3FDFE6FB" w14:textId="0BAD0660" w:rsidR="00BD686F" w:rsidRDefault="00BD686F" w:rsidP="00450C77"/>
    <w:p w14:paraId="07DA4687" w14:textId="5BD05E9E" w:rsidR="00BD686F" w:rsidRDefault="00BD686F" w:rsidP="00450C77"/>
    <w:p w14:paraId="63CAA85E" w14:textId="70A9F73C" w:rsidR="00BD686F" w:rsidRDefault="00BD686F" w:rsidP="00450C77"/>
    <w:p w14:paraId="437EB7E0" w14:textId="6F60E89C" w:rsidR="00BD686F" w:rsidRDefault="00BD686F" w:rsidP="00450C77"/>
    <w:p w14:paraId="73C89983" w14:textId="71B625B5" w:rsidR="00BD686F" w:rsidRDefault="00BD686F" w:rsidP="00450C77"/>
    <w:p w14:paraId="73D178FA" w14:textId="461B0223" w:rsidR="00BD686F" w:rsidRDefault="00BD686F" w:rsidP="00450C77"/>
    <w:p w14:paraId="152DC12C" w14:textId="17588144" w:rsidR="00BD686F" w:rsidRDefault="00BD686F" w:rsidP="00450C77"/>
    <w:p w14:paraId="3963BDBC" w14:textId="42729955" w:rsidR="00BD686F" w:rsidRDefault="00BD686F" w:rsidP="00450C77"/>
    <w:p w14:paraId="41712905" w14:textId="2D3F882C" w:rsidR="00BD686F" w:rsidRDefault="00BD686F" w:rsidP="00450C77"/>
    <w:p w14:paraId="7957D447" w14:textId="39778EE5" w:rsidR="00BD686F" w:rsidRDefault="00BD686F" w:rsidP="00450C77"/>
    <w:p w14:paraId="3AB1BEA2" w14:textId="4FEB25B7" w:rsidR="00BD686F" w:rsidRDefault="00BD686F" w:rsidP="00450C77"/>
    <w:p w14:paraId="0B12C7A8" w14:textId="6A823A44" w:rsidR="00BD686F" w:rsidRDefault="00BD686F" w:rsidP="00450C77"/>
    <w:p w14:paraId="2102326C" w14:textId="77777777" w:rsidR="00BD686F" w:rsidRDefault="00BD686F" w:rsidP="00450C77"/>
    <w:p w14:paraId="6EF22991" w14:textId="77777777" w:rsidR="00450C77" w:rsidRDefault="00450C77" w:rsidP="00450C77"/>
    <w:p w14:paraId="5B319AC8" w14:textId="77777777" w:rsidR="00450C77" w:rsidRDefault="00450C77" w:rsidP="00450C77"/>
    <w:p w14:paraId="190BD548" w14:textId="77777777" w:rsidR="00450C77" w:rsidRPr="00C35EF8" w:rsidRDefault="00B854DE" w:rsidP="00450C77">
      <w:pPr>
        <w:pStyle w:val="1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Приложение </w:t>
      </w:r>
      <w:r w:rsidRPr="00C35EF8">
        <w:rPr>
          <w:b w:val="0"/>
          <w:sz w:val="24"/>
          <w:szCs w:val="24"/>
        </w:rPr>
        <w:t>8</w:t>
      </w:r>
    </w:p>
    <w:p w14:paraId="7601F0D6" w14:textId="77777777" w:rsidR="00450C77" w:rsidRDefault="00450C77" w:rsidP="00450C77">
      <w:pPr>
        <w:jc w:val="center"/>
        <w:rPr>
          <w:sz w:val="20"/>
          <w:szCs w:val="20"/>
        </w:rPr>
      </w:pPr>
    </w:p>
    <w:p w14:paraId="43813F19" w14:textId="77777777" w:rsidR="00450C77" w:rsidRDefault="00450C77" w:rsidP="00450C77">
      <w:pPr>
        <w:pStyle w:val="ac"/>
        <w:ind w:hanging="5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Оглавление</w:t>
      </w:r>
    </w:p>
    <w:p w14:paraId="505E7793" w14:textId="77777777" w:rsidR="00450C77" w:rsidRDefault="00450C77" w:rsidP="00450C77">
      <w:pPr>
        <w:pStyle w:val="ac"/>
        <w:ind w:hanging="5"/>
        <w:jc w:val="right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Стр.</w:t>
      </w:r>
    </w:p>
    <w:p w14:paraId="0ADB3AE2" w14:textId="1ADDB687" w:rsidR="00BD686F" w:rsidRPr="00BD686F" w:rsidRDefault="00BD686F" w:rsidP="00BD686F">
      <w:pPr>
        <w:spacing w:before="222" w:line="261" w:lineRule="auto"/>
        <w:ind w:right="75" w:hanging="5"/>
        <w:rPr>
          <w:sz w:val="28"/>
          <w:szCs w:val="28"/>
        </w:rPr>
      </w:pPr>
      <w:r w:rsidRPr="00BD686F">
        <w:rPr>
          <w:sz w:val="28"/>
          <w:szCs w:val="28"/>
        </w:rPr>
        <w:t>ПМ.01Разработкамодулейпрограммногообеспечениядля компьютерных систем</w:t>
      </w:r>
      <w:r>
        <w:rPr>
          <w:sz w:val="28"/>
          <w:szCs w:val="28"/>
        </w:rPr>
        <w:t>…….</w:t>
      </w:r>
    </w:p>
    <w:p w14:paraId="176EB557" w14:textId="2B101955" w:rsidR="00BD686F" w:rsidRPr="00BD686F" w:rsidRDefault="00BD686F" w:rsidP="00BD686F">
      <w:pPr>
        <w:spacing w:before="4" w:line="264" w:lineRule="auto"/>
        <w:ind w:right="44" w:firstLine="5"/>
        <w:rPr>
          <w:sz w:val="28"/>
          <w:szCs w:val="28"/>
        </w:rPr>
      </w:pPr>
      <w:r w:rsidRPr="00BD686F">
        <w:rPr>
          <w:sz w:val="28"/>
          <w:szCs w:val="28"/>
        </w:rPr>
        <w:t xml:space="preserve">ПМ.02Осуществлениеинтеграциипрограммныхмодулей </w:t>
      </w:r>
      <w:r>
        <w:rPr>
          <w:sz w:val="28"/>
          <w:szCs w:val="28"/>
        </w:rPr>
        <w:t>………………………………</w:t>
      </w:r>
    </w:p>
    <w:p w14:paraId="0D2F77CA" w14:textId="3A05A683" w:rsidR="00BD686F" w:rsidRPr="00BD686F" w:rsidRDefault="00BD686F" w:rsidP="00BD686F">
      <w:pPr>
        <w:spacing w:before="4" w:line="264" w:lineRule="auto"/>
        <w:ind w:right="-1" w:firstLine="5"/>
        <w:rPr>
          <w:sz w:val="28"/>
          <w:szCs w:val="28"/>
        </w:rPr>
      </w:pPr>
      <w:r w:rsidRPr="00BD686F">
        <w:rPr>
          <w:sz w:val="28"/>
          <w:szCs w:val="28"/>
        </w:rPr>
        <w:t>ПМ.04 Сопровождение и обслуживание программного обеспечения компьютерных систем</w:t>
      </w:r>
      <w:r>
        <w:rPr>
          <w:sz w:val="28"/>
          <w:szCs w:val="28"/>
        </w:rPr>
        <w:t>………………………………………………………………………………………..</w:t>
      </w:r>
    </w:p>
    <w:p w14:paraId="71134829" w14:textId="191697AE" w:rsidR="00BD686F" w:rsidRPr="00BD686F" w:rsidRDefault="00BD686F" w:rsidP="00BD686F">
      <w:pPr>
        <w:spacing w:line="275" w:lineRule="exact"/>
        <w:rPr>
          <w:sz w:val="28"/>
          <w:szCs w:val="28"/>
        </w:rPr>
      </w:pPr>
      <w:r w:rsidRPr="00BD686F">
        <w:rPr>
          <w:sz w:val="28"/>
          <w:szCs w:val="28"/>
        </w:rPr>
        <w:t>ПМ.11 Разработка, администрирование и защита баз</w:t>
      </w:r>
      <w:r w:rsidRPr="00BD686F">
        <w:rPr>
          <w:spacing w:val="-2"/>
          <w:sz w:val="28"/>
          <w:szCs w:val="28"/>
        </w:rPr>
        <w:t xml:space="preserve"> данных</w:t>
      </w:r>
      <w:r>
        <w:rPr>
          <w:spacing w:val="-2"/>
          <w:sz w:val="28"/>
          <w:szCs w:val="28"/>
        </w:rPr>
        <w:t>…………………………..</w:t>
      </w:r>
    </w:p>
    <w:p w14:paraId="3FA4AD75" w14:textId="77777777" w:rsidR="00450C77" w:rsidRPr="00BD686F" w:rsidRDefault="00450C77" w:rsidP="00BD686F">
      <w:pPr>
        <w:pStyle w:val="ac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Заключение …………………………………………………………………………………</w:t>
      </w:r>
    </w:p>
    <w:p w14:paraId="2B9F4396" w14:textId="77777777" w:rsidR="00450C77" w:rsidRPr="00BD686F" w:rsidRDefault="00450C77" w:rsidP="00450C77">
      <w:pPr>
        <w:pStyle w:val="ac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Приложения…………………………………………………………………………………</w:t>
      </w:r>
    </w:p>
    <w:p w14:paraId="17F0A26B" w14:textId="77777777" w:rsidR="00450C77" w:rsidRPr="00BD686F" w:rsidRDefault="00450C77" w:rsidP="00450C77">
      <w:pPr>
        <w:pStyle w:val="ac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Приложение 1. таблица «………..» ………………………………………………………</w:t>
      </w:r>
    </w:p>
    <w:p w14:paraId="05939CF2" w14:textId="77777777" w:rsidR="00450C77" w:rsidRPr="00BD686F" w:rsidRDefault="00450C77" w:rsidP="00450C77">
      <w:pPr>
        <w:pStyle w:val="ac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Приложение 2. Схема «………..» …………………………………………………………</w:t>
      </w:r>
    </w:p>
    <w:p w14:paraId="0AF89AA0" w14:textId="77777777" w:rsidR="00450C77" w:rsidRPr="00BD686F" w:rsidRDefault="00450C77" w:rsidP="00450C77">
      <w:pPr>
        <w:rPr>
          <w:sz w:val="28"/>
          <w:szCs w:val="28"/>
        </w:rPr>
      </w:pPr>
    </w:p>
    <w:p w14:paraId="7E50B421" w14:textId="77777777" w:rsidR="007C49B8" w:rsidRPr="00450C77" w:rsidRDefault="007C49B8" w:rsidP="00931159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14:paraId="791B452E" w14:textId="77777777" w:rsidR="007C49B8" w:rsidRDefault="007C49B8" w:rsidP="00931159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14:paraId="2639E4D5" w14:textId="77777777" w:rsidR="008C36C5" w:rsidRDefault="008C36C5" w:rsidP="00931159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14:paraId="160C813E" w14:textId="0EDDFC9D" w:rsidR="008C36C5" w:rsidRDefault="008C36C5" w:rsidP="00931159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8C36C5" w:rsidSect="0095051E">
      <w:footerReference w:type="default" r:id="rId64"/>
      <w:pgSz w:w="11906" w:h="16838" w:code="9"/>
      <w:pgMar w:top="1134" w:right="566" w:bottom="113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DC96B" w14:textId="77777777" w:rsidR="000E51E4" w:rsidRDefault="000E51E4" w:rsidP="00B85FAF">
      <w:r>
        <w:separator/>
      </w:r>
    </w:p>
  </w:endnote>
  <w:endnote w:type="continuationSeparator" w:id="0">
    <w:p w14:paraId="58E44D73" w14:textId="77777777" w:rsidR="000E51E4" w:rsidRDefault="000E51E4" w:rsidP="00B8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altName w:val="Arial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altName w:val="Times New Roman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69490"/>
      <w:docPartObj>
        <w:docPartGallery w:val="Page Numbers (Bottom of Page)"/>
        <w:docPartUnique/>
      </w:docPartObj>
    </w:sdtPr>
    <w:sdtContent>
      <w:p w14:paraId="0C8C60EB" w14:textId="1CA37B22" w:rsidR="00FD0A47" w:rsidRDefault="00FD0A4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E1B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006EC408" w14:textId="77777777" w:rsidR="00FD0A47" w:rsidRDefault="00FD0A4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DF9B8" w14:textId="77777777" w:rsidR="000E51E4" w:rsidRDefault="000E51E4" w:rsidP="00B85FAF">
      <w:r>
        <w:separator/>
      </w:r>
    </w:p>
  </w:footnote>
  <w:footnote w:type="continuationSeparator" w:id="0">
    <w:p w14:paraId="400C957E" w14:textId="77777777" w:rsidR="000E51E4" w:rsidRDefault="000E51E4" w:rsidP="00B85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9pt;height:10.9pt" o:bullet="t">
        <v:imagedata r:id="rId1" o:title="mso371"/>
      </v:shape>
    </w:pict>
  </w:numPicBullet>
  <w:abstractNum w:abstractNumId="0" w15:restartNumberingAfterBreak="0">
    <w:nsid w:val="FFFFFFFE"/>
    <w:multiLevelType w:val="singleLevel"/>
    <w:tmpl w:val="38E0394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11"/>
    <w:multiLevelType w:val="single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z w:val="28"/>
      </w:rPr>
    </w:lvl>
  </w:abstractNum>
  <w:abstractNum w:abstractNumId="9" w15:restartNumberingAfterBreak="0">
    <w:nsid w:val="2A596337"/>
    <w:multiLevelType w:val="hybridMultilevel"/>
    <w:tmpl w:val="23FAAD64"/>
    <w:lvl w:ilvl="0" w:tplc="47340FC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516E206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D545BC4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51E3D00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5DE2EDE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380D77A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3F01E4C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8494C6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F463C2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C100DA"/>
    <w:multiLevelType w:val="hybridMultilevel"/>
    <w:tmpl w:val="B6D6C91C"/>
    <w:lvl w:ilvl="0" w:tplc="DF3461D4">
      <w:start w:val="4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048E26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D04C3C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52368A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54339A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1E00AA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82C5A2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DCE924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882FCA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660A41"/>
    <w:multiLevelType w:val="hybridMultilevel"/>
    <w:tmpl w:val="032019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1184B"/>
    <w:multiLevelType w:val="hybridMultilevel"/>
    <w:tmpl w:val="61B24E00"/>
    <w:lvl w:ilvl="0" w:tplc="0419000F">
      <w:start w:val="1"/>
      <w:numFmt w:val="decimal"/>
      <w:lvlText w:val="%1."/>
      <w:lvlJc w:val="left"/>
      <w:pPr>
        <w:ind w:left="4614" w:hanging="360"/>
      </w:pPr>
    </w:lvl>
    <w:lvl w:ilvl="1" w:tplc="04190019" w:tentative="1">
      <w:start w:val="1"/>
      <w:numFmt w:val="lowerLetter"/>
      <w:lvlText w:val="%2."/>
      <w:lvlJc w:val="left"/>
      <w:pPr>
        <w:ind w:left="5334" w:hanging="360"/>
      </w:pPr>
    </w:lvl>
    <w:lvl w:ilvl="2" w:tplc="0419001B" w:tentative="1">
      <w:start w:val="1"/>
      <w:numFmt w:val="lowerRoman"/>
      <w:lvlText w:val="%3."/>
      <w:lvlJc w:val="right"/>
      <w:pPr>
        <w:ind w:left="6054" w:hanging="180"/>
      </w:pPr>
    </w:lvl>
    <w:lvl w:ilvl="3" w:tplc="0419000F" w:tentative="1">
      <w:start w:val="1"/>
      <w:numFmt w:val="decimal"/>
      <w:lvlText w:val="%4."/>
      <w:lvlJc w:val="left"/>
      <w:pPr>
        <w:ind w:left="6774" w:hanging="360"/>
      </w:pPr>
    </w:lvl>
    <w:lvl w:ilvl="4" w:tplc="04190019" w:tentative="1">
      <w:start w:val="1"/>
      <w:numFmt w:val="lowerLetter"/>
      <w:lvlText w:val="%5."/>
      <w:lvlJc w:val="left"/>
      <w:pPr>
        <w:ind w:left="7494" w:hanging="360"/>
      </w:pPr>
    </w:lvl>
    <w:lvl w:ilvl="5" w:tplc="0419001B" w:tentative="1">
      <w:start w:val="1"/>
      <w:numFmt w:val="lowerRoman"/>
      <w:lvlText w:val="%6."/>
      <w:lvlJc w:val="right"/>
      <w:pPr>
        <w:ind w:left="8214" w:hanging="180"/>
      </w:pPr>
    </w:lvl>
    <w:lvl w:ilvl="6" w:tplc="0419000F" w:tentative="1">
      <w:start w:val="1"/>
      <w:numFmt w:val="decimal"/>
      <w:lvlText w:val="%7."/>
      <w:lvlJc w:val="left"/>
      <w:pPr>
        <w:ind w:left="8934" w:hanging="360"/>
      </w:pPr>
    </w:lvl>
    <w:lvl w:ilvl="7" w:tplc="04190019" w:tentative="1">
      <w:start w:val="1"/>
      <w:numFmt w:val="lowerLetter"/>
      <w:lvlText w:val="%8."/>
      <w:lvlJc w:val="left"/>
      <w:pPr>
        <w:ind w:left="9654" w:hanging="360"/>
      </w:pPr>
    </w:lvl>
    <w:lvl w:ilvl="8" w:tplc="041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13" w15:restartNumberingAfterBreak="0">
    <w:nsid w:val="4A491398"/>
    <w:multiLevelType w:val="hybridMultilevel"/>
    <w:tmpl w:val="A46C75C6"/>
    <w:lvl w:ilvl="0" w:tplc="A6F0E920">
      <w:numFmt w:val="bullet"/>
      <w:lvlText w:val="-"/>
      <w:lvlJc w:val="left"/>
      <w:pPr>
        <w:ind w:left="1467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3560BF6">
      <w:numFmt w:val="bullet"/>
      <w:lvlText w:val="•"/>
      <w:lvlJc w:val="left"/>
      <w:pPr>
        <w:ind w:left="1114" w:hanging="190"/>
      </w:pPr>
      <w:rPr>
        <w:rFonts w:hint="default"/>
        <w:lang w:val="ru-RU" w:eastAsia="en-US" w:bidi="ar-SA"/>
      </w:rPr>
    </w:lvl>
    <w:lvl w:ilvl="2" w:tplc="5A8C2ACA">
      <w:numFmt w:val="bullet"/>
      <w:lvlText w:val="•"/>
      <w:lvlJc w:val="left"/>
      <w:pPr>
        <w:ind w:left="2008" w:hanging="190"/>
      </w:pPr>
      <w:rPr>
        <w:rFonts w:hint="default"/>
        <w:lang w:val="ru-RU" w:eastAsia="en-US" w:bidi="ar-SA"/>
      </w:rPr>
    </w:lvl>
    <w:lvl w:ilvl="3" w:tplc="110C3D6E">
      <w:numFmt w:val="bullet"/>
      <w:lvlText w:val="•"/>
      <w:lvlJc w:val="left"/>
      <w:pPr>
        <w:ind w:left="2902" w:hanging="190"/>
      </w:pPr>
      <w:rPr>
        <w:rFonts w:hint="default"/>
        <w:lang w:val="ru-RU" w:eastAsia="en-US" w:bidi="ar-SA"/>
      </w:rPr>
    </w:lvl>
    <w:lvl w:ilvl="4" w:tplc="223A88B2">
      <w:numFmt w:val="bullet"/>
      <w:lvlText w:val="•"/>
      <w:lvlJc w:val="left"/>
      <w:pPr>
        <w:ind w:left="3796" w:hanging="190"/>
      </w:pPr>
      <w:rPr>
        <w:rFonts w:hint="default"/>
        <w:lang w:val="ru-RU" w:eastAsia="en-US" w:bidi="ar-SA"/>
      </w:rPr>
    </w:lvl>
    <w:lvl w:ilvl="5" w:tplc="7400A2D4">
      <w:numFmt w:val="bullet"/>
      <w:lvlText w:val="•"/>
      <w:lvlJc w:val="left"/>
      <w:pPr>
        <w:ind w:left="4690" w:hanging="190"/>
      </w:pPr>
      <w:rPr>
        <w:rFonts w:hint="default"/>
        <w:lang w:val="ru-RU" w:eastAsia="en-US" w:bidi="ar-SA"/>
      </w:rPr>
    </w:lvl>
    <w:lvl w:ilvl="6" w:tplc="4BE8919E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  <w:lvl w:ilvl="7" w:tplc="DCC2BB4E">
      <w:numFmt w:val="bullet"/>
      <w:lvlText w:val="•"/>
      <w:lvlJc w:val="left"/>
      <w:pPr>
        <w:ind w:left="6478" w:hanging="190"/>
      </w:pPr>
      <w:rPr>
        <w:rFonts w:hint="default"/>
        <w:lang w:val="ru-RU" w:eastAsia="en-US" w:bidi="ar-SA"/>
      </w:rPr>
    </w:lvl>
    <w:lvl w:ilvl="8" w:tplc="237007D0">
      <w:numFmt w:val="bullet"/>
      <w:lvlText w:val="•"/>
      <w:lvlJc w:val="left"/>
      <w:pPr>
        <w:ind w:left="7372" w:hanging="190"/>
      </w:pPr>
      <w:rPr>
        <w:rFonts w:hint="default"/>
        <w:lang w:val="ru-RU" w:eastAsia="en-US" w:bidi="ar-SA"/>
      </w:rPr>
    </w:lvl>
  </w:abstractNum>
  <w:abstractNum w:abstractNumId="14" w15:restartNumberingAfterBreak="0">
    <w:nsid w:val="5835214C"/>
    <w:multiLevelType w:val="hybridMultilevel"/>
    <w:tmpl w:val="3F1C6AC6"/>
    <w:lvl w:ilvl="0" w:tplc="B90C8332">
      <w:start w:val="8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50A4164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A44D84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EF454C0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CE884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7AE7308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7C86FE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36FAA0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C3EF3C4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AB5A93"/>
    <w:multiLevelType w:val="hybridMultilevel"/>
    <w:tmpl w:val="37E6CF0C"/>
    <w:lvl w:ilvl="0" w:tplc="0AA6C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7CC37F6"/>
    <w:multiLevelType w:val="hybridMultilevel"/>
    <w:tmpl w:val="10D03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276F2"/>
    <w:multiLevelType w:val="hybridMultilevel"/>
    <w:tmpl w:val="027460C8"/>
    <w:lvl w:ilvl="0" w:tplc="367CC0BE">
      <w:numFmt w:val="bullet"/>
      <w:lvlText w:val="-"/>
      <w:lvlJc w:val="left"/>
      <w:pPr>
        <w:ind w:left="135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582ABA0">
      <w:numFmt w:val="bullet"/>
      <w:lvlText w:val="•"/>
      <w:lvlJc w:val="left"/>
      <w:pPr>
        <w:ind w:left="763" w:hanging="146"/>
      </w:pPr>
      <w:rPr>
        <w:rFonts w:hint="default"/>
        <w:lang w:val="ru-RU" w:eastAsia="en-US" w:bidi="ar-SA"/>
      </w:rPr>
    </w:lvl>
    <w:lvl w:ilvl="2" w:tplc="90861200">
      <w:numFmt w:val="bullet"/>
      <w:lvlText w:val="•"/>
      <w:lvlJc w:val="left"/>
      <w:pPr>
        <w:ind w:left="1386" w:hanging="146"/>
      </w:pPr>
      <w:rPr>
        <w:rFonts w:hint="default"/>
        <w:lang w:val="ru-RU" w:eastAsia="en-US" w:bidi="ar-SA"/>
      </w:rPr>
    </w:lvl>
    <w:lvl w:ilvl="3" w:tplc="EB384C3E">
      <w:numFmt w:val="bullet"/>
      <w:lvlText w:val="•"/>
      <w:lvlJc w:val="left"/>
      <w:pPr>
        <w:ind w:left="2009" w:hanging="146"/>
      </w:pPr>
      <w:rPr>
        <w:rFonts w:hint="default"/>
        <w:lang w:val="ru-RU" w:eastAsia="en-US" w:bidi="ar-SA"/>
      </w:rPr>
    </w:lvl>
    <w:lvl w:ilvl="4" w:tplc="7B24AB16">
      <w:numFmt w:val="bullet"/>
      <w:lvlText w:val="•"/>
      <w:lvlJc w:val="left"/>
      <w:pPr>
        <w:ind w:left="2632" w:hanging="146"/>
      </w:pPr>
      <w:rPr>
        <w:rFonts w:hint="default"/>
        <w:lang w:val="ru-RU" w:eastAsia="en-US" w:bidi="ar-SA"/>
      </w:rPr>
    </w:lvl>
    <w:lvl w:ilvl="5" w:tplc="08029EC0">
      <w:numFmt w:val="bullet"/>
      <w:lvlText w:val="•"/>
      <w:lvlJc w:val="left"/>
      <w:pPr>
        <w:ind w:left="3255" w:hanging="146"/>
      </w:pPr>
      <w:rPr>
        <w:rFonts w:hint="default"/>
        <w:lang w:val="ru-RU" w:eastAsia="en-US" w:bidi="ar-SA"/>
      </w:rPr>
    </w:lvl>
    <w:lvl w:ilvl="6" w:tplc="945E5442">
      <w:numFmt w:val="bullet"/>
      <w:lvlText w:val="•"/>
      <w:lvlJc w:val="left"/>
      <w:pPr>
        <w:ind w:left="3878" w:hanging="146"/>
      </w:pPr>
      <w:rPr>
        <w:rFonts w:hint="default"/>
        <w:lang w:val="ru-RU" w:eastAsia="en-US" w:bidi="ar-SA"/>
      </w:rPr>
    </w:lvl>
    <w:lvl w:ilvl="7" w:tplc="019890C8">
      <w:numFmt w:val="bullet"/>
      <w:lvlText w:val="•"/>
      <w:lvlJc w:val="left"/>
      <w:pPr>
        <w:ind w:left="4501" w:hanging="146"/>
      </w:pPr>
      <w:rPr>
        <w:rFonts w:hint="default"/>
        <w:lang w:val="ru-RU" w:eastAsia="en-US" w:bidi="ar-SA"/>
      </w:rPr>
    </w:lvl>
    <w:lvl w:ilvl="8" w:tplc="C4847F2C">
      <w:numFmt w:val="bullet"/>
      <w:lvlText w:val="•"/>
      <w:lvlJc w:val="left"/>
      <w:pPr>
        <w:ind w:left="5124" w:hanging="146"/>
      </w:pPr>
      <w:rPr>
        <w:rFonts w:hint="default"/>
        <w:lang w:val="ru-RU" w:eastAsia="en-US" w:bidi="ar-SA"/>
      </w:rPr>
    </w:lvl>
  </w:abstractNum>
  <w:abstractNum w:abstractNumId="18" w15:restartNumberingAfterBreak="0">
    <w:nsid w:val="79243DEA"/>
    <w:multiLevelType w:val="hybridMultilevel"/>
    <w:tmpl w:val="E5D49964"/>
    <w:lvl w:ilvl="0" w:tplc="70CE2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4367">
    <w:abstractNumId w:val="1"/>
  </w:num>
  <w:num w:numId="2" w16cid:durableId="701440758">
    <w:abstractNumId w:val="18"/>
  </w:num>
  <w:num w:numId="3" w16cid:durableId="963849024">
    <w:abstractNumId w:val="12"/>
  </w:num>
  <w:num w:numId="4" w16cid:durableId="654912782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 w16cid:durableId="1423450085">
    <w:abstractNumId w:val="15"/>
  </w:num>
  <w:num w:numId="6" w16cid:durableId="14621110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1782055">
    <w:abstractNumId w:val="11"/>
  </w:num>
  <w:num w:numId="8" w16cid:durableId="1392456909">
    <w:abstractNumId w:val="17"/>
  </w:num>
  <w:num w:numId="9" w16cid:durableId="1703163892">
    <w:abstractNumId w:val="13"/>
  </w:num>
  <w:num w:numId="10" w16cid:durableId="640618018">
    <w:abstractNumId w:val="9"/>
  </w:num>
  <w:num w:numId="11" w16cid:durableId="182135194">
    <w:abstractNumId w:val="10"/>
  </w:num>
  <w:num w:numId="12" w16cid:durableId="168377753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408"/>
    <w:rsid w:val="00004EFA"/>
    <w:rsid w:val="00013F76"/>
    <w:rsid w:val="00040427"/>
    <w:rsid w:val="00043295"/>
    <w:rsid w:val="000608BF"/>
    <w:rsid w:val="00061DC0"/>
    <w:rsid w:val="00093303"/>
    <w:rsid w:val="00097A4E"/>
    <w:rsid w:val="000C4C66"/>
    <w:rsid w:val="000D7C06"/>
    <w:rsid w:val="000E1ABF"/>
    <w:rsid w:val="000E51E4"/>
    <w:rsid w:val="000F71EA"/>
    <w:rsid w:val="000F7B54"/>
    <w:rsid w:val="001223E9"/>
    <w:rsid w:val="00122FB9"/>
    <w:rsid w:val="00124D38"/>
    <w:rsid w:val="00133951"/>
    <w:rsid w:val="001342BF"/>
    <w:rsid w:val="001426FE"/>
    <w:rsid w:val="0014279D"/>
    <w:rsid w:val="001730E8"/>
    <w:rsid w:val="00181AA4"/>
    <w:rsid w:val="001A4B82"/>
    <w:rsid w:val="001B3E05"/>
    <w:rsid w:val="001C1012"/>
    <w:rsid w:val="001C1ED0"/>
    <w:rsid w:val="001D5D5D"/>
    <w:rsid w:val="00204F6F"/>
    <w:rsid w:val="002205C5"/>
    <w:rsid w:val="00220A46"/>
    <w:rsid w:val="00223F51"/>
    <w:rsid w:val="00246743"/>
    <w:rsid w:val="0025038F"/>
    <w:rsid w:val="002547B3"/>
    <w:rsid w:val="00270CE3"/>
    <w:rsid w:val="002B1940"/>
    <w:rsid w:val="002B74E6"/>
    <w:rsid w:val="002E0E35"/>
    <w:rsid w:val="002E54A8"/>
    <w:rsid w:val="002E77DF"/>
    <w:rsid w:val="003403B1"/>
    <w:rsid w:val="00343055"/>
    <w:rsid w:val="003536CA"/>
    <w:rsid w:val="0036341F"/>
    <w:rsid w:val="00377BA3"/>
    <w:rsid w:val="0038068E"/>
    <w:rsid w:val="00382890"/>
    <w:rsid w:val="00390C7D"/>
    <w:rsid w:val="003A6035"/>
    <w:rsid w:val="003B23D0"/>
    <w:rsid w:val="003B7CC7"/>
    <w:rsid w:val="003D2437"/>
    <w:rsid w:val="003F1FD3"/>
    <w:rsid w:val="00407FC4"/>
    <w:rsid w:val="00424A5D"/>
    <w:rsid w:val="00433368"/>
    <w:rsid w:val="0044098B"/>
    <w:rsid w:val="00446155"/>
    <w:rsid w:val="00450C77"/>
    <w:rsid w:val="004A1205"/>
    <w:rsid w:val="004A3F06"/>
    <w:rsid w:val="004A77D5"/>
    <w:rsid w:val="004B3973"/>
    <w:rsid w:val="004B4C2C"/>
    <w:rsid w:val="004C7334"/>
    <w:rsid w:val="00510D77"/>
    <w:rsid w:val="00511138"/>
    <w:rsid w:val="00511A96"/>
    <w:rsid w:val="00516CBA"/>
    <w:rsid w:val="00533D4C"/>
    <w:rsid w:val="00537896"/>
    <w:rsid w:val="00545ED3"/>
    <w:rsid w:val="00560B19"/>
    <w:rsid w:val="0056143B"/>
    <w:rsid w:val="00577114"/>
    <w:rsid w:val="00583F8C"/>
    <w:rsid w:val="00585C26"/>
    <w:rsid w:val="005C392B"/>
    <w:rsid w:val="005D542A"/>
    <w:rsid w:val="005F2D51"/>
    <w:rsid w:val="005F2FEB"/>
    <w:rsid w:val="00601543"/>
    <w:rsid w:val="00602ED0"/>
    <w:rsid w:val="00604468"/>
    <w:rsid w:val="00681849"/>
    <w:rsid w:val="00681EC4"/>
    <w:rsid w:val="00683367"/>
    <w:rsid w:val="00683415"/>
    <w:rsid w:val="006B0EFD"/>
    <w:rsid w:val="006C4CF7"/>
    <w:rsid w:val="006D5C41"/>
    <w:rsid w:val="006E3F6C"/>
    <w:rsid w:val="006F0137"/>
    <w:rsid w:val="007237D0"/>
    <w:rsid w:val="00740949"/>
    <w:rsid w:val="00742915"/>
    <w:rsid w:val="0076239E"/>
    <w:rsid w:val="00762738"/>
    <w:rsid w:val="00767765"/>
    <w:rsid w:val="00772C0B"/>
    <w:rsid w:val="00796EDF"/>
    <w:rsid w:val="007A12E9"/>
    <w:rsid w:val="007A6041"/>
    <w:rsid w:val="007B53FF"/>
    <w:rsid w:val="007B6080"/>
    <w:rsid w:val="007C0936"/>
    <w:rsid w:val="007C1C25"/>
    <w:rsid w:val="007C49B8"/>
    <w:rsid w:val="007C6906"/>
    <w:rsid w:val="007D0888"/>
    <w:rsid w:val="00826BF2"/>
    <w:rsid w:val="008300F0"/>
    <w:rsid w:val="008402E1"/>
    <w:rsid w:val="00841EFB"/>
    <w:rsid w:val="008665E5"/>
    <w:rsid w:val="008B5471"/>
    <w:rsid w:val="008B7A7C"/>
    <w:rsid w:val="008C36C5"/>
    <w:rsid w:val="008D46C3"/>
    <w:rsid w:val="008E2B7F"/>
    <w:rsid w:val="008E683C"/>
    <w:rsid w:val="008F18E0"/>
    <w:rsid w:val="00906353"/>
    <w:rsid w:val="00930CB2"/>
    <w:rsid w:val="00931159"/>
    <w:rsid w:val="00931E2A"/>
    <w:rsid w:val="00946457"/>
    <w:rsid w:val="0095051E"/>
    <w:rsid w:val="00952C43"/>
    <w:rsid w:val="00983871"/>
    <w:rsid w:val="00985898"/>
    <w:rsid w:val="0099316B"/>
    <w:rsid w:val="009B0A62"/>
    <w:rsid w:val="00A1311B"/>
    <w:rsid w:val="00A43C31"/>
    <w:rsid w:val="00A505CC"/>
    <w:rsid w:val="00A90B20"/>
    <w:rsid w:val="00AC3569"/>
    <w:rsid w:val="00AF1BDA"/>
    <w:rsid w:val="00AF2ACF"/>
    <w:rsid w:val="00AF2B47"/>
    <w:rsid w:val="00AF60A5"/>
    <w:rsid w:val="00AF6F96"/>
    <w:rsid w:val="00B07F48"/>
    <w:rsid w:val="00B212A4"/>
    <w:rsid w:val="00B25F90"/>
    <w:rsid w:val="00B263DB"/>
    <w:rsid w:val="00B2701D"/>
    <w:rsid w:val="00B66A0A"/>
    <w:rsid w:val="00B704A7"/>
    <w:rsid w:val="00B854DE"/>
    <w:rsid w:val="00B85FAF"/>
    <w:rsid w:val="00B86E3C"/>
    <w:rsid w:val="00BB004D"/>
    <w:rsid w:val="00BB0289"/>
    <w:rsid w:val="00BB4408"/>
    <w:rsid w:val="00BC561D"/>
    <w:rsid w:val="00BD2DD2"/>
    <w:rsid w:val="00BD4DF7"/>
    <w:rsid w:val="00BD686F"/>
    <w:rsid w:val="00BE498E"/>
    <w:rsid w:val="00C15445"/>
    <w:rsid w:val="00C24882"/>
    <w:rsid w:val="00C27FAF"/>
    <w:rsid w:val="00C35EF8"/>
    <w:rsid w:val="00C41D23"/>
    <w:rsid w:val="00C572DA"/>
    <w:rsid w:val="00C57FBC"/>
    <w:rsid w:val="00C631C7"/>
    <w:rsid w:val="00C72A32"/>
    <w:rsid w:val="00C879E1"/>
    <w:rsid w:val="00CA7BBD"/>
    <w:rsid w:val="00CB22C2"/>
    <w:rsid w:val="00CC6A1E"/>
    <w:rsid w:val="00CE45D4"/>
    <w:rsid w:val="00CF757A"/>
    <w:rsid w:val="00D31CC0"/>
    <w:rsid w:val="00D335E7"/>
    <w:rsid w:val="00D44441"/>
    <w:rsid w:val="00DD54A8"/>
    <w:rsid w:val="00E01E1B"/>
    <w:rsid w:val="00E01EB0"/>
    <w:rsid w:val="00E35BDE"/>
    <w:rsid w:val="00E36C76"/>
    <w:rsid w:val="00E62F2D"/>
    <w:rsid w:val="00E80DBA"/>
    <w:rsid w:val="00E84560"/>
    <w:rsid w:val="00E93AE2"/>
    <w:rsid w:val="00EA3FC9"/>
    <w:rsid w:val="00EC7D4E"/>
    <w:rsid w:val="00ED6147"/>
    <w:rsid w:val="00EE1202"/>
    <w:rsid w:val="00EF5DFD"/>
    <w:rsid w:val="00F12472"/>
    <w:rsid w:val="00F17DF1"/>
    <w:rsid w:val="00F36CB2"/>
    <w:rsid w:val="00F55C1A"/>
    <w:rsid w:val="00F55F74"/>
    <w:rsid w:val="00F703E9"/>
    <w:rsid w:val="00F9023E"/>
    <w:rsid w:val="00F9034A"/>
    <w:rsid w:val="00FA10D8"/>
    <w:rsid w:val="00FA3D2E"/>
    <w:rsid w:val="00FD0A47"/>
    <w:rsid w:val="00FE36F4"/>
    <w:rsid w:val="00FE63F3"/>
    <w:rsid w:val="00FE6AB2"/>
    <w:rsid w:val="00FF7268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91E677"/>
  <w15:docId w15:val="{BC44187C-F89C-4AB1-844D-0851EEF7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2C43"/>
    <w:pPr>
      <w:keepNext/>
      <w:jc w:val="center"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2A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42BF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41D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C4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2A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42B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41D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_"/>
    <w:basedOn w:val="a0"/>
    <w:link w:val="11"/>
    <w:rsid w:val="007D088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3"/>
    <w:qFormat/>
    <w:rsid w:val="007D0888"/>
    <w:pPr>
      <w:shd w:val="clear" w:color="auto" w:fill="FFFFFF"/>
      <w:spacing w:after="780" w:line="0" w:lineRule="atLeast"/>
    </w:pPr>
    <w:rPr>
      <w:sz w:val="21"/>
      <w:szCs w:val="21"/>
      <w:lang w:eastAsia="en-US"/>
    </w:rPr>
  </w:style>
  <w:style w:type="character" w:customStyle="1" w:styleId="12">
    <w:name w:val="Заголовок №1_"/>
    <w:basedOn w:val="a0"/>
    <w:link w:val="13"/>
    <w:rsid w:val="007D08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7D0888"/>
    <w:pPr>
      <w:shd w:val="clear" w:color="auto" w:fill="FFFFFF"/>
      <w:spacing w:after="180" w:line="250" w:lineRule="exact"/>
      <w:jc w:val="center"/>
      <w:outlineLvl w:val="0"/>
    </w:pPr>
    <w:rPr>
      <w:sz w:val="22"/>
      <w:szCs w:val="22"/>
      <w:lang w:eastAsia="en-US"/>
    </w:rPr>
  </w:style>
  <w:style w:type="character" w:customStyle="1" w:styleId="a4">
    <w:name w:val="Основной текст + Курсив"/>
    <w:basedOn w:val="a3"/>
    <w:rsid w:val="007D0888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styleId="a5">
    <w:name w:val="No Spacing"/>
    <w:link w:val="a6"/>
    <w:uiPriority w:val="1"/>
    <w:qFormat/>
    <w:rsid w:val="007C49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7C49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7C49B8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95051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nhideWhenUsed/>
    <w:rsid w:val="007C49B8"/>
    <w:rPr>
      <w:color w:val="0000FF" w:themeColor="hyperlink"/>
      <w:u w:val="single"/>
    </w:rPr>
  </w:style>
  <w:style w:type="character" w:customStyle="1" w:styleId="ext">
    <w:name w:val="ext"/>
    <w:basedOn w:val="a0"/>
    <w:rsid w:val="007C49B8"/>
  </w:style>
  <w:style w:type="paragraph" w:styleId="aa">
    <w:name w:val="Body Text"/>
    <w:basedOn w:val="a"/>
    <w:link w:val="ab"/>
    <w:qFormat/>
    <w:rsid w:val="007C49B8"/>
    <w:pPr>
      <w:widowControl w:val="0"/>
      <w:ind w:left="102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rsid w:val="007C49B8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ac">
    <w:name w:val="Базовый"/>
    <w:qFormat/>
    <w:rsid w:val="007C49B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B85FA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85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85FA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5F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7237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page number"/>
    <w:basedOn w:val="a0"/>
    <w:rsid w:val="00952C43"/>
  </w:style>
  <w:style w:type="paragraph" w:customStyle="1" w:styleId="14">
    <w:name w:val="Абзац списка1"/>
    <w:basedOn w:val="a"/>
    <w:qFormat/>
    <w:rsid w:val="00952C4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List"/>
    <w:basedOn w:val="a"/>
    <w:rsid w:val="00952C43"/>
    <w:pPr>
      <w:ind w:left="283" w:hanging="283"/>
      <w:contextualSpacing/>
    </w:pPr>
    <w:rPr>
      <w:rFonts w:ascii="Calibri" w:hAnsi="Calibri"/>
      <w:lang w:val="en-US" w:eastAsia="en-US"/>
    </w:rPr>
  </w:style>
  <w:style w:type="character" w:customStyle="1" w:styleId="af4">
    <w:name w:val="Текст выноски Знак"/>
    <w:basedOn w:val="a0"/>
    <w:link w:val="af5"/>
    <w:semiHidden/>
    <w:rsid w:val="00952C43"/>
    <w:rPr>
      <w:rFonts w:ascii="Tahoma" w:eastAsiaTheme="minorEastAsia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952C43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16"/>
      <w:szCs w:val="16"/>
    </w:rPr>
  </w:style>
  <w:style w:type="character" w:customStyle="1" w:styleId="FontStyle18">
    <w:name w:val="Font Style18"/>
    <w:rsid w:val="00952C43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qFormat/>
    <w:rsid w:val="00952C43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952C43"/>
    <w:rPr>
      <w:rFonts w:ascii="Times New Roman" w:hAnsi="Times New Roman" w:cs="Times New Roman" w:hint="default"/>
      <w:b/>
      <w:bCs/>
      <w:sz w:val="46"/>
      <w:szCs w:val="46"/>
    </w:rPr>
  </w:style>
  <w:style w:type="paragraph" w:customStyle="1" w:styleId="Style8">
    <w:name w:val="Style8"/>
    <w:basedOn w:val="a"/>
    <w:uiPriority w:val="99"/>
    <w:qFormat/>
    <w:rsid w:val="00952C43"/>
    <w:pPr>
      <w:widowControl w:val="0"/>
      <w:autoSpaceDE w:val="0"/>
      <w:autoSpaceDN w:val="0"/>
      <w:adjustRightInd w:val="0"/>
      <w:spacing w:line="324" w:lineRule="exact"/>
      <w:ind w:firstLine="653"/>
    </w:pPr>
  </w:style>
  <w:style w:type="paragraph" w:customStyle="1" w:styleId="Style13">
    <w:name w:val="Style13"/>
    <w:basedOn w:val="a"/>
    <w:uiPriority w:val="99"/>
    <w:qFormat/>
    <w:rsid w:val="00952C43"/>
    <w:pPr>
      <w:widowControl w:val="0"/>
      <w:autoSpaceDE w:val="0"/>
      <w:autoSpaceDN w:val="0"/>
      <w:adjustRightInd w:val="0"/>
    </w:pPr>
  </w:style>
  <w:style w:type="paragraph" w:styleId="af6">
    <w:name w:val="Title"/>
    <w:basedOn w:val="a"/>
    <w:next w:val="a"/>
    <w:link w:val="af7"/>
    <w:qFormat/>
    <w:rsid w:val="00952C43"/>
    <w:pPr>
      <w:spacing w:before="240" w:after="60" w:line="36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7">
    <w:name w:val="Заголовок Знак"/>
    <w:basedOn w:val="a0"/>
    <w:link w:val="af6"/>
    <w:rsid w:val="00952C4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qFormat/>
    <w:rsid w:val="00952C43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rial Narrow" w:hAnsi="Arial Narrow"/>
    </w:rPr>
  </w:style>
  <w:style w:type="character" w:customStyle="1" w:styleId="FontStyle87">
    <w:name w:val="Font Style87"/>
    <w:basedOn w:val="a0"/>
    <w:rsid w:val="00952C4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952C43"/>
    <w:rPr>
      <w:rFonts w:ascii="Times New Roman" w:hAnsi="Times New Roman" w:cs="Times New Roman" w:hint="default"/>
      <w:sz w:val="18"/>
      <w:szCs w:val="18"/>
    </w:rPr>
  </w:style>
  <w:style w:type="paragraph" w:customStyle="1" w:styleId="Style6">
    <w:name w:val="Style6"/>
    <w:basedOn w:val="a"/>
    <w:uiPriority w:val="99"/>
    <w:qFormat/>
    <w:rsid w:val="00952C43"/>
    <w:pPr>
      <w:widowControl w:val="0"/>
      <w:autoSpaceDE w:val="0"/>
      <w:autoSpaceDN w:val="0"/>
      <w:adjustRightInd w:val="0"/>
      <w:spacing w:line="341" w:lineRule="exact"/>
    </w:pPr>
    <w:rPr>
      <w:rFonts w:eastAsiaTheme="minorEastAsia"/>
    </w:rPr>
  </w:style>
  <w:style w:type="character" w:customStyle="1" w:styleId="FontStyle48">
    <w:name w:val="Font Style48"/>
    <w:uiPriority w:val="99"/>
    <w:rsid w:val="00952C43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6">
    <w:name w:val="Font Style46"/>
    <w:uiPriority w:val="99"/>
    <w:rsid w:val="00952C43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af8">
    <w:name w:val="FollowedHyperlink"/>
    <w:basedOn w:val="a0"/>
    <w:uiPriority w:val="99"/>
    <w:semiHidden/>
    <w:unhideWhenUsed/>
    <w:rsid w:val="001342BF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1342BF"/>
  </w:style>
  <w:style w:type="paragraph" w:customStyle="1" w:styleId="Style9">
    <w:name w:val="Style9"/>
    <w:basedOn w:val="a"/>
    <w:uiPriority w:val="99"/>
    <w:qFormat/>
    <w:rsid w:val="00F36CB2"/>
    <w:pPr>
      <w:widowControl w:val="0"/>
      <w:autoSpaceDE w:val="0"/>
      <w:autoSpaceDN w:val="0"/>
      <w:adjustRightInd w:val="0"/>
      <w:spacing w:line="322" w:lineRule="exact"/>
      <w:ind w:firstLine="629"/>
      <w:jc w:val="both"/>
    </w:pPr>
  </w:style>
  <w:style w:type="paragraph" w:customStyle="1" w:styleId="Style14">
    <w:name w:val="Style14"/>
    <w:basedOn w:val="a"/>
    <w:uiPriority w:val="99"/>
    <w:qFormat/>
    <w:rsid w:val="00B704A7"/>
    <w:pPr>
      <w:widowControl w:val="0"/>
      <w:autoSpaceDE w:val="0"/>
      <w:autoSpaceDN w:val="0"/>
      <w:adjustRightInd w:val="0"/>
      <w:spacing w:line="326" w:lineRule="exact"/>
      <w:ind w:firstLine="624"/>
      <w:jc w:val="both"/>
    </w:pPr>
  </w:style>
  <w:style w:type="paragraph" w:customStyle="1" w:styleId="Style3">
    <w:name w:val="Style3"/>
    <w:basedOn w:val="a"/>
    <w:uiPriority w:val="99"/>
    <w:qFormat/>
    <w:rsid w:val="00D335E7"/>
    <w:pPr>
      <w:widowControl w:val="0"/>
      <w:autoSpaceDE w:val="0"/>
      <w:autoSpaceDN w:val="0"/>
      <w:adjustRightInd w:val="0"/>
      <w:spacing w:line="365" w:lineRule="exact"/>
      <w:jc w:val="center"/>
    </w:pPr>
  </w:style>
  <w:style w:type="character" w:customStyle="1" w:styleId="FontStyle17">
    <w:name w:val="Font Style17"/>
    <w:rsid w:val="00D335E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1">
    <w:name w:val="Style1"/>
    <w:basedOn w:val="a"/>
    <w:uiPriority w:val="99"/>
    <w:qFormat/>
    <w:rsid w:val="00D335E7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1">
    <w:name w:val="Style11"/>
    <w:basedOn w:val="a"/>
    <w:uiPriority w:val="99"/>
    <w:qFormat/>
    <w:rsid w:val="00D335E7"/>
    <w:pPr>
      <w:widowControl w:val="0"/>
      <w:autoSpaceDE w:val="0"/>
      <w:autoSpaceDN w:val="0"/>
      <w:adjustRightInd w:val="0"/>
      <w:spacing w:line="595" w:lineRule="exact"/>
      <w:ind w:hanging="754"/>
    </w:pPr>
  </w:style>
  <w:style w:type="character" w:customStyle="1" w:styleId="FontStyle21">
    <w:name w:val="Font Style21"/>
    <w:rsid w:val="00D335E7"/>
    <w:rPr>
      <w:rFonts w:ascii="Times New Roman" w:hAnsi="Times New Roman" w:cs="Times New Roman" w:hint="default"/>
      <w:sz w:val="22"/>
      <w:szCs w:val="22"/>
    </w:rPr>
  </w:style>
  <w:style w:type="character" w:styleId="af9">
    <w:name w:val="Placeholder Text"/>
    <w:basedOn w:val="a0"/>
    <w:uiPriority w:val="99"/>
    <w:semiHidden/>
    <w:rsid w:val="00D335E7"/>
    <w:rPr>
      <w:color w:val="808080"/>
    </w:rPr>
  </w:style>
  <w:style w:type="paragraph" w:customStyle="1" w:styleId="Style5">
    <w:name w:val="Style5"/>
    <w:basedOn w:val="a"/>
    <w:uiPriority w:val="99"/>
    <w:qFormat/>
    <w:rsid w:val="00D335E7"/>
    <w:pPr>
      <w:widowControl w:val="0"/>
      <w:autoSpaceDE w:val="0"/>
      <w:autoSpaceDN w:val="0"/>
      <w:adjustRightInd w:val="0"/>
      <w:spacing w:line="318" w:lineRule="exact"/>
      <w:ind w:firstLine="734"/>
    </w:pPr>
  </w:style>
  <w:style w:type="paragraph" w:styleId="afa">
    <w:name w:val="Body Text Indent"/>
    <w:basedOn w:val="a"/>
    <w:link w:val="afb"/>
    <w:uiPriority w:val="99"/>
    <w:unhideWhenUsed/>
    <w:rsid w:val="00D335E7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  <w:sz w:val="20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D335E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menu-table">
    <w:name w:val="submenu-table"/>
    <w:basedOn w:val="a0"/>
    <w:rsid w:val="00D335E7"/>
  </w:style>
  <w:style w:type="character" w:customStyle="1" w:styleId="FontStyle100">
    <w:name w:val="Font Style100"/>
    <w:basedOn w:val="a0"/>
    <w:rsid w:val="00204F6F"/>
    <w:rPr>
      <w:rFonts w:ascii="Times New Roman" w:hAnsi="Times New Roman" w:cs="Times New Roman"/>
      <w:sz w:val="18"/>
      <w:szCs w:val="18"/>
    </w:rPr>
  </w:style>
  <w:style w:type="paragraph" w:customStyle="1" w:styleId="Style54">
    <w:name w:val="Style54"/>
    <w:basedOn w:val="a"/>
    <w:uiPriority w:val="99"/>
    <w:qFormat/>
    <w:rsid w:val="00204F6F"/>
    <w:pPr>
      <w:widowControl w:val="0"/>
      <w:suppressAutoHyphens/>
      <w:autoSpaceDE w:val="0"/>
      <w:jc w:val="center"/>
    </w:pPr>
    <w:rPr>
      <w:lang w:eastAsia="ar-SA"/>
    </w:rPr>
  </w:style>
  <w:style w:type="character" w:customStyle="1" w:styleId="FontStyle105">
    <w:name w:val="Font Style105"/>
    <w:basedOn w:val="a0"/>
    <w:rsid w:val="0051113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basedOn w:val="a0"/>
    <w:rsid w:val="00511138"/>
    <w:rPr>
      <w:rFonts w:ascii="Arial Narrow" w:hAnsi="Arial Narrow" w:cs="Arial Narrow"/>
      <w:sz w:val="18"/>
      <w:szCs w:val="18"/>
    </w:rPr>
  </w:style>
  <w:style w:type="character" w:customStyle="1" w:styleId="FontStyle76">
    <w:name w:val="Font Style76"/>
    <w:basedOn w:val="a0"/>
    <w:rsid w:val="004A77D5"/>
    <w:rPr>
      <w:rFonts w:ascii="Arial Narrow" w:hAnsi="Arial Narrow" w:cs="Arial Narrow"/>
      <w:b/>
      <w:bCs/>
      <w:sz w:val="18"/>
      <w:szCs w:val="18"/>
    </w:rPr>
  </w:style>
  <w:style w:type="paragraph" w:customStyle="1" w:styleId="15">
    <w:name w:val="Без интервала1"/>
    <w:rsid w:val="004A77D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WW8Num7z0">
    <w:name w:val="WW8Num7z0"/>
    <w:rsid w:val="00CB22C2"/>
    <w:rPr>
      <w:rFonts w:ascii="Symbol" w:hAnsi="Symbol"/>
    </w:rPr>
  </w:style>
  <w:style w:type="paragraph" w:customStyle="1" w:styleId="Style62">
    <w:name w:val="Style62"/>
    <w:basedOn w:val="a"/>
    <w:uiPriority w:val="99"/>
    <w:qFormat/>
    <w:rsid w:val="00CB22C2"/>
    <w:pPr>
      <w:widowControl w:val="0"/>
      <w:suppressAutoHyphens/>
      <w:autoSpaceDE w:val="0"/>
    </w:pPr>
    <w:rPr>
      <w:lang w:eastAsia="ar-SA"/>
    </w:rPr>
  </w:style>
  <w:style w:type="paragraph" w:customStyle="1" w:styleId="Style65">
    <w:name w:val="Style65"/>
    <w:basedOn w:val="a"/>
    <w:uiPriority w:val="99"/>
    <w:qFormat/>
    <w:rsid w:val="00CB22C2"/>
    <w:pPr>
      <w:widowControl w:val="0"/>
      <w:suppressAutoHyphens/>
      <w:autoSpaceDE w:val="0"/>
      <w:spacing w:line="233" w:lineRule="exact"/>
      <w:ind w:firstLine="374"/>
      <w:jc w:val="both"/>
    </w:pPr>
    <w:rPr>
      <w:lang w:eastAsia="ar-SA"/>
    </w:rPr>
  </w:style>
  <w:style w:type="paragraph" w:customStyle="1" w:styleId="16">
    <w:name w:val="Без интервала1"/>
    <w:uiPriority w:val="99"/>
    <w:qFormat/>
    <w:rsid w:val="00CB22C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TableParagraph">
    <w:name w:val="Table Paragraph"/>
    <w:basedOn w:val="a"/>
    <w:uiPriority w:val="1"/>
    <w:qFormat/>
    <w:rsid w:val="00CB22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7pt0pt">
    <w:name w:val="Основной текст + 7 pt;Интервал 0 pt"/>
    <w:basedOn w:val="a0"/>
    <w:rsid w:val="00CB22C2"/>
    <w:rPr>
      <w:rFonts w:ascii="Times New Roman" w:eastAsia="Times New Roman" w:hAnsi="Times New Roman" w:cs="Times New Roman"/>
      <w:color w:val="000000"/>
      <w:spacing w:val="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FranklinGothicDemiCond75pt">
    <w:name w:val="Основной текст + Franklin Gothic Demi Cond;7;5 pt"/>
    <w:basedOn w:val="a0"/>
    <w:rsid w:val="00CB22C2"/>
    <w:rPr>
      <w:rFonts w:ascii="Franklin Gothic Demi Cond" w:eastAsia="Franklin Gothic Demi Cond" w:hAnsi="Franklin Gothic Demi Cond" w:cs="Franklin Gothic Demi Cond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75pt1pt">
    <w:name w:val="Основной текст + 7;5 pt;Интервал 1 pt"/>
    <w:basedOn w:val="a0"/>
    <w:rsid w:val="00CB22C2"/>
    <w:rPr>
      <w:rFonts w:ascii="Times New Roman" w:eastAsia="Times New Roman" w:hAnsi="Times New Roman" w:cs="Times New Roman"/>
      <w:color w:val="000000"/>
      <w:spacing w:val="2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afc">
    <w:name w:val="Подпись к таблице"/>
    <w:basedOn w:val="a0"/>
    <w:rsid w:val="00CB22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Corbel6pt">
    <w:name w:val="Основной текст + Corbel;6 pt;Полужирный"/>
    <w:basedOn w:val="a0"/>
    <w:rsid w:val="00CB22C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basedOn w:val="a0"/>
    <w:rsid w:val="00CB22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pple-style-span">
    <w:name w:val="apple-style-span"/>
    <w:basedOn w:val="a0"/>
    <w:rsid w:val="00906353"/>
  </w:style>
  <w:style w:type="paragraph" w:customStyle="1" w:styleId="21">
    <w:name w:val="Без интервала2"/>
    <w:uiPriority w:val="99"/>
    <w:qFormat/>
    <w:rsid w:val="00424A5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8">
    <w:name w:val="Style28"/>
    <w:basedOn w:val="a"/>
    <w:uiPriority w:val="99"/>
    <w:qFormat/>
    <w:rsid w:val="00C41D23"/>
    <w:pPr>
      <w:widowControl w:val="0"/>
      <w:autoSpaceDE w:val="0"/>
      <w:autoSpaceDN w:val="0"/>
      <w:adjustRightInd w:val="0"/>
      <w:spacing w:line="288" w:lineRule="exact"/>
      <w:jc w:val="center"/>
    </w:pPr>
  </w:style>
  <w:style w:type="paragraph" w:customStyle="1" w:styleId="41">
    <w:name w:val="СВЕЛ 4"/>
    <w:basedOn w:val="4"/>
    <w:uiPriority w:val="99"/>
    <w:qFormat/>
    <w:rsid w:val="00C41D23"/>
    <w:pPr>
      <w:autoSpaceDE w:val="0"/>
      <w:autoSpaceDN w:val="0"/>
      <w:adjustRightInd w:val="0"/>
      <w:spacing w:before="0" w:line="360" w:lineRule="auto"/>
      <w:ind w:firstLine="709"/>
      <w:jc w:val="center"/>
    </w:pPr>
    <w:rPr>
      <w:rFonts w:ascii="Times New Roman" w:eastAsia="Times New Roman" w:hAnsi="Times New Roman" w:cs="Times New Roman"/>
      <w:b w:val="0"/>
      <w:i w:val="0"/>
      <w:iCs w:val="0"/>
      <w:color w:val="auto"/>
    </w:rPr>
  </w:style>
  <w:style w:type="character" w:styleId="afd">
    <w:name w:val="Emphasis"/>
    <w:uiPriority w:val="99"/>
    <w:qFormat/>
    <w:rsid w:val="008C36C5"/>
    <w:rPr>
      <w:i/>
      <w:iCs/>
    </w:rPr>
  </w:style>
  <w:style w:type="paragraph" w:customStyle="1" w:styleId="afe">
    <w:name w:val="СВЕЛ таб/спис"/>
    <w:basedOn w:val="a"/>
    <w:link w:val="aff"/>
    <w:qFormat/>
    <w:rsid w:val="008C36C5"/>
  </w:style>
  <w:style w:type="character" w:customStyle="1" w:styleId="aff">
    <w:name w:val="СВЕЛ таб/спис Знак"/>
    <w:link w:val="afe"/>
    <w:locked/>
    <w:rsid w:val="008C36C5"/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СВЕЛ загол табл"/>
    <w:basedOn w:val="afe"/>
    <w:uiPriority w:val="99"/>
    <w:qFormat/>
    <w:rsid w:val="008C36C5"/>
    <w:pPr>
      <w:jc w:val="center"/>
    </w:pPr>
    <w:rPr>
      <w:b/>
    </w:rPr>
  </w:style>
  <w:style w:type="paragraph" w:customStyle="1" w:styleId="31">
    <w:name w:val="Без интервала3"/>
    <w:uiPriority w:val="99"/>
    <w:qFormat/>
    <w:rsid w:val="009505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505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C72A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СВЕЛ тектс"/>
    <w:basedOn w:val="a"/>
    <w:link w:val="aff2"/>
    <w:qFormat/>
    <w:rsid w:val="00C72A32"/>
    <w:pPr>
      <w:spacing w:line="360" w:lineRule="auto"/>
      <w:ind w:firstLine="709"/>
      <w:jc w:val="both"/>
    </w:pPr>
    <w:rPr>
      <w:rFonts w:eastAsia="Arial Unicode MS"/>
      <w:bCs/>
    </w:rPr>
  </w:style>
  <w:style w:type="character" w:customStyle="1" w:styleId="aff2">
    <w:name w:val="СВЕЛ тектс Знак"/>
    <w:link w:val="aff1"/>
    <w:rsid w:val="00C72A32"/>
    <w:rPr>
      <w:rFonts w:ascii="Times New Roman" w:eastAsia="Arial Unicode MS" w:hAnsi="Times New Roman" w:cs="Times New Roman"/>
      <w:bCs/>
      <w:sz w:val="24"/>
      <w:szCs w:val="24"/>
    </w:rPr>
  </w:style>
  <w:style w:type="paragraph" w:styleId="aff3">
    <w:name w:val="Normal (Web)"/>
    <w:aliases w:val="Обычный (Web)"/>
    <w:basedOn w:val="a"/>
    <w:link w:val="aff4"/>
    <w:uiPriority w:val="99"/>
    <w:qFormat/>
    <w:rsid w:val="00C72A32"/>
    <w:pPr>
      <w:spacing w:before="100" w:beforeAutospacing="1" w:after="100" w:afterAutospacing="1"/>
    </w:pPr>
  </w:style>
  <w:style w:type="character" w:customStyle="1" w:styleId="aff4">
    <w:name w:val="Обычный (Интернет) Знак"/>
    <w:aliases w:val="Обычный (Web) Знак"/>
    <w:link w:val="aff3"/>
    <w:uiPriority w:val="99"/>
    <w:locked/>
    <w:rsid w:val="00C72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uiPriority w:val="99"/>
    <w:qFormat/>
    <w:rsid w:val="00C72A32"/>
    <w:pPr>
      <w:spacing w:before="100" w:beforeAutospacing="1" w:after="100" w:afterAutospacing="1"/>
    </w:pPr>
  </w:style>
  <w:style w:type="character" w:customStyle="1" w:styleId="42">
    <w:name w:val="Основной текст (4)"/>
    <w:basedOn w:val="a0"/>
    <w:rsid w:val="00C72A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C72A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">
    <w:name w:val="Основной текст (21)"/>
    <w:basedOn w:val="a0"/>
    <w:rsid w:val="00C72A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3">
    <w:name w:val="Колонтитул (4)"/>
    <w:basedOn w:val="a0"/>
    <w:rsid w:val="00C72A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C72A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Подпись к таблице (5)"/>
    <w:basedOn w:val="a0"/>
    <w:rsid w:val="00C72A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Подпись к таблице (6)"/>
    <w:basedOn w:val="a0"/>
    <w:rsid w:val="00C72A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FranklinGothicHeavy8pt">
    <w:name w:val="Подпись к таблице (6) + Franklin Gothic Heavy;8 pt;Не курсив"/>
    <w:basedOn w:val="a0"/>
    <w:rsid w:val="00C72A3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44">
    <w:name w:val="Без интервала4"/>
    <w:rsid w:val="00450C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5">
    <w:name w:val="СВЕЛ список"/>
    <w:basedOn w:val="a"/>
    <w:uiPriority w:val="99"/>
    <w:qFormat/>
    <w:rsid w:val="00450C77"/>
    <w:pPr>
      <w:spacing w:line="360" w:lineRule="auto"/>
    </w:pPr>
    <w:rPr>
      <w:rFonts w:eastAsia="Arial Unicode MS"/>
    </w:rPr>
  </w:style>
  <w:style w:type="character" w:customStyle="1" w:styleId="aff6">
    <w:name w:val="Текст сноски Знак"/>
    <w:basedOn w:val="a0"/>
    <w:link w:val="aff7"/>
    <w:uiPriority w:val="99"/>
    <w:semiHidden/>
    <w:locked/>
    <w:rsid w:val="00450C7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7">
    <w:name w:val="footnote text"/>
    <w:basedOn w:val="a"/>
    <w:link w:val="aff6"/>
    <w:uiPriority w:val="99"/>
    <w:semiHidden/>
    <w:unhideWhenUsed/>
    <w:rsid w:val="00450C77"/>
    <w:pPr>
      <w:widowControl w:val="0"/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Style12">
    <w:name w:val="Style12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331" w:lineRule="exact"/>
      <w:ind w:firstLine="566"/>
    </w:pPr>
  </w:style>
  <w:style w:type="paragraph" w:customStyle="1" w:styleId="Style42">
    <w:name w:val="Style42"/>
    <w:basedOn w:val="a"/>
    <w:uiPriority w:val="99"/>
    <w:qFormat/>
    <w:rsid w:val="00450C77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60">
    <w:name w:val="Style60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302" w:lineRule="exact"/>
      <w:jc w:val="right"/>
    </w:pPr>
  </w:style>
  <w:style w:type="paragraph" w:customStyle="1" w:styleId="Style34">
    <w:name w:val="Style34"/>
    <w:basedOn w:val="a"/>
    <w:uiPriority w:val="99"/>
    <w:qFormat/>
    <w:rsid w:val="00450C77"/>
    <w:pPr>
      <w:widowControl w:val="0"/>
      <w:autoSpaceDE w:val="0"/>
      <w:autoSpaceDN w:val="0"/>
      <w:adjustRightInd w:val="0"/>
    </w:pPr>
  </w:style>
  <w:style w:type="paragraph" w:customStyle="1" w:styleId="Style63">
    <w:name w:val="Style63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30" w:lineRule="exact"/>
      <w:ind w:firstLine="82"/>
    </w:pPr>
  </w:style>
  <w:style w:type="paragraph" w:customStyle="1" w:styleId="Style64">
    <w:name w:val="Style64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30" w:lineRule="exact"/>
      <w:ind w:hanging="374"/>
    </w:pPr>
  </w:style>
  <w:style w:type="paragraph" w:customStyle="1" w:styleId="Style66">
    <w:name w:val="Style66"/>
    <w:basedOn w:val="a"/>
    <w:uiPriority w:val="99"/>
    <w:qFormat/>
    <w:rsid w:val="00450C77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451" w:lineRule="exact"/>
    </w:pPr>
  </w:style>
  <w:style w:type="paragraph" w:customStyle="1" w:styleId="Style51">
    <w:name w:val="Style51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26" w:lineRule="exact"/>
      <w:ind w:firstLine="307"/>
      <w:jc w:val="both"/>
    </w:pPr>
  </w:style>
  <w:style w:type="paragraph" w:customStyle="1" w:styleId="Style58">
    <w:name w:val="Style58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40" w:lineRule="exact"/>
      <w:ind w:firstLine="192"/>
    </w:pPr>
  </w:style>
  <w:style w:type="paragraph" w:customStyle="1" w:styleId="Style59">
    <w:name w:val="Style59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30" w:lineRule="exact"/>
      <w:ind w:hanging="154"/>
    </w:pPr>
  </w:style>
  <w:style w:type="paragraph" w:customStyle="1" w:styleId="Style61">
    <w:name w:val="Style61"/>
    <w:basedOn w:val="a"/>
    <w:uiPriority w:val="99"/>
    <w:qFormat/>
    <w:rsid w:val="00450C77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30" w:lineRule="exact"/>
      <w:ind w:hanging="398"/>
    </w:pPr>
  </w:style>
  <w:style w:type="paragraph" w:customStyle="1" w:styleId="Style10">
    <w:name w:val="Style10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5">
    <w:name w:val="Style15"/>
    <w:basedOn w:val="a"/>
    <w:uiPriority w:val="99"/>
    <w:qFormat/>
    <w:rsid w:val="00450C77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168" w:lineRule="exact"/>
    </w:pPr>
  </w:style>
  <w:style w:type="paragraph" w:customStyle="1" w:styleId="Style17">
    <w:name w:val="Style17"/>
    <w:basedOn w:val="a"/>
    <w:uiPriority w:val="99"/>
    <w:qFormat/>
    <w:rsid w:val="00450C77"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a"/>
    <w:uiPriority w:val="99"/>
    <w:qFormat/>
    <w:rsid w:val="00450C77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898" w:lineRule="exact"/>
      <w:jc w:val="both"/>
    </w:pPr>
  </w:style>
  <w:style w:type="paragraph" w:customStyle="1" w:styleId="Style33">
    <w:name w:val="Style33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08" w:lineRule="exact"/>
      <w:ind w:firstLine="250"/>
    </w:pPr>
  </w:style>
  <w:style w:type="paragraph" w:customStyle="1" w:styleId="Style38">
    <w:name w:val="Style38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211" w:lineRule="exact"/>
      <w:jc w:val="center"/>
    </w:pPr>
  </w:style>
  <w:style w:type="paragraph" w:customStyle="1" w:styleId="Style39">
    <w:name w:val="Style39"/>
    <w:basedOn w:val="a"/>
    <w:uiPriority w:val="99"/>
    <w:qFormat/>
    <w:rsid w:val="00450C77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IntenseQuoteChar">
    <w:name w:val="Intense Quote Char"/>
    <w:link w:val="17"/>
    <w:locked/>
    <w:rsid w:val="00450C77"/>
    <w:rPr>
      <w:rFonts w:ascii="Calibri" w:eastAsia="Times New Roman" w:hAnsi="Calibri" w:cs="Times New Roman"/>
      <w:b/>
      <w:bCs/>
      <w:i/>
      <w:iCs/>
      <w:color w:val="4F81BD"/>
    </w:rPr>
  </w:style>
  <w:style w:type="paragraph" w:customStyle="1" w:styleId="17">
    <w:name w:val="Выделенная цитата1"/>
    <w:basedOn w:val="a"/>
    <w:next w:val="a"/>
    <w:link w:val="IntenseQuoteChar"/>
    <w:qFormat/>
    <w:rsid w:val="00450C7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Абзац списка2"/>
    <w:basedOn w:val="a"/>
    <w:uiPriority w:val="99"/>
    <w:qFormat/>
    <w:rsid w:val="00450C7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Style40">
    <w:name w:val="Style40"/>
    <w:basedOn w:val="a"/>
    <w:uiPriority w:val="99"/>
    <w:qFormat/>
    <w:rsid w:val="00450C77"/>
    <w:pPr>
      <w:widowControl w:val="0"/>
      <w:autoSpaceDE w:val="0"/>
      <w:autoSpaceDN w:val="0"/>
      <w:adjustRightInd w:val="0"/>
    </w:pPr>
  </w:style>
  <w:style w:type="paragraph" w:customStyle="1" w:styleId="410">
    <w:name w:val="Заголовок 41"/>
    <w:basedOn w:val="a"/>
    <w:next w:val="a"/>
    <w:uiPriority w:val="99"/>
    <w:qFormat/>
    <w:rsid w:val="00450C77"/>
    <w:pPr>
      <w:keepNext/>
      <w:ind w:firstLine="720"/>
      <w:jc w:val="center"/>
    </w:pPr>
    <w:rPr>
      <w:sz w:val="28"/>
      <w:szCs w:val="20"/>
    </w:rPr>
  </w:style>
  <w:style w:type="paragraph" w:customStyle="1" w:styleId="aff8">
    <w:name w:val="СВЕЛ загол без огл"/>
    <w:basedOn w:val="afe"/>
    <w:uiPriority w:val="99"/>
    <w:qFormat/>
    <w:rsid w:val="00450C77"/>
    <w:pPr>
      <w:spacing w:before="120" w:after="120"/>
      <w:ind w:firstLine="709"/>
    </w:pPr>
    <w:rPr>
      <w:b/>
    </w:rPr>
  </w:style>
  <w:style w:type="paragraph" w:customStyle="1" w:styleId="aff9">
    <w:name w:val="Колонтитул (левый)"/>
    <w:basedOn w:val="a"/>
    <w:next w:val="a"/>
    <w:uiPriority w:val="99"/>
    <w:qFormat/>
    <w:rsid w:val="00450C77"/>
    <w:pPr>
      <w:widowControl w:val="0"/>
      <w:autoSpaceDE w:val="0"/>
      <w:autoSpaceDN w:val="0"/>
      <w:adjustRightInd w:val="0"/>
      <w:spacing w:line="360" w:lineRule="auto"/>
    </w:pPr>
    <w:rPr>
      <w:sz w:val="14"/>
      <w:szCs w:val="14"/>
    </w:rPr>
  </w:style>
  <w:style w:type="paragraph" w:customStyle="1" w:styleId="affa">
    <w:name w:val="Основное меню (преемственное)"/>
    <w:basedOn w:val="a"/>
    <w:next w:val="a"/>
    <w:uiPriority w:val="99"/>
    <w:qFormat/>
    <w:rsid w:val="00450C77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45">
    <w:name w:val="Без интервала4"/>
    <w:uiPriority w:val="99"/>
    <w:qFormat/>
    <w:rsid w:val="00450C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4">
    <w:name w:val="Выделенная цитата2"/>
    <w:basedOn w:val="a"/>
    <w:next w:val="a"/>
    <w:uiPriority w:val="99"/>
    <w:qFormat/>
    <w:rsid w:val="00450C7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32">
    <w:name w:val="Абзац списка3"/>
    <w:basedOn w:val="a"/>
    <w:uiPriority w:val="99"/>
    <w:qFormat/>
    <w:rsid w:val="00450C7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420">
    <w:name w:val="Заголовок 42"/>
    <w:basedOn w:val="a"/>
    <w:next w:val="a"/>
    <w:uiPriority w:val="99"/>
    <w:qFormat/>
    <w:rsid w:val="00450C77"/>
    <w:pPr>
      <w:keepNext/>
      <w:ind w:firstLine="720"/>
      <w:jc w:val="center"/>
    </w:pPr>
    <w:rPr>
      <w:sz w:val="28"/>
      <w:szCs w:val="20"/>
    </w:rPr>
  </w:style>
  <w:style w:type="paragraph" w:customStyle="1" w:styleId="50">
    <w:name w:val="Без интервала5"/>
    <w:uiPriority w:val="99"/>
    <w:qFormat/>
    <w:rsid w:val="00450C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3">
    <w:name w:val="Выделенная цитата3"/>
    <w:basedOn w:val="a"/>
    <w:next w:val="a"/>
    <w:uiPriority w:val="99"/>
    <w:qFormat/>
    <w:rsid w:val="00450C7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46">
    <w:name w:val="Абзац списка4"/>
    <w:basedOn w:val="a"/>
    <w:uiPriority w:val="99"/>
    <w:qFormat/>
    <w:rsid w:val="00450C7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430">
    <w:name w:val="Заголовок 43"/>
    <w:basedOn w:val="a"/>
    <w:next w:val="a"/>
    <w:uiPriority w:val="99"/>
    <w:qFormat/>
    <w:rsid w:val="00450C77"/>
    <w:pPr>
      <w:keepNext/>
      <w:ind w:firstLine="720"/>
      <w:jc w:val="center"/>
    </w:pPr>
    <w:rPr>
      <w:sz w:val="28"/>
      <w:szCs w:val="20"/>
    </w:rPr>
  </w:style>
  <w:style w:type="paragraph" w:customStyle="1" w:styleId="60">
    <w:name w:val="Без интервала6"/>
    <w:uiPriority w:val="99"/>
    <w:qFormat/>
    <w:rsid w:val="00450C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7">
    <w:name w:val="Выделенная цитата4"/>
    <w:basedOn w:val="a"/>
    <w:next w:val="a"/>
    <w:uiPriority w:val="99"/>
    <w:qFormat/>
    <w:rsid w:val="00450C7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51">
    <w:name w:val="Абзац списка5"/>
    <w:basedOn w:val="a"/>
    <w:uiPriority w:val="99"/>
    <w:qFormat/>
    <w:rsid w:val="00450C7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440">
    <w:name w:val="Заголовок 44"/>
    <w:basedOn w:val="a"/>
    <w:next w:val="a"/>
    <w:uiPriority w:val="99"/>
    <w:qFormat/>
    <w:rsid w:val="00450C77"/>
    <w:pPr>
      <w:keepNext/>
      <w:ind w:firstLine="720"/>
      <w:jc w:val="center"/>
    </w:pPr>
    <w:rPr>
      <w:sz w:val="28"/>
      <w:szCs w:val="20"/>
    </w:rPr>
  </w:style>
  <w:style w:type="paragraph" w:customStyle="1" w:styleId="61">
    <w:name w:val="Основной текст6"/>
    <w:basedOn w:val="a"/>
    <w:uiPriority w:val="99"/>
    <w:qFormat/>
    <w:rsid w:val="00450C77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7">
    <w:name w:val="Без интервала7"/>
    <w:qFormat/>
    <w:rsid w:val="00450C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8">
    <w:name w:val="Без интервала8"/>
    <w:uiPriority w:val="99"/>
    <w:qFormat/>
    <w:rsid w:val="00450C7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8">
    <w:name w:val="Заголовок Знак1"/>
    <w:basedOn w:val="a0"/>
    <w:rsid w:val="00450C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19">
    <w:name w:val="Font Style19"/>
    <w:rsid w:val="00450C7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7pt">
    <w:name w:val="Основной текст + 7 pt"/>
    <w:aliases w:val="Интервал 0 pt"/>
    <w:basedOn w:val="a0"/>
    <w:rsid w:val="00450C77"/>
    <w:rPr>
      <w:rFonts w:ascii="Times New Roman" w:eastAsia="Times New Roman" w:hAnsi="Times New Roman" w:cs="Times New Roman" w:hint="default"/>
      <w:color w:val="000000"/>
      <w:spacing w:val="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FranklinGothicDemiCond">
    <w:name w:val="Основной текст + Franklin Gothic Demi Cond"/>
    <w:aliases w:val="7,5 pt"/>
    <w:basedOn w:val="a0"/>
    <w:rsid w:val="00450C77"/>
    <w:rPr>
      <w:rFonts w:ascii="Times New Roman" w:eastAsia="Times New Roman" w:hAnsi="Times New Roman" w:cs="Times New Roman" w:hint="default"/>
      <w:color w:val="000000"/>
      <w:spacing w:val="2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Corbel">
    <w:name w:val="Основной текст + Corbel"/>
    <w:aliases w:val="6 pt,Полужирный"/>
    <w:basedOn w:val="a0"/>
    <w:rsid w:val="00450C77"/>
    <w:rPr>
      <w:rFonts w:ascii="Corbel" w:eastAsia="Corbel" w:hAnsi="Corbel" w:cs="Corbe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ru-RU" w:eastAsia="ru-RU" w:bidi="ru-RU"/>
    </w:rPr>
  </w:style>
  <w:style w:type="character" w:customStyle="1" w:styleId="FontStyle103">
    <w:name w:val="Font Style103"/>
    <w:rsid w:val="00450C7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98">
    <w:name w:val="Font Style98"/>
    <w:rsid w:val="00450C77"/>
    <w:rPr>
      <w:rFonts w:ascii="Arial Narrow" w:hAnsi="Arial Narrow" w:cs="Arial Narrow" w:hint="default"/>
      <w:sz w:val="16"/>
      <w:szCs w:val="16"/>
    </w:rPr>
  </w:style>
  <w:style w:type="character" w:customStyle="1" w:styleId="FontStyle70">
    <w:name w:val="Font Style70"/>
    <w:rsid w:val="00450C77"/>
    <w:rPr>
      <w:rFonts w:ascii="Arial" w:hAnsi="Arial" w:cs="Arial" w:hint="default"/>
      <w:b/>
      <w:bCs/>
      <w:sz w:val="24"/>
      <w:szCs w:val="24"/>
    </w:rPr>
  </w:style>
  <w:style w:type="character" w:customStyle="1" w:styleId="FontStyle81">
    <w:name w:val="Font Style81"/>
    <w:rsid w:val="00450C77"/>
    <w:rPr>
      <w:rFonts w:ascii="Candara" w:hAnsi="Candara" w:cs="Candara" w:hint="default"/>
      <w:b/>
      <w:bCs/>
      <w:spacing w:val="20"/>
      <w:sz w:val="8"/>
      <w:szCs w:val="8"/>
    </w:rPr>
  </w:style>
  <w:style w:type="character" w:customStyle="1" w:styleId="FontStyle88">
    <w:name w:val="Font Style88"/>
    <w:rsid w:val="00450C77"/>
    <w:rPr>
      <w:rFonts w:ascii="Times New Roman" w:hAnsi="Times New Roman" w:cs="Times New Roman" w:hint="default"/>
      <w:sz w:val="14"/>
      <w:szCs w:val="14"/>
    </w:rPr>
  </w:style>
  <w:style w:type="character" w:customStyle="1" w:styleId="FontStyle92">
    <w:name w:val="Font Style92"/>
    <w:rsid w:val="00450C77"/>
    <w:rPr>
      <w:rFonts w:ascii="Arial" w:hAnsi="Arial" w:cs="Arial" w:hint="default"/>
      <w:sz w:val="14"/>
      <w:szCs w:val="14"/>
    </w:rPr>
  </w:style>
  <w:style w:type="character" w:customStyle="1" w:styleId="FontStyle96">
    <w:name w:val="Font Style96"/>
    <w:rsid w:val="00450C77"/>
    <w:rPr>
      <w:rFonts w:ascii="Arial Narrow" w:hAnsi="Arial Narrow" w:cs="Arial Narrow" w:hint="default"/>
      <w:b/>
      <w:bCs/>
      <w:sz w:val="14"/>
      <w:szCs w:val="14"/>
    </w:rPr>
  </w:style>
  <w:style w:type="character" w:customStyle="1" w:styleId="FontStyle102">
    <w:name w:val="Font Style102"/>
    <w:rsid w:val="00450C7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06">
    <w:name w:val="Font Style106"/>
    <w:rsid w:val="00450C7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7">
    <w:name w:val="Font Style107"/>
    <w:rsid w:val="00450C77"/>
    <w:rPr>
      <w:rFonts w:ascii="Franklin Gothic Demi" w:hAnsi="Franklin Gothic Demi" w:cs="Franklin Gothic Demi" w:hint="default"/>
      <w:b/>
      <w:bCs/>
      <w:sz w:val="8"/>
      <w:szCs w:val="8"/>
    </w:rPr>
  </w:style>
  <w:style w:type="character" w:customStyle="1" w:styleId="FontStyle108">
    <w:name w:val="Font Style108"/>
    <w:rsid w:val="00450C77"/>
    <w:rPr>
      <w:rFonts w:ascii="Arial" w:hAnsi="Arial" w:cs="Arial" w:hint="default"/>
      <w:b/>
      <w:bCs/>
      <w:sz w:val="18"/>
      <w:szCs w:val="18"/>
    </w:rPr>
  </w:style>
  <w:style w:type="character" w:customStyle="1" w:styleId="FontStyle110">
    <w:name w:val="Font Style110"/>
    <w:rsid w:val="00450C77"/>
    <w:rPr>
      <w:rFonts w:ascii="Times New Roman" w:hAnsi="Times New Roman" w:cs="Times New Roman" w:hint="default"/>
      <w:sz w:val="20"/>
      <w:szCs w:val="20"/>
    </w:rPr>
  </w:style>
  <w:style w:type="character" w:customStyle="1" w:styleId="FontStyle79">
    <w:name w:val="Font Style79"/>
    <w:rsid w:val="00450C77"/>
    <w:rPr>
      <w:rFonts w:ascii="Arial Narrow" w:hAnsi="Arial Narrow" w:cs="Arial Narrow" w:hint="default"/>
      <w:sz w:val="18"/>
      <w:szCs w:val="18"/>
    </w:rPr>
  </w:style>
  <w:style w:type="character" w:customStyle="1" w:styleId="FontStyle82">
    <w:name w:val="Font Style82"/>
    <w:rsid w:val="00450C77"/>
    <w:rPr>
      <w:rFonts w:ascii="Arial Narrow" w:hAnsi="Arial Narrow" w:cs="Arial Narrow" w:hint="default"/>
      <w:sz w:val="14"/>
      <w:szCs w:val="14"/>
    </w:rPr>
  </w:style>
  <w:style w:type="character" w:customStyle="1" w:styleId="FontStyle86">
    <w:name w:val="Font Style86"/>
    <w:rsid w:val="00450C77"/>
    <w:rPr>
      <w:rFonts w:ascii="Arial Narrow" w:hAnsi="Arial Narrow" w:cs="Arial Narrow" w:hint="default"/>
      <w:b/>
      <w:bCs/>
      <w:sz w:val="12"/>
      <w:szCs w:val="12"/>
    </w:rPr>
  </w:style>
  <w:style w:type="character" w:customStyle="1" w:styleId="FontStyle104">
    <w:name w:val="Font Style104"/>
    <w:rsid w:val="00450C77"/>
    <w:rPr>
      <w:rFonts w:ascii="Times New Roman" w:hAnsi="Times New Roman" w:cs="Times New Roman" w:hint="default"/>
      <w:spacing w:val="-30"/>
      <w:sz w:val="34"/>
      <w:szCs w:val="34"/>
    </w:rPr>
  </w:style>
  <w:style w:type="character" w:customStyle="1" w:styleId="FontStyle109">
    <w:name w:val="Font Style109"/>
    <w:rsid w:val="00450C77"/>
    <w:rPr>
      <w:rFonts w:ascii="Franklin Gothic Demi" w:hAnsi="Franklin Gothic Demi" w:cs="Franklin Gothic Demi" w:hint="default"/>
      <w:b/>
      <w:bCs/>
      <w:sz w:val="14"/>
      <w:szCs w:val="14"/>
    </w:rPr>
  </w:style>
  <w:style w:type="character" w:customStyle="1" w:styleId="FontStyle111">
    <w:name w:val="Font Style111"/>
    <w:rsid w:val="00450C77"/>
    <w:rPr>
      <w:rFonts w:ascii="Arial Narrow" w:hAnsi="Arial Narrow" w:cs="Arial Narrow" w:hint="default"/>
      <w:b/>
      <w:bCs/>
      <w:spacing w:val="-10"/>
      <w:sz w:val="22"/>
      <w:szCs w:val="22"/>
    </w:rPr>
  </w:style>
  <w:style w:type="character" w:customStyle="1" w:styleId="FontStyle69">
    <w:name w:val="Font Style69"/>
    <w:rsid w:val="00450C77"/>
    <w:rPr>
      <w:rFonts w:ascii="Arial Narrow" w:hAnsi="Arial Narrow" w:cs="Arial Narrow" w:hint="default"/>
      <w:b/>
      <w:bCs/>
      <w:i/>
      <w:iCs/>
      <w:sz w:val="14"/>
      <w:szCs w:val="14"/>
    </w:rPr>
  </w:style>
  <w:style w:type="character" w:customStyle="1" w:styleId="FontStyle71">
    <w:name w:val="Font Style71"/>
    <w:rsid w:val="00450C77"/>
    <w:rPr>
      <w:rFonts w:ascii="Arial Narrow" w:hAnsi="Arial Narrow" w:cs="Arial Narrow" w:hint="default"/>
      <w:b/>
      <w:bCs/>
      <w:sz w:val="46"/>
      <w:szCs w:val="46"/>
    </w:rPr>
  </w:style>
  <w:style w:type="character" w:customStyle="1" w:styleId="FontStyle72">
    <w:name w:val="Font Style72"/>
    <w:rsid w:val="00450C77"/>
    <w:rPr>
      <w:rFonts w:ascii="Arial Black" w:hAnsi="Arial Black" w:cs="Arial Black" w:hint="default"/>
      <w:sz w:val="14"/>
      <w:szCs w:val="14"/>
    </w:rPr>
  </w:style>
  <w:style w:type="character" w:customStyle="1" w:styleId="FontStyle73">
    <w:name w:val="Font Style73"/>
    <w:rsid w:val="00450C77"/>
    <w:rPr>
      <w:rFonts w:ascii="Arial Narrow" w:hAnsi="Arial Narrow" w:cs="Arial Narrow" w:hint="default"/>
      <w:b/>
      <w:bCs/>
      <w:sz w:val="22"/>
      <w:szCs w:val="22"/>
    </w:rPr>
  </w:style>
  <w:style w:type="character" w:customStyle="1" w:styleId="FontStyle83">
    <w:name w:val="Font Style83"/>
    <w:rsid w:val="00450C77"/>
    <w:rPr>
      <w:rFonts w:ascii="Arial Narrow" w:hAnsi="Arial Narrow" w:cs="Arial Narrow" w:hint="default"/>
      <w:i/>
      <w:iCs/>
      <w:sz w:val="18"/>
      <w:szCs w:val="18"/>
    </w:rPr>
  </w:style>
  <w:style w:type="character" w:customStyle="1" w:styleId="FontStyle84">
    <w:name w:val="Font Style84"/>
    <w:rsid w:val="00450C77"/>
    <w:rPr>
      <w:rFonts w:ascii="Arial Narrow" w:hAnsi="Arial Narrow" w:cs="Arial Narrow" w:hint="default"/>
      <w:b/>
      <w:bCs/>
      <w:i/>
      <w:iCs/>
      <w:sz w:val="18"/>
      <w:szCs w:val="18"/>
    </w:rPr>
  </w:style>
  <w:style w:type="character" w:customStyle="1" w:styleId="FontStyle77">
    <w:name w:val="Font Style77"/>
    <w:uiPriority w:val="99"/>
    <w:rsid w:val="00450C77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19">
    <w:name w:val="Текст сноски Знак1"/>
    <w:basedOn w:val="a0"/>
    <w:uiPriority w:val="99"/>
    <w:semiHidden/>
    <w:rsid w:val="00450C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Ссылка на утративший силу документ"/>
    <w:uiPriority w:val="99"/>
    <w:rsid w:val="00450C77"/>
    <w:rPr>
      <w:b/>
      <w:bCs w:val="0"/>
      <w:color w:val="749232"/>
    </w:rPr>
  </w:style>
  <w:style w:type="character" w:customStyle="1" w:styleId="affc">
    <w:name w:val="Сравнение редакций"/>
    <w:uiPriority w:val="99"/>
    <w:rsid w:val="00450C77"/>
    <w:rPr>
      <w:b/>
      <w:bCs w:val="0"/>
      <w:color w:val="26282F"/>
    </w:rPr>
  </w:style>
  <w:style w:type="character" w:customStyle="1" w:styleId="6FranklinGothicHeavy">
    <w:name w:val="Подпись к таблице (6) + Franklin Gothic Heavy"/>
    <w:aliases w:val="8 pt,Не курсив"/>
    <w:basedOn w:val="a0"/>
    <w:rsid w:val="00450C77"/>
    <w:rPr>
      <w:rFonts w:ascii="Franklin Gothic Heavy" w:eastAsia="Franklin Gothic Heavy" w:hAnsi="Franklin Gothic Heavy" w:cs="Franklin Gothic Heavy" w:hint="default"/>
      <w:b w:val="0"/>
      <w:bCs w:val="0"/>
      <w:i/>
      <w:iCs/>
      <w:smallCaps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cart-itemtype">
    <w:name w:val="cart-item__type"/>
    <w:basedOn w:val="a0"/>
    <w:rsid w:val="00545ED3"/>
  </w:style>
  <w:style w:type="character" w:customStyle="1" w:styleId="cart-itemauthors">
    <w:name w:val="cart-item__authors"/>
    <w:basedOn w:val="a0"/>
    <w:rsid w:val="00545ED3"/>
  </w:style>
  <w:style w:type="table" w:customStyle="1" w:styleId="TableNormal">
    <w:name w:val="Table Normal"/>
    <w:uiPriority w:val="2"/>
    <w:semiHidden/>
    <w:unhideWhenUsed/>
    <w:qFormat/>
    <w:rsid w:val="007B53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d">
    <w:name w:val="annotation reference"/>
    <w:basedOn w:val="a0"/>
    <w:uiPriority w:val="99"/>
    <w:semiHidden/>
    <w:unhideWhenUsed/>
    <w:rsid w:val="00510D77"/>
    <w:rPr>
      <w:sz w:val="16"/>
      <w:szCs w:val="16"/>
    </w:rPr>
  </w:style>
  <w:style w:type="paragraph" w:styleId="affe">
    <w:name w:val="annotation text"/>
    <w:basedOn w:val="a"/>
    <w:link w:val="afff"/>
    <w:uiPriority w:val="99"/>
    <w:semiHidden/>
    <w:unhideWhenUsed/>
    <w:rsid w:val="00510D77"/>
    <w:rPr>
      <w:sz w:val="20"/>
      <w:szCs w:val="20"/>
    </w:rPr>
  </w:style>
  <w:style w:type="character" w:customStyle="1" w:styleId="afff">
    <w:name w:val="Текст примечания Знак"/>
    <w:basedOn w:val="a0"/>
    <w:link w:val="affe"/>
    <w:uiPriority w:val="99"/>
    <w:semiHidden/>
    <w:rsid w:val="00510D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uiPriority w:val="99"/>
    <w:semiHidden/>
    <w:unhideWhenUsed/>
    <w:rsid w:val="00510D77"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semiHidden/>
    <w:rsid w:val="00510D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nk">
    <w:name w:val="Link"/>
    <w:rsid w:val="000404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89604" TargetMode="External"/><Relationship Id="rId18" Type="http://schemas.openxmlformats.org/officeDocument/2006/relationships/hyperlink" Target="https://urait.ru/bcode/495527" TargetMode="External"/><Relationship Id="rId26" Type="http://schemas.openxmlformats.org/officeDocument/2006/relationships/hyperlink" Target="https://urait.ru/bcode/493226" TargetMode="External"/><Relationship Id="rId39" Type="http://schemas.openxmlformats.org/officeDocument/2006/relationships/hyperlink" Target="https://urait.ru/bcode/495881" TargetMode="External"/><Relationship Id="rId21" Type="http://schemas.openxmlformats.org/officeDocument/2006/relationships/image" Target="media/image2.jpeg"/><Relationship Id="rId34" Type="http://schemas.openxmlformats.org/officeDocument/2006/relationships/hyperlink" Target="https://urait.ru/bcode/495526" TargetMode="External"/><Relationship Id="rId42" Type="http://schemas.openxmlformats.org/officeDocument/2006/relationships/image" Target="media/image8.jpeg"/><Relationship Id="rId47" Type="http://schemas.openxmlformats.org/officeDocument/2006/relationships/hyperlink" Target="https://urait.ru/bcode/495982" TargetMode="External"/><Relationship Id="rId50" Type="http://schemas.openxmlformats.org/officeDocument/2006/relationships/hyperlink" Target="https://urait.ru/bcode/495226" TargetMode="External"/><Relationship Id="rId55" Type="http://schemas.openxmlformats.org/officeDocument/2006/relationships/hyperlink" Target="https://urait.ru/bcode/492122" TargetMode="External"/><Relationship Id="rId63" Type="http://schemas.openxmlformats.org/officeDocument/2006/relationships/hyperlink" Target="https://urait.ru/bcode/496184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96897" TargetMode="External"/><Relationship Id="rId20" Type="http://schemas.openxmlformats.org/officeDocument/2006/relationships/hyperlink" Target="https://urait.ru/bcode/495988" TargetMode="External"/><Relationship Id="rId29" Type="http://schemas.openxmlformats.org/officeDocument/2006/relationships/hyperlink" Target="https://urait.ru/bcode/491568" TargetMode="External"/><Relationship Id="rId41" Type="http://schemas.openxmlformats.org/officeDocument/2006/relationships/image" Target="media/image7.jpeg"/><Relationship Id="rId54" Type="http://schemas.openxmlformats.org/officeDocument/2006/relationships/hyperlink" Target="https://urait.ru/bcode/477510" TargetMode="External"/><Relationship Id="rId62" Type="http://schemas.openxmlformats.org/officeDocument/2006/relationships/hyperlink" Target="https://urait.ru/bcode/50919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2496" TargetMode="External"/><Relationship Id="rId24" Type="http://schemas.openxmlformats.org/officeDocument/2006/relationships/image" Target="media/image5.jpeg"/><Relationship Id="rId32" Type="http://schemas.openxmlformats.org/officeDocument/2006/relationships/hyperlink" Target="https://urait.ru/bcode/496259" TargetMode="External"/><Relationship Id="rId37" Type="http://schemas.openxmlformats.org/officeDocument/2006/relationships/hyperlink" Target="https://urait.ru/bcode/495876" TargetMode="External"/><Relationship Id="rId40" Type="http://schemas.openxmlformats.org/officeDocument/2006/relationships/image" Target="media/image6.jpeg"/><Relationship Id="rId45" Type="http://schemas.openxmlformats.org/officeDocument/2006/relationships/hyperlink" Target="https://urait.ru/bcode/491568" TargetMode="External"/><Relationship Id="rId53" Type="http://schemas.openxmlformats.org/officeDocument/2006/relationships/hyperlink" Target="https://urait.ru/bcode/492963" TargetMode="External"/><Relationship Id="rId58" Type="http://schemas.openxmlformats.org/officeDocument/2006/relationships/hyperlink" Target="https://urait.ru/bcode/495524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4313" TargetMode="External"/><Relationship Id="rId23" Type="http://schemas.openxmlformats.org/officeDocument/2006/relationships/image" Target="media/image4.jpeg"/><Relationship Id="rId28" Type="http://schemas.openxmlformats.org/officeDocument/2006/relationships/hyperlink" Target="https://urait.ru/bcode/495109" TargetMode="External"/><Relationship Id="rId36" Type="http://schemas.openxmlformats.org/officeDocument/2006/relationships/hyperlink" Target="https://urait.ru/bcode/495530" TargetMode="External"/><Relationship Id="rId49" Type="http://schemas.openxmlformats.org/officeDocument/2006/relationships/hyperlink" Target="https://urait.ru/bcode/494766" TargetMode="External"/><Relationship Id="rId57" Type="http://schemas.openxmlformats.org/officeDocument/2006/relationships/hyperlink" Target="https://urait.ru/bcode/497433" TargetMode="External"/><Relationship Id="rId61" Type="http://schemas.openxmlformats.org/officeDocument/2006/relationships/hyperlink" Target="https://urait.ru/bcode/495985" TargetMode="External"/><Relationship Id="rId10" Type="http://schemas.openxmlformats.org/officeDocument/2006/relationships/hyperlink" Target="https://urait.ru/bcode/495524" TargetMode="External"/><Relationship Id="rId19" Type="http://schemas.openxmlformats.org/officeDocument/2006/relationships/hyperlink" Target="https://urait.ru/bcode/492496" TargetMode="External"/><Relationship Id="rId31" Type="http://schemas.openxmlformats.org/officeDocument/2006/relationships/hyperlink" Target="https://urait.ru/bcode/491568" TargetMode="External"/><Relationship Id="rId44" Type="http://schemas.openxmlformats.org/officeDocument/2006/relationships/hyperlink" Target="https://urait.ru/bcode/491296" TargetMode="External"/><Relationship Id="rId52" Type="http://schemas.openxmlformats.org/officeDocument/2006/relationships/hyperlink" Target="https://urait.ru/bcode/491951" TargetMode="External"/><Relationship Id="rId60" Type="http://schemas.openxmlformats.org/officeDocument/2006/relationships/hyperlink" Target="https://urait.ru/bcode/495984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97433" TargetMode="External"/><Relationship Id="rId14" Type="http://schemas.openxmlformats.org/officeDocument/2006/relationships/hyperlink" Target="https://urait.ru/bcode/495987" TargetMode="External"/><Relationship Id="rId22" Type="http://schemas.openxmlformats.org/officeDocument/2006/relationships/image" Target="media/image3.jpeg"/><Relationship Id="rId27" Type="http://schemas.openxmlformats.org/officeDocument/2006/relationships/hyperlink" Target="https://urait.ru/bcode/495527" TargetMode="External"/><Relationship Id="rId30" Type="http://schemas.openxmlformats.org/officeDocument/2006/relationships/hyperlink" Target="https://urait.ru/bcode/493226" TargetMode="External"/><Relationship Id="rId35" Type="http://schemas.openxmlformats.org/officeDocument/2006/relationships/hyperlink" Target="https://urait.ru/bcode/477849" TargetMode="External"/><Relationship Id="rId43" Type="http://schemas.openxmlformats.org/officeDocument/2006/relationships/image" Target="media/image9.jpeg"/><Relationship Id="rId48" Type="http://schemas.openxmlformats.org/officeDocument/2006/relationships/hyperlink" Target="https://urait.ru/bcode/497426" TargetMode="External"/><Relationship Id="rId56" Type="http://schemas.openxmlformats.org/officeDocument/2006/relationships/hyperlink" Target="https://urait.ru/bcode/492342" TargetMode="External"/><Relationship Id="rId64" Type="http://schemas.openxmlformats.org/officeDocument/2006/relationships/footer" Target="footer1.xml"/><Relationship Id="rId8" Type="http://schemas.openxmlformats.org/officeDocument/2006/relationships/hyperlink" Target="https://urait.ru/bcode/492496" TargetMode="External"/><Relationship Id="rId51" Type="http://schemas.openxmlformats.org/officeDocument/2006/relationships/hyperlink" Target="https://urait.ru/bcode/495227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bcode/491568" TargetMode="External"/><Relationship Id="rId17" Type="http://schemas.openxmlformats.org/officeDocument/2006/relationships/hyperlink" Target="https://urait.ru/bcode/490102" TargetMode="External"/><Relationship Id="rId25" Type="http://schemas.openxmlformats.org/officeDocument/2006/relationships/hyperlink" Target="https://urait.ru/bcode/492496" TargetMode="External"/><Relationship Id="rId33" Type="http://schemas.openxmlformats.org/officeDocument/2006/relationships/hyperlink" Target="https://urait.ru/bcode/497247" TargetMode="External"/><Relationship Id="rId38" Type="http://schemas.openxmlformats.org/officeDocument/2006/relationships/hyperlink" Target="https://urait.ru/bcode/495880" TargetMode="External"/><Relationship Id="rId46" Type="http://schemas.openxmlformats.org/officeDocument/2006/relationships/hyperlink" Target="https://urait.ru/bcode/496196" TargetMode="External"/><Relationship Id="rId59" Type="http://schemas.openxmlformats.org/officeDocument/2006/relationships/hyperlink" Target="https://urait.ru/bcode/494562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B66D7-E221-40DD-966F-ACD15C4C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12811</Words>
  <Characters>73024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Магомедова Миясат Омаровна</cp:lastModifiedBy>
  <cp:revision>20</cp:revision>
  <cp:lastPrinted>2023-03-14T14:55:00Z</cp:lastPrinted>
  <dcterms:created xsi:type="dcterms:W3CDTF">2023-03-13T13:48:00Z</dcterms:created>
  <dcterms:modified xsi:type="dcterms:W3CDTF">2025-05-27T16:32:00Z</dcterms:modified>
</cp:coreProperties>
</file>